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AE8B2" w14:textId="07976CD5" w:rsidR="006625FA" w:rsidRPr="006705AC" w:rsidRDefault="006625FA" w:rsidP="006625FA">
      <w:pPr>
        <w:spacing w:after="0"/>
        <w:rPr>
          <w:rFonts w:ascii="Arial" w:hAnsi="Arial" w:cs="Arial"/>
          <w:sz w:val="20"/>
          <w:szCs w:val="20"/>
        </w:rPr>
      </w:pPr>
    </w:p>
    <w:p w14:paraId="6F3DED4C" w14:textId="60826319" w:rsidR="006625FA" w:rsidRDefault="006625FA" w:rsidP="006625FA">
      <w:pPr>
        <w:spacing w:after="0"/>
        <w:rPr>
          <w:rFonts w:ascii="Arial" w:hAnsi="Arial" w:cs="Arial"/>
          <w:sz w:val="20"/>
          <w:szCs w:val="20"/>
        </w:rPr>
      </w:pPr>
    </w:p>
    <w:p w14:paraId="052097F1" w14:textId="77777777" w:rsidR="005973F3" w:rsidRPr="006705AC" w:rsidRDefault="005973F3" w:rsidP="006625FA">
      <w:pPr>
        <w:spacing w:after="0"/>
        <w:rPr>
          <w:rFonts w:ascii="Arial" w:hAnsi="Arial" w:cs="Arial"/>
          <w:sz w:val="20"/>
          <w:szCs w:val="20"/>
        </w:rPr>
      </w:pPr>
    </w:p>
    <w:p w14:paraId="35C56788" w14:textId="3BF252AD" w:rsidR="006625FA" w:rsidRPr="00BE0AC0" w:rsidRDefault="006625FA" w:rsidP="006625FA">
      <w:pPr>
        <w:spacing w:after="0"/>
        <w:rPr>
          <w:rFonts w:ascii="Arial" w:hAnsi="Arial" w:cs="Arial"/>
          <w:sz w:val="20"/>
          <w:szCs w:val="20"/>
        </w:rPr>
      </w:pPr>
      <w:r w:rsidRPr="00BE0AC0">
        <w:rPr>
          <w:rFonts w:ascii="Arial" w:hAnsi="Arial" w:cs="Arial"/>
          <w:sz w:val="20"/>
          <w:szCs w:val="20"/>
        </w:rPr>
        <w:t xml:space="preserve">Ljubljana, </w:t>
      </w:r>
      <w:r w:rsidR="00BE0AC0" w:rsidRPr="00BE0AC0">
        <w:rPr>
          <w:rFonts w:ascii="Arial" w:hAnsi="Arial" w:cs="Arial"/>
          <w:sz w:val="20"/>
          <w:szCs w:val="20"/>
        </w:rPr>
        <w:t>3.9.</w:t>
      </w:r>
      <w:r w:rsidR="00E3623B" w:rsidRPr="00BE0AC0">
        <w:rPr>
          <w:rFonts w:ascii="Arial" w:hAnsi="Arial" w:cs="Arial"/>
          <w:sz w:val="20"/>
          <w:szCs w:val="20"/>
        </w:rPr>
        <w:t>2026</w:t>
      </w:r>
    </w:p>
    <w:p w14:paraId="7121AE09" w14:textId="2F1130C9" w:rsidR="006625FA" w:rsidRPr="006705AC" w:rsidRDefault="006625FA" w:rsidP="006625FA">
      <w:pPr>
        <w:spacing w:after="0"/>
        <w:rPr>
          <w:rFonts w:ascii="Arial" w:hAnsi="Arial" w:cs="Arial"/>
          <w:sz w:val="20"/>
          <w:szCs w:val="20"/>
        </w:rPr>
      </w:pPr>
      <w:r w:rsidRPr="00BE0AC0">
        <w:rPr>
          <w:rFonts w:ascii="Arial" w:hAnsi="Arial" w:cs="Arial"/>
          <w:sz w:val="20"/>
          <w:szCs w:val="20"/>
        </w:rPr>
        <w:t xml:space="preserve">Številka:  </w:t>
      </w:r>
      <w:r w:rsidR="009C2035" w:rsidRPr="00BE0AC0">
        <w:rPr>
          <w:rFonts w:ascii="Arial" w:hAnsi="Arial" w:cs="Arial"/>
          <w:sz w:val="20"/>
          <w:szCs w:val="20"/>
        </w:rPr>
        <w:t>3517-3/2026</w:t>
      </w:r>
    </w:p>
    <w:p w14:paraId="341E831C" w14:textId="77777777" w:rsidR="000476CC" w:rsidRPr="006705AC" w:rsidRDefault="000476CC" w:rsidP="002522C2">
      <w:pPr>
        <w:pStyle w:val="Odstavekseznama"/>
        <w:ind w:left="1440"/>
        <w:jc w:val="both"/>
        <w:rPr>
          <w:rFonts w:ascii="Arial" w:hAnsi="Arial" w:cs="Arial"/>
        </w:rPr>
      </w:pPr>
    </w:p>
    <w:p w14:paraId="11989C1F"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26AA07A9"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63F4B349" w14:textId="77777777" w:rsidR="00AC2EA6" w:rsidRPr="006705AC" w:rsidRDefault="00AC2EA6" w:rsidP="002522C2">
      <w:pPr>
        <w:widowControl/>
        <w:spacing w:after="0" w:line="240" w:lineRule="auto"/>
        <w:jc w:val="both"/>
        <w:rPr>
          <w:rFonts w:ascii="Arial" w:eastAsia="Times New Roman" w:hAnsi="Arial" w:cs="Arial"/>
          <w:sz w:val="20"/>
          <w:szCs w:val="20"/>
        </w:rPr>
      </w:pPr>
    </w:p>
    <w:p w14:paraId="3D8EF001" w14:textId="77777777" w:rsidR="00AC2EA6" w:rsidRPr="006705AC" w:rsidRDefault="00AC2EA6" w:rsidP="002522C2">
      <w:pPr>
        <w:widowControl/>
        <w:spacing w:after="0" w:line="240" w:lineRule="auto"/>
        <w:jc w:val="both"/>
        <w:rPr>
          <w:rFonts w:ascii="Arial" w:eastAsia="Times New Roman" w:hAnsi="Arial" w:cs="Arial"/>
          <w:sz w:val="20"/>
          <w:szCs w:val="20"/>
        </w:rPr>
      </w:pPr>
    </w:p>
    <w:p w14:paraId="2F9A3333" w14:textId="77777777" w:rsidR="00AC2EA6" w:rsidRPr="006705AC" w:rsidRDefault="00AC2EA6" w:rsidP="002522C2">
      <w:pPr>
        <w:widowControl/>
        <w:spacing w:after="0" w:line="240" w:lineRule="auto"/>
        <w:jc w:val="both"/>
        <w:rPr>
          <w:rFonts w:ascii="Arial" w:eastAsia="Times New Roman" w:hAnsi="Arial" w:cs="Arial"/>
          <w:sz w:val="20"/>
          <w:szCs w:val="20"/>
        </w:rPr>
      </w:pPr>
    </w:p>
    <w:p w14:paraId="49AB0764" w14:textId="77777777" w:rsidR="002522C2" w:rsidRPr="006705AC" w:rsidRDefault="002522C2" w:rsidP="002522C2">
      <w:pPr>
        <w:widowControl/>
        <w:spacing w:after="0" w:line="240" w:lineRule="auto"/>
        <w:jc w:val="center"/>
        <w:rPr>
          <w:rFonts w:ascii="Arial" w:eastAsia="Times New Roman" w:hAnsi="Arial" w:cs="Arial"/>
          <w:b/>
          <w:caps/>
          <w:sz w:val="20"/>
          <w:szCs w:val="20"/>
        </w:rPr>
      </w:pPr>
    </w:p>
    <w:p w14:paraId="41475554" w14:textId="77777777" w:rsidR="00597554" w:rsidRPr="006705AC" w:rsidRDefault="00597554" w:rsidP="002522C2">
      <w:pPr>
        <w:widowControl/>
        <w:shd w:val="clear" w:color="auto" w:fill="ACF32D"/>
        <w:spacing w:after="0" w:line="240" w:lineRule="auto"/>
        <w:jc w:val="center"/>
        <w:rPr>
          <w:rFonts w:ascii="Arial" w:eastAsia="Times New Roman" w:hAnsi="Arial" w:cs="Arial"/>
          <w:b/>
          <w:sz w:val="20"/>
          <w:szCs w:val="20"/>
        </w:rPr>
      </w:pPr>
    </w:p>
    <w:p w14:paraId="68A154B9" w14:textId="288352FF" w:rsidR="002522C2" w:rsidRDefault="002522C2" w:rsidP="002522C2">
      <w:pPr>
        <w:widowControl/>
        <w:shd w:val="clear" w:color="auto" w:fill="ACF32D"/>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NAROČILO MALE VREDNOSTI</w:t>
      </w:r>
    </w:p>
    <w:p w14:paraId="79ED4F3D" w14:textId="77777777" w:rsidR="00345DC0" w:rsidRPr="006705AC" w:rsidRDefault="00345DC0" w:rsidP="00B051A4">
      <w:pPr>
        <w:widowControl/>
        <w:shd w:val="clear" w:color="auto" w:fill="ACF32D"/>
        <w:spacing w:after="0" w:line="240" w:lineRule="auto"/>
        <w:jc w:val="center"/>
        <w:rPr>
          <w:rFonts w:ascii="Arial" w:eastAsia="Times New Roman" w:hAnsi="Arial" w:cs="Arial"/>
          <w:b/>
          <w:sz w:val="20"/>
          <w:szCs w:val="20"/>
        </w:rPr>
      </w:pPr>
    </w:p>
    <w:p w14:paraId="6DD68A1F" w14:textId="77777777" w:rsidR="00924668" w:rsidRDefault="00924668" w:rsidP="00924668">
      <w:pPr>
        <w:widowControl/>
        <w:shd w:val="clear" w:color="auto" w:fill="ACF32D"/>
        <w:spacing w:after="0" w:line="240" w:lineRule="auto"/>
        <w:jc w:val="center"/>
        <w:rPr>
          <w:rFonts w:ascii="Arial" w:eastAsia="Times New Roman" w:hAnsi="Arial" w:cs="Arial"/>
          <w:b/>
          <w:sz w:val="20"/>
          <w:szCs w:val="20"/>
        </w:rPr>
      </w:pPr>
      <w:r w:rsidRPr="004C3807">
        <w:rPr>
          <w:rFonts w:ascii="Arial" w:eastAsia="Times New Roman" w:hAnsi="Arial" w:cs="Arial"/>
          <w:b/>
          <w:sz w:val="20"/>
          <w:szCs w:val="20"/>
        </w:rPr>
        <w:t xml:space="preserve">DOBAVA </w:t>
      </w:r>
      <w:r>
        <w:rPr>
          <w:rFonts w:ascii="Arial" w:eastAsia="Times New Roman" w:hAnsi="Arial" w:cs="Arial"/>
          <w:b/>
          <w:sz w:val="20"/>
          <w:szCs w:val="20"/>
        </w:rPr>
        <w:t>OKOLJSKO MANJ OBREMENJUJOČIH ČISTIL</w:t>
      </w:r>
    </w:p>
    <w:p w14:paraId="2EB2AFF8" w14:textId="77777777" w:rsidR="00B051A4" w:rsidRDefault="00B051A4" w:rsidP="00B051A4">
      <w:pPr>
        <w:widowControl/>
        <w:shd w:val="clear" w:color="auto" w:fill="ACF32D"/>
        <w:spacing w:after="0" w:line="240" w:lineRule="auto"/>
        <w:jc w:val="center"/>
        <w:rPr>
          <w:rFonts w:ascii="Arial" w:eastAsia="Times New Roman" w:hAnsi="Arial" w:cs="Arial"/>
          <w:b/>
          <w:sz w:val="20"/>
          <w:szCs w:val="20"/>
        </w:rPr>
      </w:pPr>
    </w:p>
    <w:p w14:paraId="7E0443C2" w14:textId="0EA6C3D0" w:rsidR="006D01BB" w:rsidRPr="006705AC" w:rsidRDefault="006D01BB" w:rsidP="00B051A4">
      <w:pPr>
        <w:widowControl/>
        <w:shd w:val="clear" w:color="auto" w:fill="ACF32D"/>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DOKUMENTACIJ</w:t>
      </w:r>
      <w:r w:rsidR="008D58C9">
        <w:rPr>
          <w:rFonts w:ascii="Arial" w:eastAsia="Times New Roman" w:hAnsi="Arial" w:cs="Arial"/>
          <w:b/>
          <w:sz w:val="20"/>
          <w:szCs w:val="20"/>
        </w:rPr>
        <w:t>A</w:t>
      </w:r>
    </w:p>
    <w:p w14:paraId="7BC91E7D" w14:textId="77777777" w:rsidR="006D01BB" w:rsidRPr="006705AC" w:rsidRDefault="006D01BB" w:rsidP="002522C2">
      <w:pPr>
        <w:widowControl/>
        <w:shd w:val="clear" w:color="auto" w:fill="ACF32D"/>
        <w:spacing w:after="0" w:line="240" w:lineRule="auto"/>
        <w:jc w:val="center"/>
        <w:rPr>
          <w:rFonts w:ascii="Arial" w:eastAsia="Times New Roman" w:hAnsi="Arial" w:cs="Arial"/>
          <w:b/>
          <w:sz w:val="20"/>
          <w:szCs w:val="20"/>
        </w:rPr>
      </w:pPr>
    </w:p>
    <w:p w14:paraId="2CD4A49D"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74BBF2EC"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69634A68"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212A6F98"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7FAE701E" w14:textId="77777777" w:rsidR="00DB4823" w:rsidRPr="006705AC" w:rsidRDefault="00DB4823" w:rsidP="00DB4823">
      <w:pPr>
        <w:widowControl/>
        <w:spacing w:after="0" w:line="240" w:lineRule="auto"/>
        <w:jc w:val="both"/>
        <w:rPr>
          <w:rFonts w:ascii="Arial" w:eastAsia="Times New Roman" w:hAnsi="Arial" w:cs="Arial"/>
          <w:sz w:val="20"/>
          <w:szCs w:val="20"/>
        </w:rPr>
      </w:pPr>
    </w:p>
    <w:p w14:paraId="62101DDE" w14:textId="77777777" w:rsidR="00DB4823" w:rsidRDefault="00DB4823" w:rsidP="00DB4823">
      <w:pPr>
        <w:spacing w:after="0" w:line="240" w:lineRule="auto"/>
        <w:jc w:val="both"/>
        <w:rPr>
          <w:rFonts w:ascii="Arial" w:hAnsi="Arial" w:cs="Arial"/>
          <w:sz w:val="20"/>
          <w:szCs w:val="20"/>
        </w:rPr>
      </w:pPr>
      <w:r>
        <w:rPr>
          <w:rFonts w:ascii="Arial" w:hAnsi="Arial" w:cs="Arial"/>
          <w:sz w:val="20"/>
          <w:szCs w:val="20"/>
        </w:rPr>
        <w:t xml:space="preserve">Ponudnik razpisne obrazce izpolni. </w:t>
      </w:r>
    </w:p>
    <w:p w14:paraId="1F56A7F0" w14:textId="77777777" w:rsidR="00DB4823" w:rsidRDefault="00DB4823" w:rsidP="00DB4823">
      <w:pPr>
        <w:spacing w:after="0" w:line="240" w:lineRule="auto"/>
        <w:jc w:val="both"/>
        <w:rPr>
          <w:rFonts w:ascii="Arial" w:hAnsi="Arial" w:cs="Arial"/>
          <w:sz w:val="20"/>
          <w:szCs w:val="20"/>
        </w:rPr>
      </w:pPr>
    </w:p>
    <w:p w14:paraId="5A75774E" w14:textId="77777777" w:rsidR="00DB4823" w:rsidRDefault="00DB4823" w:rsidP="00DB4823">
      <w:pPr>
        <w:spacing w:after="0" w:line="240" w:lineRule="auto"/>
        <w:jc w:val="both"/>
        <w:rPr>
          <w:rFonts w:ascii="Arial" w:hAnsi="Arial" w:cs="Arial"/>
          <w:sz w:val="20"/>
          <w:szCs w:val="20"/>
        </w:rPr>
      </w:pPr>
    </w:p>
    <w:p w14:paraId="676ED25C" w14:textId="77777777" w:rsidR="00DB4823" w:rsidRDefault="00DB4823" w:rsidP="00DB4823">
      <w:pPr>
        <w:spacing w:after="0" w:line="240" w:lineRule="auto"/>
        <w:jc w:val="both"/>
        <w:rPr>
          <w:rFonts w:ascii="Arial" w:hAnsi="Arial" w:cs="Arial"/>
          <w:sz w:val="20"/>
          <w:szCs w:val="20"/>
        </w:rPr>
      </w:pPr>
    </w:p>
    <w:p w14:paraId="21890A43" w14:textId="77777777" w:rsidR="00DB4823" w:rsidRDefault="00DB4823" w:rsidP="00DB4823">
      <w:pPr>
        <w:spacing w:after="0" w:line="240" w:lineRule="auto"/>
        <w:jc w:val="both"/>
        <w:rPr>
          <w:rFonts w:ascii="Arial" w:hAnsi="Arial" w:cs="Arial"/>
          <w:sz w:val="20"/>
          <w:szCs w:val="20"/>
        </w:rPr>
      </w:pPr>
    </w:p>
    <w:p w14:paraId="215B62F7" w14:textId="77777777" w:rsidR="00DB4823" w:rsidRPr="00566F5E" w:rsidRDefault="00DB4823" w:rsidP="00DB4823">
      <w:pPr>
        <w:spacing w:after="0" w:line="240" w:lineRule="auto"/>
        <w:jc w:val="both"/>
        <w:rPr>
          <w:rFonts w:ascii="Arial" w:hAnsi="Arial" w:cs="Arial"/>
          <w:sz w:val="20"/>
          <w:szCs w:val="20"/>
        </w:rPr>
      </w:pPr>
      <w:r>
        <w:rPr>
          <w:rFonts w:ascii="Arial" w:hAnsi="Arial" w:cs="Arial"/>
          <w:sz w:val="20"/>
          <w:szCs w:val="20"/>
        </w:rPr>
        <w:t>Vsebine razpisnih obrazcev ni dovoljeno spreminjati. V primeru posega v vsebino obrazcev, bo naročnik takšno ponudbo kot nedopustno izločil.</w:t>
      </w:r>
    </w:p>
    <w:p w14:paraId="49F0612A" w14:textId="77777777" w:rsidR="00DB4823" w:rsidRPr="006705AC" w:rsidRDefault="00DB4823" w:rsidP="00DB4823">
      <w:pPr>
        <w:widowControl/>
        <w:spacing w:after="0" w:line="240" w:lineRule="auto"/>
        <w:ind w:left="5529"/>
        <w:rPr>
          <w:rFonts w:ascii="Arial" w:eastAsia="Times New Roman" w:hAnsi="Arial" w:cs="Arial"/>
          <w:sz w:val="20"/>
          <w:szCs w:val="20"/>
        </w:rPr>
      </w:pPr>
    </w:p>
    <w:p w14:paraId="25CC7462" w14:textId="77777777" w:rsidR="00DB4823" w:rsidRPr="006705AC" w:rsidRDefault="00DB4823" w:rsidP="00DB4823">
      <w:pPr>
        <w:pStyle w:val="Odstavekseznama"/>
        <w:ind w:left="1440"/>
        <w:jc w:val="both"/>
        <w:rPr>
          <w:rFonts w:ascii="Arial" w:hAnsi="Arial" w:cs="Arial"/>
        </w:rPr>
        <w:sectPr w:rsidR="00DB4823" w:rsidRPr="006705AC" w:rsidSect="00DB4823">
          <w:headerReference w:type="default" r:id="rId8"/>
          <w:footerReference w:type="default" r:id="rId9"/>
          <w:headerReference w:type="first" r:id="rId10"/>
          <w:pgSz w:w="11906" w:h="16838"/>
          <w:pgMar w:top="1417" w:right="1417" w:bottom="1843" w:left="1417" w:header="708" w:footer="737" w:gutter="0"/>
          <w:cols w:space="708"/>
          <w:titlePg/>
          <w:docGrid w:linePitch="360"/>
        </w:sectPr>
      </w:pPr>
    </w:p>
    <w:p w14:paraId="5C6BD6FB" w14:textId="5E2DCEC9" w:rsidR="002522C2" w:rsidRPr="001D4B44" w:rsidRDefault="002522C2" w:rsidP="001D4B44">
      <w:pPr>
        <w:keepNext/>
        <w:widowControl/>
        <w:spacing w:after="0" w:line="240" w:lineRule="auto"/>
        <w:jc w:val="right"/>
        <w:outlineLvl w:val="0"/>
        <w:rPr>
          <w:rFonts w:ascii="Arial" w:eastAsia="Times" w:hAnsi="Arial" w:cs="Arial"/>
          <w:i/>
          <w:sz w:val="20"/>
          <w:szCs w:val="20"/>
          <w:u w:val="single"/>
          <w:lang w:eastAsia="pl-PL"/>
        </w:rPr>
      </w:pPr>
      <w:r w:rsidRPr="006705AC">
        <w:rPr>
          <w:rFonts w:ascii="Arial" w:eastAsia="Times" w:hAnsi="Arial" w:cs="Arial"/>
          <w:i/>
          <w:sz w:val="20"/>
          <w:szCs w:val="20"/>
          <w:u w:val="single"/>
          <w:lang w:eastAsia="pl-PL"/>
        </w:rPr>
        <w:lastRenderedPageBreak/>
        <w:t>Obrazec</w:t>
      </w:r>
      <w:r w:rsidRPr="001D4B44">
        <w:rPr>
          <w:rFonts w:ascii="Arial" w:eastAsia="Times" w:hAnsi="Arial" w:cs="Arial"/>
          <w:i/>
          <w:sz w:val="20"/>
          <w:szCs w:val="20"/>
          <w:u w:val="single"/>
          <w:lang w:eastAsia="pl-PL"/>
        </w:rPr>
        <w:t xml:space="preserve"> 1</w:t>
      </w:r>
    </w:p>
    <w:p w14:paraId="302341C3" w14:textId="1BD66060"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BE0AC0">
        <w:rPr>
          <w:rFonts w:ascii="Arial" w:eastAsia="Times New Roman" w:hAnsi="Arial" w:cs="Arial"/>
          <w:sz w:val="20"/>
          <w:szCs w:val="20"/>
        </w:rPr>
        <w:t>3.9.</w:t>
      </w:r>
      <w:r w:rsidR="00E3623B">
        <w:rPr>
          <w:rFonts w:ascii="Arial" w:eastAsia="Times New Roman" w:hAnsi="Arial" w:cs="Arial"/>
          <w:sz w:val="20"/>
          <w:szCs w:val="20"/>
        </w:rPr>
        <w:t>2026</w:t>
      </w:r>
    </w:p>
    <w:p w14:paraId="539EA2DE" w14:textId="279FC9F0"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9C2035">
        <w:rPr>
          <w:rFonts w:ascii="Arial" w:eastAsia="Times New Roman" w:hAnsi="Arial" w:cs="Arial"/>
          <w:sz w:val="20"/>
          <w:szCs w:val="20"/>
        </w:rPr>
        <w:t>3517-3/2026</w:t>
      </w:r>
    </w:p>
    <w:p w14:paraId="07DAEE00" w14:textId="77777777" w:rsidR="002522C2" w:rsidRPr="006705AC" w:rsidRDefault="002522C2" w:rsidP="002522C2">
      <w:pPr>
        <w:widowControl/>
        <w:spacing w:after="0" w:line="240" w:lineRule="auto"/>
        <w:jc w:val="center"/>
        <w:rPr>
          <w:rFonts w:ascii="Arial" w:eastAsia="Times New Roman" w:hAnsi="Arial" w:cs="Arial"/>
          <w:b/>
          <w:spacing w:val="40"/>
          <w:sz w:val="20"/>
          <w:szCs w:val="20"/>
        </w:rPr>
      </w:pPr>
    </w:p>
    <w:p w14:paraId="74E9372F" w14:textId="77777777" w:rsidR="002522C2" w:rsidRPr="006705AC" w:rsidRDefault="002522C2" w:rsidP="002522C2">
      <w:pPr>
        <w:widowControl/>
        <w:spacing w:after="0" w:line="240" w:lineRule="auto"/>
        <w:jc w:val="center"/>
        <w:rPr>
          <w:rFonts w:ascii="Arial" w:eastAsia="Times New Roman" w:hAnsi="Arial" w:cs="Arial"/>
          <w:b/>
          <w:spacing w:val="40"/>
          <w:sz w:val="20"/>
          <w:szCs w:val="20"/>
        </w:rPr>
      </w:pPr>
    </w:p>
    <w:p w14:paraId="31F70754" w14:textId="77777777" w:rsidR="002522C2" w:rsidRPr="006705AC" w:rsidRDefault="002522C2" w:rsidP="002522C2">
      <w:pPr>
        <w:widowControl/>
        <w:spacing w:after="0" w:line="240" w:lineRule="auto"/>
        <w:jc w:val="center"/>
        <w:rPr>
          <w:rFonts w:ascii="Arial" w:eastAsia="Times New Roman" w:hAnsi="Arial" w:cs="Arial"/>
          <w:b/>
          <w:spacing w:val="40"/>
          <w:sz w:val="20"/>
          <w:szCs w:val="20"/>
        </w:rPr>
      </w:pPr>
      <w:r w:rsidRPr="006705AC">
        <w:rPr>
          <w:rFonts w:ascii="Arial" w:eastAsia="Times New Roman" w:hAnsi="Arial" w:cs="Arial"/>
          <w:b/>
          <w:spacing w:val="40"/>
          <w:sz w:val="20"/>
          <w:szCs w:val="20"/>
        </w:rPr>
        <w:t>PONUDBA</w:t>
      </w:r>
    </w:p>
    <w:p w14:paraId="6CE0E1BA" w14:textId="77777777" w:rsidR="002522C2" w:rsidRPr="006705AC" w:rsidRDefault="002522C2" w:rsidP="002522C2">
      <w:pPr>
        <w:widowControl/>
        <w:spacing w:after="0" w:line="240" w:lineRule="auto"/>
        <w:jc w:val="center"/>
        <w:rPr>
          <w:rFonts w:ascii="Arial" w:eastAsia="Times New Roman" w:hAnsi="Arial" w:cs="Arial"/>
          <w:smallCaps/>
          <w:sz w:val="20"/>
          <w:szCs w:val="20"/>
        </w:rPr>
      </w:pPr>
      <w:r w:rsidRPr="006705AC">
        <w:rPr>
          <w:rFonts w:ascii="Arial" w:eastAsia="Times New Roman" w:hAnsi="Arial" w:cs="Arial"/>
          <w:smallCaps/>
          <w:sz w:val="20"/>
          <w:szCs w:val="20"/>
        </w:rPr>
        <w:t>Podatki o ponudniku in podizvajalcih oz. izvajalcih v skupnem nastopu</w:t>
      </w:r>
    </w:p>
    <w:p w14:paraId="0A408FF7" w14:textId="77777777" w:rsidR="002522C2" w:rsidRPr="006705AC" w:rsidRDefault="002522C2" w:rsidP="002522C2">
      <w:pPr>
        <w:widowControl/>
        <w:spacing w:after="0" w:line="240" w:lineRule="auto"/>
        <w:jc w:val="both"/>
        <w:rPr>
          <w:rFonts w:ascii="Arial" w:eastAsia="Times New Roman" w:hAnsi="Arial" w:cs="Arial"/>
          <w:b/>
          <w:sz w:val="20"/>
          <w:szCs w:val="20"/>
        </w:rPr>
      </w:pPr>
    </w:p>
    <w:p w14:paraId="69DF9FB7" w14:textId="7E68935F" w:rsidR="002522C2" w:rsidRPr="00316EB6" w:rsidRDefault="002522C2" w:rsidP="002522C2">
      <w:pPr>
        <w:widowControl/>
        <w:spacing w:after="0" w:line="240" w:lineRule="auto"/>
        <w:jc w:val="both"/>
        <w:rPr>
          <w:rFonts w:ascii="Arial" w:eastAsia="Times New Roman" w:hAnsi="Arial" w:cs="Arial"/>
          <w:sz w:val="20"/>
          <w:szCs w:val="20"/>
        </w:rPr>
      </w:pPr>
      <w:r w:rsidRPr="00316EB6">
        <w:rPr>
          <w:rFonts w:ascii="Arial" w:eastAsia="Times New Roman" w:hAnsi="Arial" w:cs="Arial"/>
          <w:sz w:val="20"/>
          <w:szCs w:val="20"/>
        </w:rPr>
        <w:t>Na podlagi obvestila o naročilu male vrednosti</w:t>
      </w:r>
      <w:r w:rsidR="006D2370" w:rsidRPr="00316EB6">
        <w:rPr>
          <w:rFonts w:ascii="Arial" w:eastAsia="Times New Roman" w:hAnsi="Arial" w:cs="Arial"/>
          <w:sz w:val="20"/>
          <w:szCs w:val="20"/>
        </w:rPr>
        <w:t xml:space="preserve"> </w:t>
      </w:r>
      <w:r w:rsidR="00B051A4">
        <w:rPr>
          <w:rFonts w:ascii="Arial" w:eastAsia="Times New Roman" w:hAnsi="Arial" w:cs="Arial"/>
          <w:sz w:val="20"/>
          <w:szCs w:val="20"/>
        </w:rPr>
        <w:t xml:space="preserve">za </w:t>
      </w:r>
      <w:r w:rsidR="00924668">
        <w:rPr>
          <w:rFonts w:ascii="Arial" w:eastAsia="Times New Roman" w:hAnsi="Arial" w:cs="Arial"/>
          <w:sz w:val="20"/>
          <w:szCs w:val="20"/>
        </w:rPr>
        <w:t xml:space="preserve">dobavo </w:t>
      </w:r>
      <w:proofErr w:type="spellStart"/>
      <w:r w:rsidR="00924668">
        <w:rPr>
          <w:rFonts w:ascii="Arial" w:eastAsia="Times New Roman" w:hAnsi="Arial" w:cs="Arial"/>
          <w:sz w:val="20"/>
          <w:szCs w:val="20"/>
        </w:rPr>
        <w:t>okoljsko</w:t>
      </w:r>
      <w:proofErr w:type="spellEnd"/>
      <w:r w:rsidR="00924668">
        <w:rPr>
          <w:rFonts w:ascii="Arial" w:eastAsia="Times New Roman" w:hAnsi="Arial" w:cs="Arial"/>
          <w:sz w:val="20"/>
          <w:szCs w:val="20"/>
        </w:rPr>
        <w:t xml:space="preserve"> manj obremenjujočih čistil</w:t>
      </w:r>
      <w:r w:rsidR="00A14A23" w:rsidRPr="00316EB6">
        <w:rPr>
          <w:rFonts w:ascii="Arial" w:eastAsia="Times New Roman" w:hAnsi="Arial" w:cs="Arial"/>
          <w:sz w:val="20"/>
          <w:szCs w:val="20"/>
        </w:rPr>
        <w:t xml:space="preserve">, </w:t>
      </w:r>
      <w:r w:rsidRPr="00316EB6">
        <w:rPr>
          <w:rFonts w:ascii="Arial" w:eastAsia="Times New Roman" w:hAnsi="Arial" w:cs="Arial"/>
          <w:sz w:val="20"/>
          <w:szCs w:val="20"/>
        </w:rPr>
        <w:t>ki ga je naročnik Lekarna Ljubljana objavil na spletni strani Uradnega lista RS – Portal javnih naročil (</w:t>
      </w:r>
      <w:hyperlink r:id="rId11" w:history="1">
        <w:r w:rsidRPr="00316EB6">
          <w:rPr>
            <w:rFonts w:ascii="Arial" w:eastAsia="Times New Roman" w:hAnsi="Arial" w:cs="Arial"/>
            <w:sz w:val="20"/>
            <w:szCs w:val="20"/>
          </w:rPr>
          <w:t>http://www.enarocanje.si/</w:t>
        </w:r>
      </w:hyperlink>
      <w:r w:rsidRPr="00316EB6">
        <w:rPr>
          <w:rFonts w:ascii="Arial" w:eastAsia="Times New Roman" w:hAnsi="Arial" w:cs="Arial"/>
          <w:sz w:val="20"/>
          <w:szCs w:val="20"/>
        </w:rPr>
        <w:t>)</w:t>
      </w:r>
      <w:r w:rsidR="007472EF">
        <w:rPr>
          <w:rFonts w:ascii="Arial" w:eastAsia="Times New Roman" w:hAnsi="Arial" w:cs="Arial"/>
          <w:sz w:val="20"/>
          <w:szCs w:val="20"/>
        </w:rPr>
        <w:t xml:space="preserve">, </w:t>
      </w:r>
      <w:r w:rsidRPr="00316EB6">
        <w:rPr>
          <w:rFonts w:ascii="Arial" w:eastAsia="Times New Roman" w:hAnsi="Arial" w:cs="Arial"/>
          <w:sz w:val="20"/>
          <w:szCs w:val="20"/>
        </w:rPr>
        <w:t>oddajamo svojo ponudbo in prilagamo dokumentacijo v skladu z Navodili ponudnikom za izdelavo ponudbe.</w:t>
      </w:r>
    </w:p>
    <w:p w14:paraId="42FF1708" w14:textId="39448FD7" w:rsidR="002522C2" w:rsidRPr="006705AC" w:rsidRDefault="002522C2" w:rsidP="002522C2">
      <w:pPr>
        <w:widowControl/>
        <w:spacing w:after="0" w:line="240" w:lineRule="auto"/>
        <w:jc w:val="both"/>
        <w:rPr>
          <w:rFonts w:ascii="Arial" w:eastAsia="Times New Roman" w:hAnsi="Arial" w:cs="Arial"/>
          <w:b/>
          <w:sz w:val="20"/>
          <w:szCs w:val="20"/>
        </w:rPr>
      </w:pPr>
    </w:p>
    <w:p w14:paraId="07B1D8ED" w14:textId="77777777" w:rsidR="00787E41" w:rsidRPr="006705AC" w:rsidRDefault="00787E41" w:rsidP="002522C2">
      <w:pPr>
        <w:widowControl/>
        <w:spacing w:after="0" w:line="240" w:lineRule="auto"/>
        <w:jc w:val="both"/>
        <w:rPr>
          <w:rFonts w:ascii="Arial" w:eastAsia="Times New Roman" w:hAnsi="Arial" w:cs="Arial"/>
          <w:b/>
          <w:sz w:val="20"/>
          <w:szCs w:val="20"/>
        </w:rPr>
      </w:pPr>
    </w:p>
    <w:p w14:paraId="4F2368CB" w14:textId="77777777" w:rsidR="002522C2" w:rsidRPr="006705AC" w:rsidRDefault="002522C2" w:rsidP="00110CC4">
      <w:pPr>
        <w:widowControl/>
        <w:numPr>
          <w:ilvl w:val="0"/>
          <w:numId w:val="7"/>
        </w:numPr>
        <w:spacing w:after="120" w:line="240" w:lineRule="auto"/>
        <w:ind w:left="357" w:hanging="357"/>
        <w:jc w:val="both"/>
        <w:rPr>
          <w:rFonts w:ascii="Arial" w:eastAsia="Times New Roman" w:hAnsi="Arial" w:cs="Arial"/>
          <w:b/>
          <w:bCs/>
          <w:sz w:val="20"/>
          <w:szCs w:val="20"/>
        </w:rPr>
      </w:pPr>
      <w:r w:rsidRPr="006705AC">
        <w:rPr>
          <w:rFonts w:ascii="Arial" w:eastAsia="Times New Roman" w:hAnsi="Arial" w:cs="Arial"/>
          <w:b/>
          <w:bCs/>
          <w:sz w:val="20"/>
          <w:szCs w:val="20"/>
        </w:rPr>
        <w:t>Podatki o ponudniku:</w:t>
      </w:r>
    </w:p>
    <w:p w14:paraId="1C781A40"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 xml:space="preserve">Firma oziroma ime: </w:t>
      </w:r>
      <w:r w:rsidRPr="006705AC">
        <w:rPr>
          <w:rFonts w:ascii="Arial" w:eastAsia="Times New Roman" w:hAnsi="Arial" w:cs="Arial"/>
          <w:sz w:val="20"/>
          <w:szCs w:val="20"/>
        </w:rPr>
        <w:tab/>
        <w:t>_________________________________________</w:t>
      </w:r>
    </w:p>
    <w:p w14:paraId="4693CF4F"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Naslov:</w:t>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t>_________________________________________</w:t>
      </w:r>
    </w:p>
    <w:p w14:paraId="2F84DD2C" w14:textId="7AAFFD14"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 xml:space="preserve">Identifikacijska  številka: </w:t>
      </w:r>
      <w:r w:rsidRPr="006705AC">
        <w:rPr>
          <w:rFonts w:ascii="Arial" w:eastAsia="Times New Roman" w:hAnsi="Arial" w:cs="Arial"/>
          <w:sz w:val="20"/>
          <w:szCs w:val="20"/>
        </w:rPr>
        <w:tab/>
        <w:t>____________________________________</w:t>
      </w:r>
      <w:r w:rsidR="00787E41" w:rsidRPr="006705AC">
        <w:rPr>
          <w:rFonts w:ascii="Arial" w:eastAsia="Times New Roman" w:hAnsi="Arial" w:cs="Arial"/>
          <w:sz w:val="20"/>
          <w:szCs w:val="20"/>
        </w:rPr>
        <w:t>_____</w:t>
      </w:r>
    </w:p>
    <w:p w14:paraId="1725A1CD"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Pristojni davčni urad:</w:t>
      </w:r>
      <w:r w:rsidRPr="006705AC">
        <w:rPr>
          <w:rFonts w:ascii="Arial" w:eastAsia="Times New Roman" w:hAnsi="Arial" w:cs="Arial"/>
          <w:sz w:val="20"/>
          <w:szCs w:val="20"/>
        </w:rPr>
        <w:tab/>
        <w:t>_________________________________________</w:t>
      </w:r>
    </w:p>
    <w:p w14:paraId="19BCED86"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 xml:space="preserve">Matična številka:     </w:t>
      </w:r>
      <w:r w:rsidRPr="006705AC">
        <w:rPr>
          <w:rFonts w:ascii="Arial" w:eastAsia="Times New Roman" w:hAnsi="Arial" w:cs="Arial"/>
          <w:sz w:val="20"/>
          <w:szCs w:val="20"/>
        </w:rPr>
        <w:tab/>
        <w:t>_________________________________________</w:t>
      </w:r>
    </w:p>
    <w:p w14:paraId="7FF0DC0F" w14:textId="5ABE0252" w:rsidR="002522C2" w:rsidRPr="006705AC" w:rsidRDefault="002522C2" w:rsidP="002522C2">
      <w:pPr>
        <w:widowControl/>
        <w:spacing w:after="60" w:line="240" w:lineRule="auto"/>
        <w:ind w:left="425"/>
        <w:jc w:val="both"/>
        <w:rPr>
          <w:rFonts w:ascii="Arial" w:eastAsia="Times New Roman" w:hAnsi="Arial" w:cs="Arial"/>
          <w:sz w:val="20"/>
          <w:szCs w:val="20"/>
        </w:rPr>
      </w:pPr>
      <w:r w:rsidRPr="006705AC">
        <w:rPr>
          <w:rFonts w:ascii="Arial" w:eastAsia="Times New Roman" w:hAnsi="Arial" w:cs="Arial"/>
          <w:sz w:val="20"/>
          <w:szCs w:val="20"/>
        </w:rPr>
        <w:t>Transakcijski račun /banka: _____________________________________</w:t>
      </w:r>
      <w:r w:rsidR="006559EE" w:rsidRPr="006705AC">
        <w:rPr>
          <w:rFonts w:ascii="Arial" w:eastAsia="Times New Roman" w:hAnsi="Arial" w:cs="Arial"/>
          <w:sz w:val="20"/>
          <w:szCs w:val="20"/>
        </w:rPr>
        <w:t>__</w:t>
      </w:r>
      <w:r w:rsidR="00CD4539">
        <w:rPr>
          <w:rFonts w:ascii="Arial" w:eastAsia="Times New Roman" w:hAnsi="Arial" w:cs="Arial"/>
          <w:sz w:val="20"/>
          <w:szCs w:val="20"/>
        </w:rPr>
        <w:t>_</w:t>
      </w:r>
    </w:p>
    <w:p w14:paraId="563715FF" w14:textId="27849EB1"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t xml:space="preserve"> _____________________________________</w:t>
      </w:r>
      <w:r w:rsidR="006559EE" w:rsidRPr="006705AC">
        <w:rPr>
          <w:rFonts w:ascii="Arial" w:eastAsia="Times New Roman" w:hAnsi="Arial" w:cs="Arial"/>
          <w:sz w:val="20"/>
          <w:szCs w:val="20"/>
        </w:rPr>
        <w:t>__</w:t>
      </w:r>
      <w:r w:rsidR="00CD4539">
        <w:rPr>
          <w:rFonts w:ascii="Arial" w:eastAsia="Times New Roman" w:hAnsi="Arial" w:cs="Arial"/>
          <w:sz w:val="20"/>
          <w:szCs w:val="20"/>
        </w:rPr>
        <w:t>_</w:t>
      </w:r>
    </w:p>
    <w:p w14:paraId="1A53BCDE"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 xml:space="preserve">Številka telefona:     </w:t>
      </w:r>
      <w:r w:rsidRPr="006705AC">
        <w:rPr>
          <w:rFonts w:ascii="Arial" w:eastAsia="Times New Roman" w:hAnsi="Arial" w:cs="Arial"/>
          <w:sz w:val="20"/>
          <w:szCs w:val="20"/>
        </w:rPr>
        <w:tab/>
        <w:t>_________________________________________</w:t>
      </w:r>
    </w:p>
    <w:p w14:paraId="1166D70C" w14:textId="77777777"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E-pošta:</w:t>
      </w:r>
      <w:r w:rsidRPr="006705AC">
        <w:rPr>
          <w:rFonts w:ascii="Arial" w:eastAsia="Times New Roman" w:hAnsi="Arial" w:cs="Arial"/>
          <w:sz w:val="20"/>
          <w:szCs w:val="20"/>
        </w:rPr>
        <w:tab/>
      </w:r>
      <w:r w:rsidRPr="006705AC">
        <w:rPr>
          <w:rFonts w:ascii="Arial" w:eastAsia="Times New Roman" w:hAnsi="Arial" w:cs="Arial"/>
          <w:sz w:val="20"/>
          <w:szCs w:val="20"/>
        </w:rPr>
        <w:tab/>
        <w:t xml:space="preserve">     </w:t>
      </w:r>
      <w:r w:rsidRPr="006705AC">
        <w:rPr>
          <w:rFonts w:ascii="Arial" w:eastAsia="Times New Roman" w:hAnsi="Arial" w:cs="Arial"/>
          <w:sz w:val="20"/>
          <w:szCs w:val="20"/>
        </w:rPr>
        <w:tab/>
        <w:t>_________________________________________</w:t>
      </w:r>
    </w:p>
    <w:p w14:paraId="3154A1CE" w14:textId="4D986D32"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Kontaktna oseba:</w:t>
      </w:r>
      <w:r w:rsidRPr="006705AC">
        <w:rPr>
          <w:rFonts w:ascii="Arial" w:eastAsia="Times New Roman" w:hAnsi="Arial" w:cs="Arial"/>
          <w:sz w:val="20"/>
          <w:szCs w:val="20"/>
        </w:rPr>
        <w:tab/>
      </w:r>
      <w:r w:rsidR="006559EE" w:rsidRPr="006705AC">
        <w:rPr>
          <w:rFonts w:ascii="Arial" w:eastAsia="Times New Roman" w:hAnsi="Arial" w:cs="Arial"/>
          <w:sz w:val="20"/>
          <w:szCs w:val="20"/>
        </w:rPr>
        <w:tab/>
      </w:r>
      <w:r w:rsidRPr="006705AC">
        <w:rPr>
          <w:rFonts w:ascii="Arial" w:eastAsia="Times New Roman" w:hAnsi="Arial" w:cs="Arial"/>
          <w:sz w:val="20"/>
          <w:szCs w:val="20"/>
        </w:rPr>
        <w:t>_________________________________________</w:t>
      </w:r>
    </w:p>
    <w:p w14:paraId="16D02964" w14:textId="1E69B2AA" w:rsidR="002522C2" w:rsidRPr="006705AC" w:rsidRDefault="002522C2" w:rsidP="002522C2">
      <w:pPr>
        <w:widowControl/>
        <w:spacing w:after="240" w:line="240" w:lineRule="auto"/>
        <w:ind w:left="425"/>
        <w:jc w:val="both"/>
        <w:rPr>
          <w:rFonts w:ascii="Arial" w:eastAsia="Times New Roman" w:hAnsi="Arial" w:cs="Arial"/>
          <w:sz w:val="20"/>
          <w:szCs w:val="20"/>
        </w:rPr>
      </w:pPr>
      <w:r w:rsidRPr="006705AC">
        <w:rPr>
          <w:rFonts w:ascii="Arial" w:eastAsia="Times New Roman" w:hAnsi="Arial" w:cs="Arial"/>
          <w:sz w:val="20"/>
          <w:szCs w:val="20"/>
        </w:rPr>
        <w:t>Odgovorna oseba za podpis pogodbe: _____________________________</w:t>
      </w:r>
      <w:r w:rsidR="00787E41" w:rsidRPr="006705AC">
        <w:rPr>
          <w:rFonts w:ascii="Arial" w:eastAsia="Times New Roman" w:hAnsi="Arial" w:cs="Arial"/>
          <w:sz w:val="20"/>
          <w:szCs w:val="20"/>
        </w:rPr>
        <w:t>_</w:t>
      </w:r>
      <w:r w:rsidR="00CD4539">
        <w:rPr>
          <w:rFonts w:ascii="Arial" w:eastAsia="Times New Roman" w:hAnsi="Arial" w:cs="Arial"/>
          <w:sz w:val="20"/>
          <w:szCs w:val="20"/>
        </w:rPr>
        <w:t>__</w:t>
      </w:r>
    </w:p>
    <w:p w14:paraId="2C0369AC" w14:textId="77777777" w:rsidR="001677BA" w:rsidRDefault="001677BA" w:rsidP="002522C2">
      <w:pPr>
        <w:widowControl/>
        <w:spacing w:after="120" w:line="240" w:lineRule="auto"/>
        <w:ind w:left="425"/>
        <w:jc w:val="both"/>
        <w:rPr>
          <w:rFonts w:ascii="Arial" w:eastAsia="Times New Roman" w:hAnsi="Arial" w:cs="Arial"/>
          <w:sz w:val="20"/>
          <w:szCs w:val="20"/>
        </w:rPr>
      </w:pPr>
    </w:p>
    <w:p w14:paraId="4AD094BB" w14:textId="28A70F51" w:rsidR="002522C2" w:rsidRPr="006705AC" w:rsidRDefault="002522C2" w:rsidP="002522C2">
      <w:pPr>
        <w:widowControl/>
        <w:spacing w:after="120" w:line="240" w:lineRule="auto"/>
        <w:ind w:left="425"/>
        <w:jc w:val="both"/>
        <w:rPr>
          <w:rFonts w:ascii="Arial" w:eastAsia="Times New Roman" w:hAnsi="Arial" w:cs="Arial"/>
          <w:sz w:val="20"/>
          <w:szCs w:val="20"/>
        </w:rPr>
      </w:pPr>
      <w:r w:rsidRPr="006705AC">
        <w:rPr>
          <w:rFonts w:ascii="Arial" w:eastAsia="Times New Roman" w:hAnsi="Arial" w:cs="Arial"/>
          <w:sz w:val="20"/>
          <w:szCs w:val="20"/>
        </w:rPr>
        <w:t>Ponudnik je MSP (</w:t>
      </w:r>
      <w:proofErr w:type="spellStart"/>
      <w:r w:rsidRPr="006705AC">
        <w:rPr>
          <w:rFonts w:ascii="Arial" w:eastAsia="Times New Roman" w:hAnsi="Arial" w:cs="Arial"/>
          <w:sz w:val="20"/>
          <w:szCs w:val="20"/>
        </w:rPr>
        <w:t>mikro</w:t>
      </w:r>
      <w:proofErr w:type="spellEnd"/>
      <w:r w:rsidRPr="006705AC">
        <w:rPr>
          <w:rFonts w:ascii="Arial" w:eastAsia="Times New Roman" w:hAnsi="Arial" w:cs="Arial"/>
          <w:sz w:val="20"/>
          <w:szCs w:val="20"/>
        </w:rPr>
        <w:t>, majhno ali srednje veliko podjetje):  DA   NE    (ustrezno obkroži)</w:t>
      </w:r>
    </w:p>
    <w:p w14:paraId="6A07D706" w14:textId="77777777" w:rsidR="001677BA" w:rsidRPr="001677BA" w:rsidRDefault="001677BA" w:rsidP="001677BA">
      <w:pPr>
        <w:widowControl/>
        <w:spacing w:before="120" w:after="120"/>
        <w:ind w:left="425"/>
        <w:jc w:val="both"/>
        <w:rPr>
          <w:rFonts w:ascii="Arial" w:eastAsia="Times New Roman" w:hAnsi="Arial" w:cs="Arial"/>
          <w:sz w:val="20"/>
          <w:szCs w:val="20"/>
        </w:rPr>
      </w:pPr>
    </w:p>
    <w:p w14:paraId="3EE694A3" w14:textId="03FA6AA2" w:rsidR="002522C2" w:rsidRPr="006705AC" w:rsidRDefault="002522C2" w:rsidP="002522C2">
      <w:pPr>
        <w:widowControl/>
        <w:spacing w:after="120" w:line="240" w:lineRule="auto"/>
        <w:ind w:left="425"/>
        <w:jc w:val="both"/>
        <w:rPr>
          <w:rFonts w:ascii="Arial" w:eastAsia="Times New Roman" w:hAnsi="Arial" w:cs="Arial"/>
          <w:sz w:val="20"/>
          <w:szCs w:val="20"/>
        </w:rPr>
      </w:pPr>
      <w:r w:rsidRPr="006705AC">
        <w:rPr>
          <w:rFonts w:ascii="Arial" w:eastAsia="Times New Roman" w:hAnsi="Arial" w:cs="Arial"/>
          <w:sz w:val="20"/>
          <w:szCs w:val="20"/>
        </w:rPr>
        <w:t>Zakoniti zastopniki ponudnika (potrebno je navesti vse zastopnike z navedbo morebitnih omejitev):</w:t>
      </w:r>
    </w:p>
    <w:p w14:paraId="2EE10EBA" w14:textId="77777777" w:rsidR="002522C2" w:rsidRPr="006705AC" w:rsidRDefault="002522C2" w:rsidP="00CD4539">
      <w:pPr>
        <w:widowControl/>
        <w:numPr>
          <w:ilvl w:val="0"/>
          <w:numId w:val="9"/>
        </w:numPr>
        <w:spacing w:after="120" w:line="240" w:lineRule="auto"/>
        <w:ind w:left="785"/>
        <w:jc w:val="both"/>
        <w:rPr>
          <w:rFonts w:ascii="Arial" w:eastAsia="Calibri" w:hAnsi="Arial" w:cs="Arial"/>
          <w:sz w:val="20"/>
          <w:szCs w:val="20"/>
          <w:lang w:eastAsia="sl-SI"/>
        </w:rPr>
      </w:pPr>
      <w:r w:rsidRPr="006705AC">
        <w:rPr>
          <w:rFonts w:ascii="Arial" w:eastAsia="Calibri" w:hAnsi="Arial" w:cs="Arial"/>
          <w:sz w:val="20"/>
          <w:szCs w:val="20"/>
          <w:lang w:eastAsia="sl-SI"/>
        </w:rPr>
        <w:t>___________________________________________________________</w:t>
      </w:r>
    </w:p>
    <w:p w14:paraId="0AFEC36D" w14:textId="77777777" w:rsidR="002522C2" w:rsidRPr="006705AC" w:rsidRDefault="002522C2" w:rsidP="00110CC4">
      <w:pPr>
        <w:widowControl/>
        <w:numPr>
          <w:ilvl w:val="0"/>
          <w:numId w:val="9"/>
        </w:numPr>
        <w:spacing w:after="120" w:line="240" w:lineRule="auto"/>
        <w:ind w:left="785"/>
        <w:jc w:val="both"/>
        <w:rPr>
          <w:rFonts w:ascii="Arial" w:eastAsia="Calibri" w:hAnsi="Arial" w:cs="Arial"/>
          <w:sz w:val="20"/>
          <w:szCs w:val="20"/>
          <w:lang w:eastAsia="sl-SI"/>
        </w:rPr>
      </w:pPr>
      <w:r w:rsidRPr="006705AC">
        <w:rPr>
          <w:rFonts w:ascii="Arial" w:eastAsia="Calibri" w:hAnsi="Arial" w:cs="Arial"/>
          <w:sz w:val="20"/>
          <w:szCs w:val="20"/>
          <w:lang w:eastAsia="sl-SI"/>
        </w:rPr>
        <w:t>___________________________________________________________</w:t>
      </w:r>
    </w:p>
    <w:p w14:paraId="6A9BD582" w14:textId="77777777" w:rsidR="002522C2" w:rsidRPr="006705AC" w:rsidRDefault="002522C2" w:rsidP="00110CC4">
      <w:pPr>
        <w:widowControl/>
        <w:numPr>
          <w:ilvl w:val="0"/>
          <w:numId w:val="9"/>
        </w:numPr>
        <w:spacing w:after="120" w:line="240" w:lineRule="auto"/>
        <w:ind w:left="785"/>
        <w:jc w:val="both"/>
        <w:rPr>
          <w:rFonts w:ascii="Arial" w:eastAsia="Calibri" w:hAnsi="Arial" w:cs="Arial"/>
          <w:sz w:val="20"/>
          <w:szCs w:val="20"/>
          <w:lang w:eastAsia="sl-SI"/>
        </w:rPr>
      </w:pPr>
      <w:r w:rsidRPr="006705AC">
        <w:rPr>
          <w:rFonts w:ascii="Arial" w:eastAsia="Calibri" w:hAnsi="Arial" w:cs="Arial"/>
          <w:sz w:val="20"/>
          <w:szCs w:val="20"/>
          <w:lang w:eastAsia="sl-SI"/>
        </w:rPr>
        <w:t>___________________________________________________________</w:t>
      </w:r>
    </w:p>
    <w:p w14:paraId="775ABCCE" w14:textId="77777777" w:rsidR="002522C2" w:rsidRPr="006705AC" w:rsidRDefault="002522C2" w:rsidP="002522C2">
      <w:pPr>
        <w:widowControl/>
        <w:spacing w:after="0" w:line="240" w:lineRule="auto"/>
        <w:ind w:left="425"/>
        <w:jc w:val="both"/>
        <w:rPr>
          <w:rFonts w:ascii="Arial" w:eastAsia="Times New Roman" w:hAnsi="Arial" w:cs="Arial"/>
          <w:sz w:val="20"/>
          <w:szCs w:val="20"/>
        </w:rPr>
      </w:pPr>
    </w:p>
    <w:p w14:paraId="6F0A3035" w14:textId="77777777" w:rsidR="002522C2" w:rsidRPr="006705AC" w:rsidRDefault="002522C2" w:rsidP="002522C2">
      <w:pPr>
        <w:widowControl/>
        <w:spacing w:after="0" w:line="240" w:lineRule="auto"/>
        <w:ind w:left="425"/>
        <w:jc w:val="both"/>
        <w:rPr>
          <w:rFonts w:ascii="Arial" w:eastAsia="Times New Roman" w:hAnsi="Arial" w:cs="Arial"/>
          <w:sz w:val="20"/>
          <w:szCs w:val="20"/>
        </w:rPr>
      </w:pPr>
      <w:r w:rsidRPr="006705AC">
        <w:rPr>
          <w:rFonts w:ascii="Arial" w:eastAsia="Times New Roman" w:hAnsi="Arial" w:cs="Arial"/>
          <w:sz w:val="20"/>
          <w:szCs w:val="20"/>
        </w:rPr>
        <w:t>V primeru, da ima ponudnik sedež v drugi državi, izpolni tudi:</w:t>
      </w:r>
    </w:p>
    <w:p w14:paraId="0E074442" w14:textId="4BA6760F" w:rsidR="002522C2" w:rsidRPr="006B6E28" w:rsidRDefault="002522C2" w:rsidP="006B6E28">
      <w:pPr>
        <w:widowControl/>
        <w:spacing w:before="120" w:after="0" w:line="240" w:lineRule="auto"/>
        <w:ind w:left="425"/>
        <w:jc w:val="both"/>
        <w:rPr>
          <w:rFonts w:ascii="Arial" w:eastAsia="Times New Roman" w:hAnsi="Arial" w:cs="Arial"/>
          <w:i/>
          <w:sz w:val="20"/>
          <w:szCs w:val="20"/>
        </w:rPr>
      </w:pPr>
      <w:r w:rsidRPr="006B6E28">
        <w:rPr>
          <w:rFonts w:ascii="Arial" w:eastAsia="Times New Roman" w:hAnsi="Arial" w:cs="Arial"/>
          <w:i/>
          <w:sz w:val="20"/>
          <w:szCs w:val="20"/>
        </w:rPr>
        <w:t>Naš pooblaščenec za vročitve po ZUP v Republiki Slovenije je: _______________________</w:t>
      </w:r>
      <w:r w:rsidR="006B6E28">
        <w:rPr>
          <w:rFonts w:ascii="Arial" w:eastAsia="Times New Roman" w:hAnsi="Arial" w:cs="Arial"/>
          <w:i/>
          <w:sz w:val="20"/>
          <w:szCs w:val="20"/>
        </w:rPr>
        <w:t xml:space="preserve"> (ime in priimek)</w:t>
      </w:r>
      <w:r w:rsidRPr="006B6E28">
        <w:rPr>
          <w:rFonts w:ascii="Arial" w:eastAsia="Times New Roman" w:hAnsi="Arial" w:cs="Arial"/>
          <w:i/>
          <w:sz w:val="20"/>
          <w:szCs w:val="20"/>
        </w:rPr>
        <w:t>, stanujoč _______________________________</w:t>
      </w:r>
      <w:r w:rsidR="006D2370" w:rsidRPr="006B6E28">
        <w:rPr>
          <w:rFonts w:ascii="Arial" w:eastAsia="Times New Roman" w:hAnsi="Arial" w:cs="Arial"/>
          <w:i/>
          <w:sz w:val="18"/>
          <w:szCs w:val="18"/>
        </w:rPr>
        <w:t xml:space="preserve"> </w:t>
      </w:r>
      <w:r w:rsidRPr="006B6E28">
        <w:rPr>
          <w:rFonts w:ascii="Arial" w:eastAsia="Times New Roman" w:hAnsi="Arial" w:cs="Arial"/>
          <w:i/>
          <w:sz w:val="18"/>
          <w:szCs w:val="18"/>
        </w:rPr>
        <w:t xml:space="preserve"> (ulica, hišna številka, kraj v RS)</w:t>
      </w:r>
    </w:p>
    <w:p w14:paraId="6CD5CE15" w14:textId="368496DD" w:rsidR="006C2E64" w:rsidRDefault="006C2E64" w:rsidP="002522C2">
      <w:pPr>
        <w:widowControl/>
        <w:spacing w:after="60" w:line="240" w:lineRule="auto"/>
        <w:ind w:left="357"/>
        <w:jc w:val="both"/>
        <w:rPr>
          <w:rFonts w:ascii="Arial" w:eastAsia="Times New Roman" w:hAnsi="Arial" w:cs="Arial"/>
          <w:sz w:val="20"/>
          <w:szCs w:val="20"/>
        </w:rPr>
      </w:pPr>
    </w:p>
    <w:p w14:paraId="0AE7782B" w14:textId="77777777" w:rsidR="00BE05D9" w:rsidRDefault="00BE05D9" w:rsidP="002522C2">
      <w:pPr>
        <w:widowControl/>
        <w:spacing w:after="60" w:line="240" w:lineRule="auto"/>
        <w:ind w:left="357"/>
        <w:jc w:val="both"/>
        <w:rPr>
          <w:rFonts w:ascii="Arial" w:eastAsia="Times New Roman" w:hAnsi="Arial" w:cs="Arial"/>
          <w:sz w:val="20"/>
          <w:szCs w:val="20"/>
        </w:rPr>
      </w:pPr>
    </w:p>
    <w:p w14:paraId="41FDEF18" w14:textId="77777777" w:rsidR="00BE05D9" w:rsidRPr="006705AC" w:rsidRDefault="00BE05D9" w:rsidP="002522C2">
      <w:pPr>
        <w:widowControl/>
        <w:spacing w:after="60" w:line="240" w:lineRule="auto"/>
        <w:ind w:left="357"/>
        <w:jc w:val="both"/>
        <w:rPr>
          <w:rFonts w:ascii="Arial" w:eastAsia="Times New Roman" w:hAnsi="Arial" w:cs="Arial"/>
          <w:sz w:val="20"/>
          <w:szCs w:val="20"/>
        </w:rPr>
      </w:pPr>
    </w:p>
    <w:p w14:paraId="6AAF79FD" w14:textId="77777777" w:rsidR="00383042" w:rsidRDefault="00383042" w:rsidP="002522C2">
      <w:pPr>
        <w:widowControl/>
        <w:spacing w:after="60" w:line="240" w:lineRule="auto"/>
        <w:ind w:left="357"/>
        <w:jc w:val="both"/>
        <w:rPr>
          <w:rFonts w:ascii="Arial" w:eastAsia="Times New Roman" w:hAnsi="Arial" w:cs="Arial"/>
          <w:sz w:val="20"/>
          <w:szCs w:val="20"/>
        </w:rPr>
      </w:pPr>
    </w:p>
    <w:p w14:paraId="614FE7E6" w14:textId="597EA5E7" w:rsidR="002522C2" w:rsidRPr="006705AC" w:rsidRDefault="002522C2" w:rsidP="002522C2">
      <w:pPr>
        <w:widowControl/>
        <w:spacing w:after="60" w:line="240" w:lineRule="auto"/>
        <w:ind w:left="357"/>
        <w:jc w:val="both"/>
        <w:rPr>
          <w:rFonts w:ascii="Arial" w:eastAsia="Times New Roman" w:hAnsi="Arial" w:cs="Arial"/>
          <w:sz w:val="20"/>
          <w:szCs w:val="20"/>
        </w:rPr>
      </w:pPr>
      <w:r w:rsidRPr="006705AC">
        <w:rPr>
          <w:rFonts w:ascii="Arial" w:eastAsia="Times New Roman" w:hAnsi="Arial" w:cs="Arial"/>
          <w:sz w:val="20"/>
          <w:szCs w:val="20"/>
        </w:rPr>
        <w:lastRenderedPageBreak/>
        <w:t xml:space="preserve">Pri izvedbi naročila male vrednosti </w:t>
      </w:r>
      <w:r w:rsidRPr="006705AC">
        <w:rPr>
          <w:rFonts w:ascii="Arial" w:eastAsia="Times New Roman" w:hAnsi="Arial" w:cs="Arial"/>
          <w:i/>
          <w:sz w:val="20"/>
          <w:szCs w:val="20"/>
        </w:rPr>
        <w:t>(ustrezno obkroži!):</w:t>
      </w:r>
    </w:p>
    <w:p w14:paraId="51804E87" w14:textId="77777777" w:rsidR="002522C2" w:rsidRPr="006705AC" w:rsidRDefault="002522C2" w:rsidP="00110CC4">
      <w:pPr>
        <w:widowControl/>
        <w:numPr>
          <w:ilvl w:val="0"/>
          <w:numId w:val="8"/>
        </w:numPr>
        <w:spacing w:after="60" w:line="240" w:lineRule="auto"/>
        <w:ind w:left="851" w:hanging="425"/>
        <w:jc w:val="both"/>
        <w:rPr>
          <w:rFonts w:ascii="Arial" w:eastAsia="Times New Roman" w:hAnsi="Arial" w:cs="Arial"/>
          <w:sz w:val="20"/>
          <w:szCs w:val="20"/>
        </w:rPr>
      </w:pPr>
      <w:r w:rsidRPr="006705AC">
        <w:rPr>
          <w:rFonts w:ascii="Arial" w:eastAsia="Times New Roman" w:hAnsi="Arial" w:cs="Arial"/>
          <w:sz w:val="20"/>
          <w:szCs w:val="20"/>
        </w:rPr>
        <w:t>bomo delo opravili samostojno brez podizvajalcev in brez drugih izvajalcev v skupni izvedbi naročila</w:t>
      </w:r>
    </w:p>
    <w:p w14:paraId="42516111" w14:textId="77777777" w:rsidR="002522C2" w:rsidRPr="006705AC" w:rsidRDefault="002522C2" w:rsidP="002522C2">
      <w:pPr>
        <w:spacing w:after="60" w:line="240" w:lineRule="auto"/>
        <w:ind w:left="851"/>
        <w:jc w:val="both"/>
        <w:rPr>
          <w:rFonts w:ascii="Arial" w:eastAsia="Times New Roman" w:hAnsi="Arial" w:cs="Arial"/>
          <w:sz w:val="20"/>
          <w:szCs w:val="20"/>
        </w:rPr>
      </w:pPr>
      <w:r w:rsidRPr="006705AC">
        <w:rPr>
          <w:rFonts w:ascii="Arial" w:eastAsia="Times New Roman" w:hAnsi="Arial" w:cs="Arial"/>
          <w:sz w:val="20"/>
          <w:szCs w:val="20"/>
        </w:rPr>
        <w:t>oz.</w:t>
      </w:r>
    </w:p>
    <w:p w14:paraId="4705A2B7" w14:textId="77777777" w:rsidR="002522C2" w:rsidRPr="006705AC" w:rsidRDefault="002522C2" w:rsidP="00110CC4">
      <w:pPr>
        <w:widowControl/>
        <w:numPr>
          <w:ilvl w:val="0"/>
          <w:numId w:val="8"/>
        </w:numPr>
        <w:spacing w:after="60" w:line="240" w:lineRule="auto"/>
        <w:ind w:left="851" w:hanging="425"/>
        <w:jc w:val="both"/>
        <w:rPr>
          <w:rFonts w:ascii="Arial" w:eastAsia="Times New Roman" w:hAnsi="Arial" w:cs="Arial"/>
          <w:sz w:val="20"/>
          <w:szCs w:val="20"/>
        </w:rPr>
      </w:pPr>
      <w:r w:rsidRPr="006705AC">
        <w:rPr>
          <w:rFonts w:ascii="Arial" w:eastAsia="Times New Roman" w:hAnsi="Arial" w:cs="Arial"/>
          <w:sz w:val="20"/>
          <w:szCs w:val="20"/>
        </w:rPr>
        <w:t>bomo sodelovali z naslednjimi podizvajalci:</w:t>
      </w:r>
    </w:p>
    <w:tbl>
      <w:tblPr>
        <w:tblStyle w:val="Tabelamrea1"/>
        <w:tblW w:w="0" w:type="auto"/>
        <w:tblInd w:w="1134" w:type="dxa"/>
        <w:tblBorders>
          <w:left w:val="none" w:sz="0" w:space="0" w:color="auto"/>
          <w:right w:val="none" w:sz="0" w:space="0" w:color="auto"/>
        </w:tblBorders>
        <w:tblLook w:val="04A0" w:firstRow="1" w:lastRow="0" w:firstColumn="1" w:lastColumn="0" w:noHBand="0" w:noVBand="1"/>
      </w:tblPr>
      <w:tblGrid>
        <w:gridCol w:w="7939"/>
      </w:tblGrid>
      <w:tr w:rsidR="002522C2" w:rsidRPr="006705AC" w14:paraId="3D7DD774" w14:textId="77777777" w:rsidTr="002522C2">
        <w:tc>
          <w:tcPr>
            <w:tcW w:w="8080" w:type="dxa"/>
          </w:tcPr>
          <w:p w14:paraId="3E4022A5"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1.</w:t>
            </w:r>
          </w:p>
        </w:tc>
      </w:tr>
      <w:tr w:rsidR="002522C2" w:rsidRPr="006705AC" w14:paraId="0881A37E" w14:textId="77777777" w:rsidTr="002522C2">
        <w:tc>
          <w:tcPr>
            <w:tcW w:w="8080" w:type="dxa"/>
          </w:tcPr>
          <w:p w14:paraId="1FBF49DF"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2.</w:t>
            </w:r>
          </w:p>
        </w:tc>
      </w:tr>
      <w:tr w:rsidR="002522C2" w:rsidRPr="006705AC" w14:paraId="24943305" w14:textId="77777777" w:rsidTr="002522C2">
        <w:tc>
          <w:tcPr>
            <w:tcW w:w="8080" w:type="dxa"/>
          </w:tcPr>
          <w:p w14:paraId="7069C414"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3.</w:t>
            </w:r>
          </w:p>
        </w:tc>
      </w:tr>
      <w:tr w:rsidR="002522C2" w:rsidRPr="006705AC" w14:paraId="2114F29F" w14:textId="77777777" w:rsidTr="002522C2">
        <w:tc>
          <w:tcPr>
            <w:tcW w:w="8080" w:type="dxa"/>
          </w:tcPr>
          <w:p w14:paraId="6476151D"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4.</w:t>
            </w:r>
          </w:p>
        </w:tc>
      </w:tr>
      <w:tr w:rsidR="002522C2" w:rsidRPr="006705AC" w14:paraId="648EDFA7" w14:textId="77777777" w:rsidTr="002522C2">
        <w:tc>
          <w:tcPr>
            <w:tcW w:w="8080" w:type="dxa"/>
          </w:tcPr>
          <w:p w14:paraId="3BAC859E"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5.</w:t>
            </w:r>
          </w:p>
        </w:tc>
      </w:tr>
      <w:tr w:rsidR="002522C2" w:rsidRPr="006705AC" w14:paraId="6B5F50F1" w14:textId="77777777" w:rsidTr="002522C2">
        <w:tc>
          <w:tcPr>
            <w:tcW w:w="8080" w:type="dxa"/>
          </w:tcPr>
          <w:p w14:paraId="58270107"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6.</w:t>
            </w:r>
          </w:p>
        </w:tc>
      </w:tr>
    </w:tbl>
    <w:p w14:paraId="42B120DE" w14:textId="779D820C" w:rsidR="002522C2" w:rsidRPr="006705AC" w:rsidRDefault="002522C2" w:rsidP="00FD404B">
      <w:pPr>
        <w:spacing w:after="60" w:line="240" w:lineRule="auto"/>
        <w:ind w:left="1134"/>
        <w:jc w:val="both"/>
        <w:rPr>
          <w:rFonts w:ascii="Arial" w:eastAsia="Times New Roman" w:hAnsi="Arial" w:cs="Arial"/>
          <w:i/>
          <w:sz w:val="20"/>
          <w:szCs w:val="20"/>
        </w:rPr>
      </w:pPr>
      <w:r w:rsidRPr="006705AC">
        <w:rPr>
          <w:rFonts w:ascii="Arial" w:eastAsia="Times New Roman" w:hAnsi="Arial" w:cs="Arial"/>
          <w:i/>
          <w:sz w:val="20"/>
          <w:szCs w:val="20"/>
        </w:rPr>
        <w:t>(</w:t>
      </w:r>
      <w:r w:rsidR="00F36109" w:rsidRPr="006705AC">
        <w:rPr>
          <w:rFonts w:ascii="Arial" w:eastAsia="Times New Roman" w:hAnsi="Arial" w:cs="Arial"/>
          <w:i/>
          <w:sz w:val="20"/>
          <w:szCs w:val="20"/>
        </w:rPr>
        <w:t>ponudnik mora predložiti list »P</w:t>
      </w:r>
      <w:r w:rsidRPr="006705AC">
        <w:rPr>
          <w:rFonts w:ascii="Arial" w:eastAsia="Times New Roman" w:hAnsi="Arial" w:cs="Arial"/>
          <w:i/>
          <w:sz w:val="20"/>
          <w:szCs w:val="20"/>
        </w:rPr>
        <w:t>riloga</w:t>
      </w:r>
      <w:r w:rsidR="00F36109" w:rsidRPr="006705AC">
        <w:rPr>
          <w:rFonts w:ascii="Arial" w:eastAsia="Times New Roman" w:hAnsi="Arial" w:cs="Arial"/>
          <w:i/>
          <w:sz w:val="20"/>
          <w:szCs w:val="20"/>
        </w:rPr>
        <w:t xml:space="preserve"> k obrazcu</w:t>
      </w:r>
      <w:r w:rsidR="009356E8">
        <w:rPr>
          <w:rFonts w:ascii="Arial" w:eastAsia="Times New Roman" w:hAnsi="Arial" w:cs="Arial"/>
          <w:i/>
          <w:sz w:val="20"/>
          <w:szCs w:val="20"/>
        </w:rPr>
        <w:t xml:space="preserve"> 1</w:t>
      </w:r>
      <w:r w:rsidR="00F36109" w:rsidRPr="006705AC">
        <w:rPr>
          <w:rFonts w:ascii="Arial" w:eastAsia="Times New Roman" w:hAnsi="Arial" w:cs="Arial"/>
          <w:i/>
          <w:sz w:val="20"/>
          <w:szCs w:val="20"/>
        </w:rPr>
        <w:t xml:space="preserve"> </w:t>
      </w:r>
      <w:r w:rsidR="002D772F" w:rsidRPr="006705AC">
        <w:rPr>
          <w:rFonts w:ascii="Arial" w:eastAsia="Times New Roman" w:hAnsi="Arial" w:cs="Arial"/>
          <w:i/>
          <w:sz w:val="20"/>
          <w:szCs w:val="20"/>
        </w:rPr>
        <w:t>-</w:t>
      </w:r>
      <w:r w:rsidRPr="006705AC">
        <w:rPr>
          <w:rFonts w:ascii="Arial" w:eastAsia="Times New Roman" w:hAnsi="Arial" w:cs="Arial"/>
          <w:i/>
          <w:sz w:val="20"/>
          <w:szCs w:val="20"/>
        </w:rPr>
        <w:t xml:space="preserve"> podizvajalec</w:t>
      </w:r>
      <w:r w:rsidR="00F36109" w:rsidRPr="006705AC">
        <w:rPr>
          <w:rFonts w:ascii="Arial" w:eastAsia="Times New Roman" w:hAnsi="Arial" w:cs="Arial"/>
          <w:i/>
          <w:sz w:val="20"/>
          <w:szCs w:val="20"/>
        </w:rPr>
        <w:t>«</w:t>
      </w:r>
      <w:r w:rsidRPr="006705AC">
        <w:rPr>
          <w:rFonts w:ascii="Arial" w:eastAsia="Times New Roman" w:hAnsi="Arial" w:cs="Arial"/>
          <w:i/>
          <w:sz w:val="20"/>
          <w:szCs w:val="20"/>
        </w:rPr>
        <w:t xml:space="preserve"> za vsakega od podizvajalcev)</w:t>
      </w:r>
    </w:p>
    <w:p w14:paraId="2046AD1B" w14:textId="77777777" w:rsidR="002522C2" w:rsidRPr="006705AC" w:rsidRDefault="002522C2" w:rsidP="002522C2">
      <w:pPr>
        <w:spacing w:after="0" w:line="240" w:lineRule="auto"/>
        <w:ind w:left="709" w:firstLine="425"/>
        <w:jc w:val="both"/>
        <w:rPr>
          <w:rFonts w:ascii="Arial" w:eastAsia="Times New Roman" w:hAnsi="Arial" w:cs="Arial"/>
          <w:sz w:val="20"/>
          <w:szCs w:val="20"/>
        </w:rPr>
      </w:pPr>
      <w:r w:rsidRPr="006705AC">
        <w:rPr>
          <w:rFonts w:ascii="Arial" w:eastAsia="Times New Roman" w:hAnsi="Arial" w:cs="Arial"/>
          <w:sz w:val="20"/>
          <w:szCs w:val="20"/>
        </w:rPr>
        <w:t xml:space="preserve">oz. </w:t>
      </w:r>
    </w:p>
    <w:p w14:paraId="526BB116" w14:textId="77777777" w:rsidR="002522C2" w:rsidRPr="006705AC" w:rsidRDefault="002522C2" w:rsidP="00110CC4">
      <w:pPr>
        <w:widowControl/>
        <w:numPr>
          <w:ilvl w:val="0"/>
          <w:numId w:val="8"/>
        </w:numPr>
        <w:spacing w:after="120" w:line="240" w:lineRule="auto"/>
        <w:ind w:left="850" w:hanging="425"/>
        <w:jc w:val="both"/>
        <w:rPr>
          <w:rFonts w:ascii="Arial" w:eastAsia="Times New Roman" w:hAnsi="Arial" w:cs="Arial"/>
          <w:sz w:val="20"/>
          <w:szCs w:val="20"/>
        </w:rPr>
      </w:pPr>
      <w:r w:rsidRPr="006705AC">
        <w:rPr>
          <w:rFonts w:ascii="Arial" w:eastAsia="Times New Roman" w:hAnsi="Arial" w:cs="Arial"/>
          <w:sz w:val="20"/>
          <w:szCs w:val="20"/>
        </w:rPr>
        <w:t>bomo sodelovali z izvajalci v skupni izvedbi naročila, in sicer:</w:t>
      </w:r>
    </w:p>
    <w:tbl>
      <w:tblPr>
        <w:tblStyle w:val="Tabelamrea1"/>
        <w:tblW w:w="0" w:type="auto"/>
        <w:tblInd w:w="1134" w:type="dxa"/>
        <w:tblBorders>
          <w:left w:val="none" w:sz="0" w:space="0" w:color="auto"/>
          <w:right w:val="none" w:sz="0" w:space="0" w:color="auto"/>
        </w:tblBorders>
        <w:tblLook w:val="04A0" w:firstRow="1" w:lastRow="0" w:firstColumn="1" w:lastColumn="0" w:noHBand="0" w:noVBand="1"/>
      </w:tblPr>
      <w:tblGrid>
        <w:gridCol w:w="7841"/>
      </w:tblGrid>
      <w:tr w:rsidR="002522C2" w:rsidRPr="006705AC" w14:paraId="1C3EED01" w14:textId="77777777" w:rsidTr="002522C2">
        <w:tc>
          <w:tcPr>
            <w:tcW w:w="7841" w:type="dxa"/>
          </w:tcPr>
          <w:p w14:paraId="08756F63"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1.</w:t>
            </w:r>
          </w:p>
        </w:tc>
      </w:tr>
      <w:tr w:rsidR="002522C2" w:rsidRPr="006705AC" w14:paraId="4C07786F" w14:textId="77777777" w:rsidTr="002522C2">
        <w:tc>
          <w:tcPr>
            <w:tcW w:w="7841" w:type="dxa"/>
          </w:tcPr>
          <w:p w14:paraId="3516F025"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2.</w:t>
            </w:r>
          </w:p>
        </w:tc>
      </w:tr>
      <w:tr w:rsidR="002522C2" w:rsidRPr="006705AC" w14:paraId="11D1AA81" w14:textId="77777777" w:rsidTr="002522C2">
        <w:tc>
          <w:tcPr>
            <w:tcW w:w="7841" w:type="dxa"/>
          </w:tcPr>
          <w:p w14:paraId="55A40E9E"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3.</w:t>
            </w:r>
          </w:p>
        </w:tc>
      </w:tr>
      <w:tr w:rsidR="002522C2" w:rsidRPr="006705AC" w14:paraId="54B1416A" w14:textId="77777777" w:rsidTr="002522C2">
        <w:tc>
          <w:tcPr>
            <w:tcW w:w="7841" w:type="dxa"/>
          </w:tcPr>
          <w:p w14:paraId="3386C7F1"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4.</w:t>
            </w:r>
          </w:p>
        </w:tc>
      </w:tr>
      <w:tr w:rsidR="002522C2" w:rsidRPr="006705AC" w14:paraId="160E20D0" w14:textId="77777777" w:rsidTr="002522C2">
        <w:tc>
          <w:tcPr>
            <w:tcW w:w="7841" w:type="dxa"/>
          </w:tcPr>
          <w:p w14:paraId="2F2769AF" w14:textId="77777777" w:rsidR="002522C2" w:rsidRPr="006705AC" w:rsidRDefault="002522C2" w:rsidP="002522C2">
            <w:pPr>
              <w:spacing w:before="100" w:after="100" w:line="240" w:lineRule="auto"/>
              <w:jc w:val="both"/>
              <w:rPr>
                <w:rFonts w:ascii="Arial" w:hAnsi="Arial" w:cs="Arial"/>
              </w:rPr>
            </w:pPr>
            <w:r w:rsidRPr="006705AC">
              <w:rPr>
                <w:rFonts w:ascii="Arial" w:hAnsi="Arial" w:cs="Arial"/>
              </w:rPr>
              <w:t>5.</w:t>
            </w:r>
          </w:p>
        </w:tc>
      </w:tr>
    </w:tbl>
    <w:p w14:paraId="5452A9EB" w14:textId="77777777" w:rsidR="009356E8" w:rsidRDefault="00F36109" w:rsidP="002522C2">
      <w:pPr>
        <w:spacing w:after="60" w:line="240" w:lineRule="auto"/>
        <w:ind w:left="1134" w:right="-172"/>
        <w:jc w:val="both"/>
        <w:rPr>
          <w:rFonts w:ascii="Arial" w:eastAsia="Times New Roman" w:hAnsi="Arial" w:cs="Arial"/>
          <w:i/>
          <w:sz w:val="20"/>
          <w:szCs w:val="20"/>
        </w:rPr>
      </w:pPr>
      <w:r w:rsidRPr="006705AC">
        <w:rPr>
          <w:rFonts w:ascii="Arial" w:eastAsia="Times New Roman" w:hAnsi="Arial" w:cs="Arial"/>
          <w:i/>
          <w:sz w:val="20"/>
          <w:szCs w:val="20"/>
        </w:rPr>
        <w:t>(ponudbi mora predložiti list »P</w:t>
      </w:r>
      <w:r w:rsidR="002522C2" w:rsidRPr="006705AC">
        <w:rPr>
          <w:rFonts w:ascii="Arial" w:eastAsia="Times New Roman" w:hAnsi="Arial" w:cs="Arial"/>
          <w:i/>
          <w:sz w:val="20"/>
          <w:szCs w:val="20"/>
        </w:rPr>
        <w:t>riloga</w:t>
      </w:r>
      <w:r w:rsidRPr="006705AC">
        <w:rPr>
          <w:rFonts w:ascii="Arial" w:eastAsia="Times New Roman" w:hAnsi="Arial" w:cs="Arial"/>
          <w:i/>
          <w:sz w:val="20"/>
          <w:szCs w:val="20"/>
        </w:rPr>
        <w:t xml:space="preserve"> k obrazcu 1 - </w:t>
      </w:r>
      <w:r w:rsidR="002522C2" w:rsidRPr="006705AC">
        <w:rPr>
          <w:rFonts w:ascii="Arial" w:eastAsia="Times New Roman" w:hAnsi="Arial" w:cs="Arial"/>
          <w:i/>
          <w:sz w:val="20"/>
          <w:szCs w:val="20"/>
        </w:rPr>
        <w:t xml:space="preserve"> partner v skupni ponudbi</w:t>
      </w:r>
      <w:r w:rsidRPr="006705AC">
        <w:rPr>
          <w:rFonts w:ascii="Arial" w:eastAsia="Times New Roman" w:hAnsi="Arial" w:cs="Arial"/>
          <w:i/>
          <w:sz w:val="20"/>
          <w:szCs w:val="20"/>
        </w:rPr>
        <w:t>«</w:t>
      </w:r>
      <w:r w:rsidR="002522C2" w:rsidRPr="006705AC">
        <w:rPr>
          <w:rFonts w:ascii="Arial" w:eastAsia="Times New Roman" w:hAnsi="Arial" w:cs="Arial"/>
          <w:i/>
          <w:sz w:val="20"/>
          <w:szCs w:val="20"/>
        </w:rPr>
        <w:t xml:space="preserve"> za vsakega </w:t>
      </w:r>
    </w:p>
    <w:p w14:paraId="1F16CE8B" w14:textId="70930C7A" w:rsidR="002522C2" w:rsidRPr="006705AC" w:rsidRDefault="002522C2" w:rsidP="002522C2">
      <w:pPr>
        <w:spacing w:after="60" w:line="240" w:lineRule="auto"/>
        <w:ind w:left="1134" w:right="-172"/>
        <w:jc w:val="both"/>
        <w:rPr>
          <w:rFonts w:ascii="Arial" w:eastAsia="Times New Roman" w:hAnsi="Arial" w:cs="Arial"/>
          <w:i/>
          <w:sz w:val="20"/>
          <w:szCs w:val="20"/>
        </w:rPr>
      </w:pPr>
      <w:r w:rsidRPr="006705AC">
        <w:rPr>
          <w:rFonts w:ascii="Arial" w:eastAsia="Times New Roman" w:hAnsi="Arial" w:cs="Arial"/>
          <w:i/>
          <w:sz w:val="20"/>
          <w:szCs w:val="20"/>
        </w:rPr>
        <w:t>od partnerjev v skupni ponudbi)</w:t>
      </w:r>
    </w:p>
    <w:p w14:paraId="5DE49135" w14:textId="77777777" w:rsidR="00787E41" w:rsidRPr="006705AC" w:rsidRDefault="00787E41" w:rsidP="002522C2">
      <w:pPr>
        <w:widowControl/>
        <w:spacing w:after="0" w:line="240" w:lineRule="auto"/>
        <w:jc w:val="both"/>
        <w:rPr>
          <w:rFonts w:ascii="Arial" w:eastAsia="Times New Roman" w:hAnsi="Arial" w:cs="Arial"/>
          <w:sz w:val="20"/>
          <w:szCs w:val="20"/>
        </w:rPr>
      </w:pPr>
    </w:p>
    <w:p w14:paraId="64FA0200" w14:textId="34B40C2A" w:rsidR="002522C2" w:rsidRPr="006705AC" w:rsidRDefault="002522C2" w:rsidP="002522C2">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t>Z oddajo svoje ponudbe potrjujemo, da sprejemamo vse zahteve naročnika navedene v tej dokumentaciji in javni objavi predmetnega naročila.</w:t>
      </w:r>
    </w:p>
    <w:p w14:paraId="662BB39B"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15A013FB" w14:textId="77777777" w:rsidR="001677BA" w:rsidRPr="001677BA" w:rsidRDefault="001677BA" w:rsidP="001677BA">
      <w:pPr>
        <w:jc w:val="both"/>
        <w:rPr>
          <w:rFonts w:ascii="Arial" w:eastAsia="Times New Roman" w:hAnsi="Arial" w:cs="Arial"/>
          <w:sz w:val="20"/>
          <w:szCs w:val="20"/>
        </w:rPr>
      </w:pPr>
      <w:r w:rsidRPr="001677BA">
        <w:rPr>
          <w:rFonts w:ascii="Arial" w:eastAsia="Times New Roman" w:hAnsi="Arial" w:cs="Arial"/>
          <w:sz w:val="20"/>
          <w:szCs w:val="20"/>
        </w:rPr>
        <w:t>Pod kazensko in materialno odgovornostjo jamčimo, da so vsi podatki in dokumenti, podani v ponudbi, resnični, in da priložena dokumentacija ustreza originalu. V nasprotnem primeru naročniku odgovarjamo za vso nastalo škodo.</w:t>
      </w:r>
    </w:p>
    <w:p w14:paraId="5F39BD52"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1B2836AF" w14:textId="1E5E4ED6" w:rsidR="002D772F" w:rsidRDefault="002522C2" w:rsidP="00126372">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t xml:space="preserve">Ta izjava je sestavni del in priloga ponudbe, s katero se prijavljamo na naročilo male vrednosti </w:t>
      </w:r>
      <w:r w:rsidR="00B051A4">
        <w:rPr>
          <w:rFonts w:ascii="Arial" w:eastAsia="Times New Roman" w:hAnsi="Arial" w:cs="Arial"/>
          <w:sz w:val="20"/>
          <w:szCs w:val="20"/>
        </w:rPr>
        <w:t xml:space="preserve">za </w:t>
      </w:r>
      <w:r w:rsidR="00924668">
        <w:rPr>
          <w:rFonts w:ascii="Arial" w:eastAsia="Times New Roman" w:hAnsi="Arial" w:cs="Arial"/>
          <w:sz w:val="20"/>
          <w:szCs w:val="20"/>
        </w:rPr>
        <w:t xml:space="preserve">dobavo </w:t>
      </w:r>
      <w:proofErr w:type="spellStart"/>
      <w:r w:rsidR="00924668">
        <w:rPr>
          <w:rFonts w:ascii="Arial" w:eastAsia="Times New Roman" w:hAnsi="Arial" w:cs="Arial"/>
          <w:sz w:val="20"/>
          <w:szCs w:val="20"/>
        </w:rPr>
        <w:t>okoljsko</w:t>
      </w:r>
      <w:proofErr w:type="spellEnd"/>
      <w:r w:rsidR="00924668">
        <w:rPr>
          <w:rFonts w:ascii="Arial" w:eastAsia="Times New Roman" w:hAnsi="Arial" w:cs="Arial"/>
          <w:sz w:val="20"/>
          <w:szCs w:val="20"/>
        </w:rPr>
        <w:t xml:space="preserve"> manj obremenjujočih čistil</w:t>
      </w:r>
      <w:r w:rsidR="00A14A23">
        <w:rPr>
          <w:rFonts w:ascii="Arial" w:eastAsia="Times New Roman" w:hAnsi="Arial" w:cs="Arial"/>
          <w:sz w:val="20"/>
          <w:szCs w:val="20"/>
        </w:rPr>
        <w:t xml:space="preserve"> </w:t>
      </w:r>
      <w:r w:rsidR="00837622" w:rsidRPr="00837622">
        <w:rPr>
          <w:rFonts w:ascii="Arial" w:eastAsia="Times New Roman" w:hAnsi="Arial" w:cs="Arial"/>
          <w:sz w:val="20"/>
          <w:szCs w:val="20"/>
        </w:rPr>
        <w:t>za naročnika Lekarna Ljubljana.</w:t>
      </w:r>
    </w:p>
    <w:p w14:paraId="7936F135" w14:textId="77777777" w:rsidR="00126372" w:rsidRDefault="00126372" w:rsidP="00126372">
      <w:pPr>
        <w:widowControl/>
        <w:spacing w:after="0" w:line="240" w:lineRule="auto"/>
        <w:jc w:val="both"/>
        <w:rPr>
          <w:rFonts w:ascii="Arial" w:eastAsia="Times New Roman" w:hAnsi="Arial" w:cs="Arial"/>
          <w:sz w:val="20"/>
          <w:szCs w:val="20"/>
        </w:rPr>
      </w:pPr>
    </w:p>
    <w:p w14:paraId="64619117" w14:textId="77777777" w:rsidR="00CD4539" w:rsidRPr="006705AC" w:rsidRDefault="00CD4539" w:rsidP="00126372">
      <w:pPr>
        <w:widowControl/>
        <w:spacing w:after="0" w:line="240" w:lineRule="auto"/>
        <w:jc w:val="both"/>
        <w:rPr>
          <w:rFonts w:ascii="Arial" w:eastAsia="Times New Roman" w:hAnsi="Arial" w:cs="Arial"/>
          <w:sz w:val="20"/>
          <w:szCs w:val="20"/>
        </w:rPr>
      </w:pPr>
    </w:p>
    <w:p w14:paraId="70C68760" w14:textId="359883B0" w:rsidR="002522C2" w:rsidRPr="006705AC" w:rsidRDefault="002522C2" w:rsidP="001677BA">
      <w:pPr>
        <w:widowControl/>
        <w:spacing w:after="0" w:line="240" w:lineRule="auto"/>
        <w:ind w:left="4536" w:firstLine="420"/>
        <w:rPr>
          <w:rFonts w:ascii="Arial" w:eastAsia="Times New Roman" w:hAnsi="Arial" w:cs="Arial"/>
          <w:sz w:val="20"/>
          <w:szCs w:val="20"/>
        </w:rPr>
      </w:pPr>
      <w:r w:rsidRPr="006705AC">
        <w:rPr>
          <w:rFonts w:ascii="Arial" w:eastAsia="Times New Roman" w:hAnsi="Arial" w:cs="Arial"/>
          <w:sz w:val="20"/>
          <w:szCs w:val="20"/>
        </w:rPr>
        <w:t>Žig in podpis odgovorne osebe ponudnika:</w:t>
      </w:r>
    </w:p>
    <w:p w14:paraId="0B4469BC" w14:textId="77777777" w:rsidR="002522C2" w:rsidRPr="006705AC" w:rsidRDefault="002522C2" w:rsidP="002522C2">
      <w:pPr>
        <w:widowControl/>
        <w:spacing w:after="0" w:line="240" w:lineRule="auto"/>
        <w:jc w:val="right"/>
        <w:rPr>
          <w:rFonts w:ascii="Arial" w:eastAsia="Times New Roman" w:hAnsi="Arial" w:cs="Arial"/>
          <w:sz w:val="20"/>
          <w:szCs w:val="20"/>
        </w:rPr>
      </w:pPr>
    </w:p>
    <w:p w14:paraId="5A990E83" w14:textId="77777777" w:rsidR="002522C2" w:rsidRPr="006705AC" w:rsidRDefault="002522C2" w:rsidP="001677BA">
      <w:pPr>
        <w:widowControl/>
        <w:spacing w:after="0" w:line="240" w:lineRule="auto"/>
        <w:ind w:left="4248" w:firstLine="708"/>
        <w:rPr>
          <w:rFonts w:ascii="Arial" w:eastAsia="Times New Roman" w:hAnsi="Arial" w:cs="Arial"/>
          <w:sz w:val="20"/>
          <w:szCs w:val="20"/>
        </w:rPr>
      </w:pPr>
      <w:r w:rsidRPr="006705AC">
        <w:rPr>
          <w:rFonts w:ascii="Arial" w:eastAsia="Times New Roman" w:hAnsi="Arial" w:cs="Arial"/>
          <w:sz w:val="20"/>
          <w:szCs w:val="20"/>
        </w:rPr>
        <w:t>_________________________________</w:t>
      </w:r>
    </w:p>
    <w:p w14:paraId="5DFB401F" w14:textId="4E7DB97A"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_____________, dne ____________</w:t>
      </w:r>
      <w:r w:rsidRPr="006705AC">
        <w:rPr>
          <w:rFonts w:ascii="Arial" w:eastAsia="Times New Roman" w:hAnsi="Arial" w:cs="Arial"/>
          <w:sz w:val="20"/>
          <w:szCs w:val="20"/>
        </w:rPr>
        <w:tab/>
      </w:r>
    </w:p>
    <w:p w14:paraId="0AD7BDD5" w14:textId="77777777" w:rsidR="002522C2" w:rsidRPr="006705AC" w:rsidRDefault="002522C2" w:rsidP="002522C2">
      <w:pPr>
        <w:widowControl/>
        <w:spacing w:after="0" w:line="240" w:lineRule="auto"/>
        <w:rPr>
          <w:rFonts w:ascii="Arial" w:eastAsia="Times New Roman" w:hAnsi="Arial" w:cs="Arial"/>
          <w:i/>
          <w:sz w:val="20"/>
          <w:szCs w:val="20"/>
        </w:rPr>
      </w:pPr>
    </w:p>
    <w:p w14:paraId="40480E24" w14:textId="77777777" w:rsidR="001677BA" w:rsidRPr="006705AC" w:rsidRDefault="001677BA" w:rsidP="002522C2">
      <w:pPr>
        <w:widowControl/>
        <w:spacing w:after="0" w:line="240" w:lineRule="auto"/>
        <w:rPr>
          <w:rFonts w:ascii="Arial" w:eastAsia="Times New Roman" w:hAnsi="Arial" w:cs="Arial"/>
          <w:i/>
          <w:sz w:val="20"/>
          <w:szCs w:val="20"/>
        </w:rPr>
      </w:pPr>
    </w:p>
    <w:p w14:paraId="6508C225" w14:textId="6E996C52" w:rsidR="002522C2" w:rsidRPr="006705AC" w:rsidRDefault="002522C2" w:rsidP="002522C2">
      <w:pPr>
        <w:widowControl/>
        <w:spacing w:after="0" w:line="240" w:lineRule="auto"/>
        <w:rPr>
          <w:rFonts w:ascii="Arial" w:eastAsia="Times New Roman" w:hAnsi="Arial" w:cs="Arial"/>
          <w:i/>
          <w:sz w:val="20"/>
          <w:szCs w:val="20"/>
        </w:rPr>
      </w:pPr>
      <w:r w:rsidRPr="006705AC">
        <w:rPr>
          <w:rFonts w:ascii="Arial" w:eastAsia="Times New Roman" w:hAnsi="Arial" w:cs="Arial"/>
          <w:i/>
          <w:sz w:val="20"/>
          <w:szCs w:val="20"/>
        </w:rPr>
        <w:t>Priloga:</w:t>
      </w:r>
    </w:p>
    <w:p w14:paraId="1C0CF3AA" w14:textId="77777777" w:rsidR="002522C2" w:rsidRPr="006705AC" w:rsidRDefault="002522C2" w:rsidP="002522C2">
      <w:pPr>
        <w:widowControl/>
        <w:spacing w:after="0" w:line="240" w:lineRule="auto"/>
        <w:rPr>
          <w:rFonts w:ascii="Arial" w:eastAsia="Times New Roman" w:hAnsi="Arial" w:cs="Arial"/>
          <w:i/>
          <w:sz w:val="20"/>
          <w:szCs w:val="20"/>
        </w:rPr>
      </w:pPr>
      <w:r w:rsidRPr="006705AC">
        <w:rPr>
          <w:rFonts w:ascii="Arial" w:eastAsia="Times New Roman" w:hAnsi="Arial" w:cs="Arial"/>
          <w:i/>
          <w:sz w:val="20"/>
          <w:szCs w:val="20"/>
        </w:rPr>
        <w:t>- priloga k obrazcu 1: podizvajalec</w:t>
      </w:r>
    </w:p>
    <w:p w14:paraId="37EC7BA7" w14:textId="77777777" w:rsidR="002522C2" w:rsidRPr="006705AC" w:rsidRDefault="002522C2" w:rsidP="002522C2">
      <w:pPr>
        <w:widowControl/>
        <w:spacing w:after="0" w:line="240" w:lineRule="auto"/>
        <w:rPr>
          <w:rFonts w:ascii="Arial" w:eastAsia="Times New Roman" w:hAnsi="Arial" w:cs="Arial"/>
          <w:i/>
          <w:sz w:val="20"/>
          <w:szCs w:val="20"/>
        </w:rPr>
      </w:pPr>
      <w:r w:rsidRPr="006705AC">
        <w:rPr>
          <w:rFonts w:ascii="Arial" w:eastAsia="Times New Roman" w:hAnsi="Arial" w:cs="Arial"/>
          <w:i/>
          <w:sz w:val="20"/>
          <w:szCs w:val="20"/>
        </w:rPr>
        <w:t>- priloga k obrazcu 1: partner v skupni ponudbi</w:t>
      </w:r>
    </w:p>
    <w:p w14:paraId="065086AB" w14:textId="77777777" w:rsidR="002522C2" w:rsidRPr="006705AC" w:rsidRDefault="002522C2" w:rsidP="002522C2">
      <w:pPr>
        <w:keepNext/>
        <w:widowControl/>
        <w:spacing w:after="0" w:line="240" w:lineRule="auto"/>
        <w:jc w:val="right"/>
        <w:outlineLvl w:val="0"/>
        <w:rPr>
          <w:rFonts w:ascii="Arial" w:eastAsia="Times" w:hAnsi="Arial" w:cs="Arial"/>
          <w:i/>
          <w:sz w:val="20"/>
          <w:szCs w:val="20"/>
          <w:u w:val="single"/>
          <w:lang w:eastAsia="pl-PL"/>
        </w:rPr>
      </w:pPr>
      <w:r w:rsidRPr="006705AC">
        <w:rPr>
          <w:rFonts w:ascii="Arial" w:eastAsia="Times" w:hAnsi="Arial" w:cs="Arial"/>
          <w:i/>
          <w:sz w:val="20"/>
          <w:szCs w:val="20"/>
          <w:u w:val="single"/>
          <w:lang w:val="en-US" w:eastAsia="pl-PL"/>
        </w:rPr>
        <w:br w:type="page"/>
      </w:r>
      <w:r w:rsidRPr="006705AC">
        <w:rPr>
          <w:rFonts w:ascii="Arial" w:eastAsia="Times" w:hAnsi="Arial" w:cs="Arial"/>
          <w:i/>
          <w:sz w:val="20"/>
          <w:szCs w:val="20"/>
          <w:u w:val="single"/>
          <w:lang w:eastAsia="pl-PL"/>
        </w:rPr>
        <w:lastRenderedPageBreak/>
        <w:t>Priloga k obrazcu 1: partner v skupni ponudbi</w:t>
      </w:r>
    </w:p>
    <w:p w14:paraId="5A4B0F28" w14:textId="77777777" w:rsidR="002522C2" w:rsidRPr="006705AC" w:rsidRDefault="002522C2" w:rsidP="002522C2">
      <w:pPr>
        <w:widowControl/>
        <w:spacing w:after="0" w:line="240" w:lineRule="auto"/>
        <w:rPr>
          <w:rFonts w:ascii="Arial" w:eastAsia="Times New Roman" w:hAnsi="Arial" w:cs="Arial"/>
          <w:sz w:val="20"/>
          <w:szCs w:val="20"/>
        </w:rPr>
      </w:pPr>
    </w:p>
    <w:p w14:paraId="0C9164D9" w14:textId="38D9D2B4"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BE0AC0">
        <w:rPr>
          <w:rFonts w:ascii="Arial" w:eastAsia="Times New Roman" w:hAnsi="Arial" w:cs="Arial"/>
          <w:sz w:val="20"/>
          <w:szCs w:val="20"/>
        </w:rPr>
        <w:t>3.9.</w:t>
      </w:r>
      <w:r w:rsidR="00E3623B">
        <w:rPr>
          <w:rFonts w:ascii="Arial" w:eastAsia="Times New Roman" w:hAnsi="Arial" w:cs="Arial"/>
          <w:sz w:val="20"/>
          <w:szCs w:val="20"/>
        </w:rPr>
        <w:t>2026</w:t>
      </w:r>
    </w:p>
    <w:p w14:paraId="40D6A137" w14:textId="44A6E7DB"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9C2035">
        <w:rPr>
          <w:rFonts w:ascii="Arial" w:eastAsia="Times New Roman" w:hAnsi="Arial" w:cs="Arial"/>
          <w:sz w:val="20"/>
          <w:szCs w:val="20"/>
        </w:rPr>
        <w:t>3517-3/2026</w:t>
      </w:r>
    </w:p>
    <w:p w14:paraId="04F3804B" w14:textId="77777777" w:rsidR="002522C2" w:rsidRPr="006705AC" w:rsidRDefault="002522C2" w:rsidP="002522C2">
      <w:pPr>
        <w:widowControl/>
        <w:spacing w:after="0" w:line="240" w:lineRule="auto"/>
        <w:rPr>
          <w:rFonts w:ascii="Arial" w:eastAsia="Times New Roman" w:hAnsi="Arial" w:cs="Arial"/>
          <w:b/>
          <w:spacing w:val="40"/>
          <w:sz w:val="20"/>
          <w:szCs w:val="20"/>
        </w:rPr>
      </w:pPr>
    </w:p>
    <w:p w14:paraId="0C8D7166" w14:textId="77777777" w:rsidR="002522C2" w:rsidRPr="006705AC" w:rsidRDefault="002522C2" w:rsidP="002522C2">
      <w:pPr>
        <w:widowControl/>
        <w:spacing w:after="0" w:line="240" w:lineRule="auto"/>
        <w:rPr>
          <w:rFonts w:ascii="Arial" w:eastAsia="Times New Roman" w:hAnsi="Arial" w:cs="Arial"/>
          <w:b/>
          <w:spacing w:val="40"/>
          <w:sz w:val="20"/>
          <w:szCs w:val="20"/>
        </w:rPr>
      </w:pPr>
    </w:p>
    <w:p w14:paraId="294419B7" w14:textId="77777777" w:rsidR="002522C2" w:rsidRPr="006705AC" w:rsidRDefault="002522C2" w:rsidP="002522C2">
      <w:pPr>
        <w:widowControl/>
        <w:spacing w:after="0" w:line="240" w:lineRule="auto"/>
        <w:rPr>
          <w:rFonts w:ascii="Arial" w:eastAsia="Times New Roman" w:hAnsi="Arial" w:cs="Arial"/>
          <w:b/>
          <w:spacing w:val="40"/>
          <w:sz w:val="20"/>
          <w:szCs w:val="20"/>
        </w:rPr>
      </w:pPr>
    </w:p>
    <w:p w14:paraId="349B5C25" w14:textId="77777777" w:rsidR="002522C2" w:rsidRPr="006705AC" w:rsidRDefault="002522C2" w:rsidP="002522C2">
      <w:pPr>
        <w:widowControl/>
        <w:spacing w:after="0" w:line="240" w:lineRule="auto"/>
        <w:rPr>
          <w:rFonts w:ascii="Arial" w:eastAsia="Times New Roman" w:hAnsi="Arial" w:cs="Arial"/>
          <w:b/>
          <w:spacing w:val="40"/>
          <w:sz w:val="20"/>
          <w:szCs w:val="20"/>
        </w:rPr>
      </w:pPr>
      <w:r w:rsidRPr="006705AC">
        <w:rPr>
          <w:rFonts w:ascii="Arial" w:eastAsia="Times New Roman" w:hAnsi="Arial" w:cs="Arial"/>
          <w:b/>
          <w:spacing w:val="40"/>
          <w:sz w:val="20"/>
          <w:szCs w:val="20"/>
        </w:rPr>
        <w:t>Podatki o partnerju v skupni ponudbi:</w:t>
      </w:r>
    </w:p>
    <w:p w14:paraId="4F6F570E" w14:textId="77777777" w:rsidR="002522C2" w:rsidRPr="006705AC" w:rsidRDefault="002522C2" w:rsidP="002522C2">
      <w:pPr>
        <w:widowControl/>
        <w:spacing w:after="0" w:line="240" w:lineRule="auto"/>
        <w:jc w:val="both"/>
        <w:rPr>
          <w:rFonts w:ascii="Arial" w:eastAsia="Times New Roman" w:hAnsi="Arial" w:cs="Arial"/>
          <w:sz w:val="20"/>
          <w:szCs w:val="20"/>
        </w:rPr>
      </w:pPr>
    </w:p>
    <w:tbl>
      <w:tblPr>
        <w:tblStyle w:val="Tabelamrea1"/>
        <w:tblW w:w="0" w:type="auto"/>
        <w:tblLook w:val="04A0" w:firstRow="1" w:lastRow="0" w:firstColumn="1" w:lastColumn="0" w:noHBand="0" w:noVBand="1"/>
      </w:tblPr>
      <w:tblGrid>
        <w:gridCol w:w="534"/>
        <w:gridCol w:w="2409"/>
        <w:gridCol w:w="5956"/>
      </w:tblGrid>
      <w:tr w:rsidR="002522C2" w:rsidRPr="006705AC" w14:paraId="21111BB4" w14:textId="77777777" w:rsidTr="002522C2">
        <w:tc>
          <w:tcPr>
            <w:tcW w:w="8899" w:type="dxa"/>
            <w:gridSpan w:val="3"/>
            <w:shd w:val="clear" w:color="auto" w:fill="BFBFBF"/>
          </w:tcPr>
          <w:p w14:paraId="7D6B866E" w14:textId="77777777" w:rsidR="002522C2" w:rsidRPr="006705AC" w:rsidRDefault="002522C2" w:rsidP="002522C2">
            <w:pPr>
              <w:widowControl/>
              <w:spacing w:before="20" w:after="20" w:line="240" w:lineRule="auto"/>
              <w:rPr>
                <w:rFonts w:ascii="Arial" w:hAnsi="Arial" w:cs="Arial"/>
                <w:smallCaps/>
              </w:rPr>
            </w:pPr>
            <w:r w:rsidRPr="006705AC">
              <w:rPr>
                <w:rFonts w:ascii="Arial" w:hAnsi="Arial" w:cs="Arial"/>
                <w:smallCaps/>
              </w:rPr>
              <w:t>POSLOVNI PODATKI PARTNERJA:</w:t>
            </w:r>
          </w:p>
        </w:tc>
      </w:tr>
      <w:tr w:rsidR="002522C2" w:rsidRPr="006705AC" w14:paraId="7D163B11" w14:textId="77777777" w:rsidTr="002522C2">
        <w:trPr>
          <w:trHeight w:val="920"/>
        </w:trPr>
        <w:tc>
          <w:tcPr>
            <w:tcW w:w="2943" w:type="dxa"/>
            <w:gridSpan w:val="2"/>
            <w:vAlign w:val="center"/>
          </w:tcPr>
          <w:p w14:paraId="2860980B" w14:textId="77777777" w:rsidR="002522C2" w:rsidRPr="006705AC" w:rsidRDefault="002522C2" w:rsidP="002522C2">
            <w:pPr>
              <w:widowControl/>
              <w:spacing w:before="120" w:after="120" w:line="240" w:lineRule="auto"/>
              <w:rPr>
                <w:rFonts w:ascii="Arial" w:hAnsi="Arial" w:cs="Arial"/>
              </w:rPr>
            </w:pPr>
            <w:r w:rsidRPr="006705AC">
              <w:rPr>
                <w:rFonts w:ascii="Arial" w:hAnsi="Arial" w:cs="Arial"/>
              </w:rPr>
              <w:t>Popoln naziv in naslov:</w:t>
            </w:r>
          </w:p>
        </w:tc>
        <w:tc>
          <w:tcPr>
            <w:tcW w:w="5956" w:type="dxa"/>
          </w:tcPr>
          <w:p w14:paraId="1CB594B2"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7EBBEE59" w14:textId="77777777" w:rsidTr="002522C2">
        <w:tc>
          <w:tcPr>
            <w:tcW w:w="2943" w:type="dxa"/>
            <w:gridSpan w:val="2"/>
          </w:tcPr>
          <w:p w14:paraId="58E4E32D"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Matična št.:</w:t>
            </w:r>
          </w:p>
        </w:tc>
        <w:tc>
          <w:tcPr>
            <w:tcW w:w="5956" w:type="dxa"/>
          </w:tcPr>
          <w:p w14:paraId="5FEC13AE"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75DE5EE5" w14:textId="77777777" w:rsidTr="002522C2">
        <w:tc>
          <w:tcPr>
            <w:tcW w:w="2943" w:type="dxa"/>
            <w:gridSpan w:val="2"/>
          </w:tcPr>
          <w:p w14:paraId="0AB3BB01"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Identifikacijska št. za DDV:</w:t>
            </w:r>
          </w:p>
        </w:tc>
        <w:tc>
          <w:tcPr>
            <w:tcW w:w="5956" w:type="dxa"/>
          </w:tcPr>
          <w:p w14:paraId="2C19D3C8"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774D7B0B" w14:textId="77777777" w:rsidTr="002522C2">
        <w:tc>
          <w:tcPr>
            <w:tcW w:w="2943" w:type="dxa"/>
            <w:gridSpan w:val="2"/>
          </w:tcPr>
          <w:p w14:paraId="6EEB5CB7"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Pristojni davčni urad:</w:t>
            </w:r>
          </w:p>
        </w:tc>
        <w:tc>
          <w:tcPr>
            <w:tcW w:w="5956" w:type="dxa"/>
          </w:tcPr>
          <w:p w14:paraId="5650DD7A"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206B8635" w14:textId="77777777" w:rsidTr="002522C2">
        <w:tc>
          <w:tcPr>
            <w:tcW w:w="2943" w:type="dxa"/>
            <w:gridSpan w:val="2"/>
          </w:tcPr>
          <w:p w14:paraId="72763A26"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Številka TRR:</w:t>
            </w:r>
          </w:p>
        </w:tc>
        <w:tc>
          <w:tcPr>
            <w:tcW w:w="5956" w:type="dxa"/>
          </w:tcPr>
          <w:p w14:paraId="3CA1A609"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0F7DEEF0" w14:textId="77777777" w:rsidTr="002522C2">
        <w:tc>
          <w:tcPr>
            <w:tcW w:w="2943" w:type="dxa"/>
            <w:gridSpan w:val="2"/>
          </w:tcPr>
          <w:p w14:paraId="5808580C"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E-pošta:</w:t>
            </w:r>
          </w:p>
        </w:tc>
        <w:tc>
          <w:tcPr>
            <w:tcW w:w="5956" w:type="dxa"/>
          </w:tcPr>
          <w:p w14:paraId="5326B86C"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6BE4D190" w14:textId="77777777" w:rsidTr="002522C2">
        <w:tc>
          <w:tcPr>
            <w:tcW w:w="8899" w:type="dxa"/>
            <w:gridSpan w:val="3"/>
            <w:shd w:val="clear" w:color="auto" w:fill="BFBFBF"/>
          </w:tcPr>
          <w:p w14:paraId="6D442FA5" w14:textId="77777777" w:rsidR="002522C2" w:rsidRPr="006705AC" w:rsidRDefault="002522C2" w:rsidP="002522C2">
            <w:pPr>
              <w:widowControl/>
              <w:spacing w:before="20" w:after="20" w:line="240" w:lineRule="auto"/>
              <w:rPr>
                <w:rFonts w:ascii="Arial" w:hAnsi="Arial" w:cs="Arial"/>
                <w:smallCaps/>
              </w:rPr>
            </w:pPr>
            <w:r w:rsidRPr="006705AC">
              <w:rPr>
                <w:rFonts w:ascii="Arial" w:hAnsi="Arial" w:cs="Arial"/>
                <w:smallCaps/>
              </w:rPr>
              <w:t xml:space="preserve">VSI ZAKONITI ZASTOPNIKI PARTNERJA </w:t>
            </w:r>
            <w:r w:rsidRPr="006705AC">
              <w:rPr>
                <w:rFonts w:ascii="Arial" w:hAnsi="Arial" w:cs="Arial"/>
                <w:i/>
                <w:smallCaps/>
              </w:rPr>
              <w:t>(z navedbami morebitnih omejitev)</w:t>
            </w:r>
            <w:r w:rsidRPr="006705AC">
              <w:rPr>
                <w:rFonts w:ascii="Arial" w:hAnsi="Arial" w:cs="Arial"/>
                <w:smallCaps/>
              </w:rPr>
              <w:t>:</w:t>
            </w:r>
          </w:p>
        </w:tc>
      </w:tr>
      <w:tr w:rsidR="002522C2" w:rsidRPr="006705AC" w14:paraId="228F54F1" w14:textId="77777777" w:rsidTr="002522C2">
        <w:tc>
          <w:tcPr>
            <w:tcW w:w="534" w:type="dxa"/>
          </w:tcPr>
          <w:p w14:paraId="44486EA2"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1.</w:t>
            </w:r>
          </w:p>
        </w:tc>
        <w:tc>
          <w:tcPr>
            <w:tcW w:w="8365" w:type="dxa"/>
            <w:gridSpan w:val="2"/>
          </w:tcPr>
          <w:p w14:paraId="29C9174B"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2147C728" w14:textId="77777777" w:rsidTr="002522C2">
        <w:tc>
          <w:tcPr>
            <w:tcW w:w="534" w:type="dxa"/>
          </w:tcPr>
          <w:p w14:paraId="6FBA59F8"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2.</w:t>
            </w:r>
          </w:p>
        </w:tc>
        <w:tc>
          <w:tcPr>
            <w:tcW w:w="8365" w:type="dxa"/>
            <w:gridSpan w:val="2"/>
          </w:tcPr>
          <w:p w14:paraId="5B1A76AE"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5F6D104F" w14:textId="77777777" w:rsidTr="002522C2">
        <w:tc>
          <w:tcPr>
            <w:tcW w:w="534" w:type="dxa"/>
          </w:tcPr>
          <w:p w14:paraId="59B00A1E"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3.</w:t>
            </w:r>
          </w:p>
        </w:tc>
        <w:tc>
          <w:tcPr>
            <w:tcW w:w="8365" w:type="dxa"/>
            <w:gridSpan w:val="2"/>
          </w:tcPr>
          <w:p w14:paraId="518110C4"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1A5A64A3" w14:textId="77777777" w:rsidTr="002522C2">
        <w:tc>
          <w:tcPr>
            <w:tcW w:w="534" w:type="dxa"/>
          </w:tcPr>
          <w:p w14:paraId="7617901F"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4.</w:t>
            </w:r>
          </w:p>
        </w:tc>
        <w:tc>
          <w:tcPr>
            <w:tcW w:w="8365" w:type="dxa"/>
            <w:gridSpan w:val="2"/>
          </w:tcPr>
          <w:p w14:paraId="0100E4E9"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03B7A166" w14:textId="77777777" w:rsidTr="002522C2">
        <w:tc>
          <w:tcPr>
            <w:tcW w:w="8899" w:type="dxa"/>
            <w:gridSpan w:val="3"/>
            <w:tcBorders>
              <w:bottom w:val="single" w:sz="4" w:space="0" w:color="auto"/>
            </w:tcBorders>
            <w:shd w:val="clear" w:color="auto" w:fill="BFBFBF"/>
          </w:tcPr>
          <w:p w14:paraId="18D37837" w14:textId="77777777" w:rsidR="002522C2" w:rsidRPr="006705AC" w:rsidRDefault="002522C2" w:rsidP="002522C2">
            <w:pPr>
              <w:widowControl/>
              <w:spacing w:before="20" w:after="20" w:line="240" w:lineRule="auto"/>
              <w:rPr>
                <w:rFonts w:ascii="Arial" w:hAnsi="Arial" w:cs="Arial"/>
              </w:rPr>
            </w:pPr>
            <w:r w:rsidRPr="006705AC">
              <w:rPr>
                <w:rFonts w:ascii="Arial" w:hAnsi="Arial" w:cs="Arial"/>
              </w:rPr>
              <w:t>Področje oz. vrsta ter obseg del, za katera bo zadolžen partner v skupni ponudbi:</w:t>
            </w:r>
          </w:p>
        </w:tc>
      </w:tr>
      <w:tr w:rsidR="002522C2" w:rsidRPr="006705AC" w14:paraId="4C81D7F3" w14:textId="77777777" w:rsidTr="002522C2">
        <w:tc>
          <w:tcPr>
            <w:tcW w:w="8899" w:type="dxa"/>
            <w:gridSpan w:val="3"/>
            <w:tcBorders>
              <w:bottom w:val="single" w:sz="4" w:space="0" w:color="auto"/>
            </w:tcBorders>
          </w:tcPr>
          <w:p w14:paraId="36B785DB" w14:textId="77777777" w:rsidR="002522C2" w:rsidRPr="006705AC" w:rsidRDefault="002522C2" w:rsidP="002522C2">
            <w:pPr>
              <w:widowControl/>
              <w:spacing w:before="160" w:after="120" w:line="240" w:lineRule="auto"/>
              <w:rPr>
                <w:rFonts w:ascii="Arial" w:hAnsi="Arial" w:cs="Arial"/>
              </w:rPr>
            </w:pPr>
            <w:r w:rsidRPr="006705AC">
              <w:rPr>
                <w:rFonts w:ascii="Arial" w:hAnsi="Arial" w:cs="Arial"/>
              </w:rPr>
              <w:t>______________________________________________________________</w:t>
            </w:r>
          </w:p>
          <w:p w14:paraId="399702CE" w14:textId="77777777" w:rsidR="002522C2" w:rsidRPr="006705AC" w:rsidRDefault="002522C2" w:rsidP="002522C2">
            <w:pPr>
              <w:widowControl/>
              <w:spacing w:before="160" w:after="120" w:line="240" w:lineRule="auto"/>
              <w:rPr>
                <w:rFonts w:ascii="Arial" w:hAnsi="Arial" w:cs="Arial"/>
              </w:rPr>
            </w:pPr>
            <w:r w:rsidRPr="006705AC">
              <w:rPr>
                <w:rFonts w:ascii="Arial" w:hAnsi="Arial" w:cs="Arial"/>
              </w:rPr>
              <w:t>______________________________________________________________</w:t>
            </w:r>
          </w:p>
          <w:p w14:paraId="71536BB4" w14:textId="77777777" w:rsidR="002522C2" w:rsidRPr="006705AC" w:rsidRDefault="002522C2" w:rsidP="002522C2">
            <w:pPr>
              <w:widowControl/>
              <w:spacing w:before="160" w:after="120" w:line="240" w:lineRule="auto"/>
              <w:rPr>
                <w:rFonts w:ascii="Arial" w:hAnsi="Arial" w:cs="Arial"/>
              </w:rPr>
            </w:pPr>
            <w:r w:rsidRPr="006705AC">
              <w:rPr>
                <w:rFonts w:ascii="Arial" w:hAnsi="Arial" w:cs="Arial"/>
              </w:rPr>
              <w:t>______________________________________________________________</w:t>
            </w:r>
          </w:p>
          <w:p w14:paraId="2857D48C" w14:textId="77777777" w:rsidR="002522C2" w:rsidRPr="006705AC" w:rsidRDefault="002522C2" w:rsidP="002522C2">
            <w:pPr>
              <w:widowControl/>
              <w:spacing w:before="20" w:after="20" w:line="240" w:lineRule="auto"/>
              <w:rPr>
                <w:rFonts w:ascii="Arial" w:hAnsi="Arial" w:cs="Arial"/>
              </w:rPr>
            </w:pPr>
          </w:p>
        </w:tc>
      </w:tr>
    </w:tbl>
    <w:p w14:paraId="2C465DFE"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2290B583" w14:textId="77777777" w:rsidR="002522C2" w:rsidRPr="006705AC" w:rsidRDefault="002522C2" w:rsidP="002522C2">
      <w:pPr>
        <w:widowControl/>
        <w:spacing w:after="60" w:line="240" w:lineRule="auto"/>
        <w:jc w:val="both"/>
        <w:rPr>
          <w:rFonts w:ascii="Arial" w:eastAsia="Times New Roman" w:hAnsi="Arial" w:cs="Arial"/>
          <w:sz w:val="20"/>
          <w:szCs w:val="20"/>
        </w:rPr>
      </w:pPr>
    </w:p>
    <w:p w14:paraId="24902D12" w14:textId="77777777" w:rsidR="002522C2" w:rsidRPr="006705AC" w:rsidRDefault="002522C2" w:rsidP="002522C2">
      <w:pPr>
        <w:widowControl/>
        <w:spacing w:after="60" w:line="240" w:lineRule="auto"/>
        <w:jc w:val="both"/>
        <w:rPr>
          <w:rFonts w:ascii="Arial" w:eastAsia="Times New Roman" w:hAnsi="Arial" w:cs="Arial"/>
          <w:sz w:val="20"/>
          <w:szCs w:val="20"/>
        </w:rPr>
      </w:pPr>
    </w:p>
    <w:p w14:paraId="4A1DD425" w14:textId="77777777" w:rsidR="002D772F" w:rsidRPr="006705AC" w:rsidRDefault="002522C2" w:rsidP="002522C2">
      <w:pPr>
        <w:widowControl/>
        <w:pBdr>
          <w:top w:val="single" w:sz="4" w:space="1" w:color="00B050"/>
          <w:bottom w:val="single" w:sz="4" w:space="1" w:color="00B050"/>
        </w:pBdr>
        <w:spacing w:after="0" w:line="240" w:lineRule="auto"/>
        <w:jc w:val="center"/>
        <w:rPr>
          <w:rFonts w:ascii="Arial" w:eastAsia="Times New Roman" w:hAnsi="Arial" w:cs="Arial"/>
          <w:color w:val="00B050"/>
          <w:sz w:val="20"/>
          <w:szCs w:val="20"/>
        </w:rPr>
      </w:pPr>
      <w:r w:rsidRPr="006705AC">
        <w:rPr>
          <w:rFonts w:ascii="Arial" w:eastAsia="Times New Roman" w:hAnsi="Arial" w:cs="Arial"/>
          <w:color w:val="00B050"/>
          <w:sz w:val="20"/>
          <w:szCs w:val="20"/>
        </w:rPr>
        <w:t xml:space="preserve">Ponudnik v ponudbi predloži </w:t>
      </w:r>
      <w:r w:rsidRPr="006705AC">
        <w:rPr>
          <w:rFonts w:ascii="Arial" w:eastAsia="Times New Roman" w:hAnsi="Arial" w:cs="Arial"/>
          <w:i/>
          <w:smallCaps/>
          <w:color w:val="00B050"/>
          <w:sz w:val="20"/>
          <w:szCs w:val="20"/>
        </w:rPr>
        <w:t>Priloga k obrazcu 1: partner v skupni ponudbi</w:t>
      </w:r>
      <w:r w:rsidRPr="006705AC">
        <w:rPr>
          <w:rFonts w:ascii="Arial" w:eastAsia="Times New Roman" w:hAnsi="Arial" w:cs="Arial"/>
          <w:color w:val="00B050"/>
          <w:sz w:val="20"/>
          <w:szCs w:val="20"/>
        </w:rPr>
        <w:t xml:space="preserve"> </w:t>
      </w:r>
    </w:p>
    <w:p w14:paraId="756069A7" w14:textId="77777777" w:rsidR="002522C2" w:rsidRPr="006705AC" w:rsidRDefault="002522C2" w:rsidP="002522C2">
      <w:pPr>
        <w:widowControl/>
        <w:pBdr>
          <w:top w:val="single" w:sz="4" w:space="1" w:color="00B050"/>
          <w:bottom w:val="single" w:sz="4" w:space="1" w:color="00B050"/>
        </w:pBdr>
        <w:spacing w:after="0" w:line="240" w:lineRule="auto"/>
        <w:jc w:val="center"/>
        <w:rPr>
          <w:rFonts w:ascii="Arial" w:eastAsia="Times New Roman" w:hAnsi="Arial" w:cs="Arial"/>
          <w:color w:val="00B050"/>
          <w:sz w:val="20"/>
          <w:szCs w:val="20"/>
        </w:rPr>
      </w:pPr>
      <w:r w:rsidRPr="006705AC">
        <w:rPr>
          <w:rFonts w:ascii="Arial" w:eastAsia="Times New Roman" w:hAnsi="Arial" w:cs="Arial"/>
          <w:color w:val="00B050"/>
          <w:sz w:val="20"/>
          <w:szCs w:val="20"/>
        </w:rPr>
        <w:t>za vsakega od partnerjev v skupni ponudbi.</w:t>
      </w:r>
    </w:p>
    <w:p w14:paraId="0EC2202F" w14:textId="77777777" w:rsidR="002522C2" w:rsidRPr="006705AC" w:rsidRDefault="002522C2" w:rsidP="002522C2">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br w:type="page"/>
      </w:r>
    </w:p>
    <w:p w14:paraId="48596FEF" w14:textId="77777777" w:rsidR="002522C2" w:rsidRPr="006705AC" w:rsidRDefault="002522C2" w:rsidP="002522C2">
      <w:pPr>
        <w:keepNext/>
        <w:widowControl/>
        <w:spacing w:after="0" w:line="240" w:lineRule="auto"/>
        <w:jc w:val="right"/>
        <w:outlineLvl w:val="0"/>
        <w:rPr>
          <w:rFonts w:ascii="Arial" w:eastAsia="Times" w:hAnsi="Arial" w:cs="Arial"/>
          <w:i/>
          <w:sz w:val="20"/>
          <w:szCs w:val="20"/>
          <w:u w:val="single"/>
          <w:lang w:eastAsia="pl-PL"/>
        </w:rPr>
      </w:pPr>
      <w:r w:rsidRPr="006705AC">
        <w:rPr>
          <w:rFonts w:ascii="Arial" w:eastAsia="Times" w:hAnsi="Arial" w:cs="Arial"/>
          <w:i/>
          <w:sz w:val="20"/>
          <w:szCs w:val="20"/>
          <w:u w:val="single"/>
          <w:lang w:eastAsia="pl-PL"/>
        </w:rPr>
        <w:lastRenderedPageBreak/>
        <w:t>Priloga k obrazcu 1: podizvajalec</w:t>
      </w:r>
    </w:p>
    <w:p w14:paraId="2A27FAE4" w14:textId="77777777" w:rsidR="003E158F" w:rsidRPr="006705AC" w:rsidRDefault="003E158F" w:rsidP="002522C2">
      <w:pPr>
        <w:widowControl/>
        <w:spacing w:after="0" w:line="240" w:lineRule="auto"/>
        <w:rPr>
          <w:rFonts w:ascii="Arial" w:eastAsia="Times New Roman" w:hAnsi="Arial" w:cs="Arial"/>
          <w:sz w:val="20"/>
          <w:szCs w:val="20"/>
        </w:rPr>
      </w:pPr>
    </w:p>
    <w:p w14:paraId="5AD0D937" w14:textId="0462016D"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BE0AC0">
        <w:rPr>
          <w:rFonts w:ascii="Arial" w:eastAsia="Times New Roman" w:hAnsi="Arial" w:cs="Arial"/>
          <w:sz w:val="20"/>
          <w:szCs w:val="20"/>
        </w:rPr>
        <w:t>3.9.</w:t>
      </w:r>
      <w:r w:rsidR="00E3623B">
        <w:rPr>
          <w:rFonts w:ascii="Arial" w:eastAsia="Times New Roman" w:hAnsi="Arial" w:cs="Arial"/>
          <w:sz w:val="20"/>
          <w:szCs w:val="20"/>
        </w:rPr>
        <w:t>2026</w:t>
      </w:r>
    </w:p>
    <w:p w14:paraId="1929EB66" w14:textId="38B1AF7D"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9C2035">
        <w:rPr>
          <w:rFonts w:ascii="Arial" w:eastAsia="Times New Roman" w:hAnsi="Arial" w:cs="Arial"/>
          <w:sz w:val="20"/>
          <w:szCs w:val="20"/>
        </w:rPr>
        <w:t>3517-3/2026</w:t>
      </w:r>
    </w:p>
    <w:p w14:paraId="7838686A" w14:textId="77777777" w:rsidR="002522C2" w:rsidRPr="006705AC" w:rsidRDefault="002522C2" w:rsidP="002522C2">
      <w:pPr>
        <w:widowControl/>
        <w:spacing w:after="0" w:line="240" w:lineRule="auto"/>
        <w:rPr>
          <w:rFonts w:ascii="Arial" w:eastAsia="Times New Roman" w:hAnsi="Arial" w:cs="Arial"/>
          <w:b/>
          <w:spacing w:val="40"/>
          <w:sz w:val="20"/>
          <w:szCs w:val="20"/>
        </w:rPr>
      </w:pPr>
    </w:p>
    <w:p w14:paraId="270AABD6" w14:textId="77777777" w:rsidR="002522C2" w:rsidRPr="006705AC" w:rsidRDefault="002522C2" w:rsidP="002522C2">
      <w:pPr>
        <w:widowControl/>
        <w:spacing w:after="0" w:line="240" w:lineRule="auto"/>
        <w:rPr>
          <w:rFonts w:ascii="Arial" w:eastAsia="Times New Roman" w:hAnsi="Arial" w:cs="Arial"/>
          <w:b/>
          <w:spacing w:val="40"/>
          <w:sz w:val="20"/>
          <w:szCs w:val="20"/>
        </w:rPr>
      </w:pPr>
    </w:p>
    <w:p w14:paraId="5F6EF7FF" w14:textId="77777777" w:rsidR="002522C2" w:rsidRPr="006705AC" w:rsidRDefault="002522C2" w:rsidP="002522C2">
      <w:pPr>
        <w:widowControl/>
        <w:spacing w:after="0" w:line="240" w:lineRule="auto"/>
        <w:rPr>
          <w:rFonts w:ascii="Arial" w:eastAsia="Times New Roman" w:hAnsi="Arial" w:cs="Arial"/>
          <w:b/>
          <w:spacing w:val="40"/>
          <w:sz w:val="20"/>
          <w:szCs w:val="20"/>
        </w:rPr>
      </w:pPr>
      <w:r w:rsidRPr="006705AC">
        <w:rPr>
          <w:rFonts w:ascii="Arial" w:eastAsia="Times New Roman" w:hAnsi="Arial" w:cs="Arial"/>
          <w:b/>
          <w:spacing w:val="40"/>
          <w:sz w:val="20"/>
          <w:szCs w:val="20"/>
        </w:rPr>
        <w:t>Podatki o podizvajalcu:</w:t>
      </w:r>
    </w:p>
    <w:p w14:paraId="3F2CE7E0" w14:textId="77777777" w:rsidR="002522C2" w:rsidRPr="006705AC" w:rsidRDefault="002522C2" w:rsidP="002522C2">
      <w:pPr>
        <w:widowControl/>
        <w:spacing w:after="0" w:line="240" w:lineRule="auto"/>
        <w:jc w:val="both"/>
        <w:rPr>
          <w:rFonts w:ascii="Arial" w:eastAsia="Times New Roman" w:hAnsi="Arial" w:cs="Arial"/>
          <w:sz w:val="20"/>
          <w:szCs w:val="20"/>
        </w:rPr>
      </w:pPr>
    </w:p>
    <w:tbl>
      <w:tblPr>
        <w:tblStyle w:val="Tabelamrea1"/>
        <w:tblW w:w="0" w:type="auto"/>
        <w:tblLook w:val="04A0" w:firstRow="1" w:lastRow="0" w:firstColumn="1" w:lastColumn="0" w:noHBand="0" w:noVBand="1"/>
      </w:tblPr>
      <w:tblGrid>
        <w:gridCol w:w="534"/>
        <w:gridCol w:w="2409"/>
        <w:gridCol w:w="5956"/>
      </w:tblGrid>
      <w:tr w:rsidR="002522C2" w:rsidRPr="006705AC" w14:paraId="608D41D4" w14:textId="77777777" w:rsidTr="002522C2">
        <w:tc>
          <w:tcPr>
            <w:tcW w:w="8899" w:type="dxa"/>
            <w:gridSpan w:val="3"/>
            <w:shd w:val="clear" w:color="auto" w:fill="BFBFBF"/>
          </w:tcPr>
          <w:p w14:paraId="767E2639" w14:textId="77777777" w:rsidR="002522C2" w:rsidRPr="006705AC" w:rsidRDefault="002522C2" w:rsidP="002522C2">
            <w:pPr>
              <w:widowControl/>
              <w:spacing w:before="20" w:after="20" w:line="240" w:lineRule="auto"/>
              <w:rPr>
                <w:rFonts w:ascii="Arial" w:hAnsi="Arial" w:cs="Arial"/>
                <w:smallCaps/>
              </w:rPr>
            </w:pPr>
            <w:r w:rsidRPr="006705AC">
              <w:rPr>
                <w:rFonts w:ascii="Arial" w:hAnsi="Arial" w:cs="Arial"/>
                <w:smallCaps/>
              </w:rPr>
              <w:t>POSLOVNI PODATKI PODIZVAJALCA:</w:t>
            </w:r>
          </w:p>
        </w:tc>
      </w:tr>
      <w:tr w:rsidR="002522C2" w:rsidRPr="006705AC" w14:paraId="50E6EB97" w14:textId="77777777" w:rsidTr="002522C2">
        <w:trPr>
          <w:trHeight w:val="920"/>
        </w:trPr>
        <w:tc>
          <w:tcPr>
            <w:tcW w:w="2943" w:type="dxa"/>
            <w:gridSpan w:val="2"/>
            <w:vAlign w:val="center"/>
          </w:tcPr>
          <w:p w14:paraId="26235C3A" w14:textId="77777777" w:rsidR="002522C2" w:rsidRPr="006705AC" w:rsidRDefault="002522C2" w:rsidP="002522C2">
            <w:pPr>
              <w:widowControl/>
              <w:spacing w:before="120" w:after="120" w:line="240" w:lineRule="auto"/>
              <w:rPr>
                <w:rFonts w:ascii="Arial" w:hAnsi="Arial" w:cs="Arial"/>
              </w:rPr>
            </w:pPr>
            <w:r w:rsidRPr="006705AC">
              <w:rPr>
                <w:rFonts w:ascii="Arial" w:hAnsi="Arial" w:cs="Arial"/>
              </w:rPr>
              <w:t>Popoln naziv in naslov:</w:t>
            </w:r>
          </w:p>
        </w:tc>
        <w:tc>
          <w:tcPr>
            <w:tcW w:w="5956" w:type="dxa"/>
          </w:tcPr>
          <w:p w14:paraId="3595DA5D"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025A1A56" w14:textId="77777777" w:rsidTr="002522C2">
        <w:tc>
          <w:tcPr>
            <w:tcW w:w="2943" w:type="dxa"/>
            <w:gridSpan w:val="2"/>
          </w:tcPr>
          <w:p w14:paraId="45E8D679"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Matična št.:</w:t>
            </w:r>
          </w:p>
        </w:tc>
        <w:tc>
          <w:tcPr>
            <w:tcW w:w="5956" w:type="dxa"/>
          </w:tcPr>
          <w:p w14:paraId="1078B8E6"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159B10D3" w14:textId="77777777" w:rsidTr="002522C2">
        <w:tc>
          <w:tcPr>
            <w:tcW w:w="2943" w:type="dxa"/>
            <w:gridSpan w:val="2"/>
          </w:tcPr>
          <w:p w14:paraId="55B1135B"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Identifikacijska št. za DDV:</w:t>
            </w:r>
          </w:p>
        </w:tc>
        <w:tc>
          <w:tcPr>
            <w:tcW w:w="5956" w:type="dxa"/>
          </w:tcPr>
          <w:p w14:paraId="05407A28"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76F5724F" w14:textId="77777777" w:rsidTr="002522C2">
        <w:tc>
          <w:tcPr>
            <w:tcW w:w="2943" w:type="dxa"/>
            <w:gridSpan w:val="2"/>
          </w:tcPr>
          <w:p w14:paraId="78E11C48"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Pristojni davčni urad:</w:t>
            </w:r>
          </w:p>
        </w:tc>
        <w:tc>
          <w:tcPr>
            <w:tcW w:w="5956" w:type="dxa"/>
          </w:tcPr>
          <w:p w14:paraId="6F06E7BF"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0D67B09E" w14:textId="77777777" w:rsidTr="002522C2">
        <w:tc>
          <w:tcPr>
            <w:tcW w:w="2943" w:type="dxa"/>
            <w:gridSpan w:val="2"/>
          </w:tcPr>
          <w:p w14:paraId="412F3E81"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Številka TRR:</w:t>
            </w:r>
          </w:p>
        </w:tc>
        <w:tc>
          <w:tcPr>
            <w:tcW w:w="5956" w:type="dxa"/>
          </w:tcPr>
          <w:p w14:paraId="4C7DB3CD"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279F293A" w14:textId="77777777" w:rsidTr="002522C2">
        <w:tc>
          <w:tcPr>
            <w:tcW w:w="2943" w:type="dxa"/>
            <w:gridSpan w:val="2"/>
          </w:tcPr>
          <w:p w14:paraId="5DEF5B83"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E-pošta:</w:t>
            </w:r>
          </w:p>
        </w:tc>
        <w:tc>
          <w:tcPr>
            <w:tcW w:w="5956" w:type="dxa"/>
          </w:tcPr>
          <w:p w14:paraId="4296A0AF"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5376EBF8" w14:textId="77777777" w:rsidTr="002522C2">
        <w:tc>
          <w:tcPr>
            <w:tcW w:w="8899" w:type="dxa"/>
            <w:gridSpan w:val="3"/>
            <w:shd w:val="clear" w:color="auto" w:fill="BFBFBF"/>
          </w:tcPr>
          <w:p w14:paraId="1FFD4CC5" w14:textId="77777777" w:rsidR="002522C2" w:rsidRPr="006705AC" w:rsidRDefault="002522C2" w:rsidP="002522C2">
            <w:pPr>
              <w:widowControl/>
              <w:spacing w:before="20" w:after="20" w:line="240" w:lineRule="auto"/>
              <w:rPr>
                <w:rFonts w:ascii="Arial" w:hAnsi="Arial" w:cs="Arial"/>
                <w:smallCaps/>
              </w:rPr>
            </w:pPr>
            <w:r w:rsidRPr="006705AC">
              <w:rPr>
                <w:rFonts w:ascii="Arial" w:hAnsi="Arial" w:cs="Arial"/>
                <w:smallCaps/>
              </w:rPr>
              <w:t>VSI ZAKONITI ZASTOPNIKI PODIZVAJALCA</w:t>
            </w:r>
            <w:r w:rsidRPr="006705AC">
              <w:rPr>
                <w:rFonts w:ascii="Arial" w:hAnsi="Arial" w:cs="Arial"/>
                <w:i/>
                <w:smallCaps/>
              </w:rPr>
              <w:t xml:space="preserve"> (z navedbami morebitnih omejitev)</w:t>
            </w:r>
            <w:r w:rsidRPr="006705AC">
              <w:rPr>
                <w:rFonts w:ascii="Arial" w:hAnsi="Arial" w:cs="Arial"/>
                <w:smallCaps/>
              </w:rPr>
              <w:t>:</w:t>
            </w:r>
          </w:p>
        </w:tc>
      </w:tr>
      <w:tr w:rsidR="002522C2" w:rsidRPr="006705AC" w14:paraId="5B38DADC" w14:textId="77777777" w:rsidTr="002522C2">
        <w:tc>
          <w:tcPr>
            <w:tcW w:w="534" w:type="dxa"/>
          </w:tcPr>
          <w:p w14:paraId="14477119"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1.</w:t>
            </w:r>
          </w:p>
        </w:tc>
        <w:tc>
          <w:tcPr>
            <w:tcW w:w="8365" w:type="dxa"/>
            <w:gridSpan w:val="2"/>
          </w:tcPr>
          <w:p w14:paraId="13CA840E"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710B7595" w14:textId="77777777" w:rsidTr="002522C2">
        <w:tc>
          <w:tcPr>
            <w:tcW w:w="534" w:type="dxa"/>
          </w:tcPr>
          <w:p w14:paraId="2F311898"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2.</w:t>
            </w:r>
          </w:p>
        </w:tc>
        <w:tc>
          <w:tcPr>
            <w:tcW w:w="8365" w:type="dxa"/>
            <w:gridSpan w:val="2"/>
          </w:tcPr>
          <w:p w14:paraId="09893D90"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3D1C0C44" w14:textId="77777777" w:rsidTr="002522C2">
        <w:tc>
          <w:tcPr>
            <w:tcW w:w="534" w:type="dxa"/>
          </w:tcPr>
          <w:p w14:paraId="5FAABEC7"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3.</w:t>
            </w:r>
          </w:p>
        </w:tc>
        <w:tc>
          <w:tcPr>
            <w:tcW w:w="8365" w:type="dxa"/>
            <w:gridSpan w:val="2"/>
          </w:tcPr>
          <w:p w14:paraId="3465B6A1"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64F8E498" w14:textId="77777777" w:rsidTr="002522C2">
        <w:tc>
          <w:tcPr>
            <w:tcW w:w="534" w:type="dxa"/>
          </w:tcPr>
          <w:p w14:paraId="780F5501"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4.</w:t>
            </w:r>
          </w:p>
        </w:tc>
        <w:tc>
          <w:tcPr>
            <w:tcW w:w="8365" w:type="dxa"/>
            <w:gridSpan w:val="2"/>
          </w:tcPr>
          <w:p w14:paraId="7F3D126D"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6706F6B4" w14:textId="77777777" w:rsidTr="002522C2">
        <w:tc>
          <w:tcPr>
            <w:tcW w:w="8899" w:type="dxa"/>
            <w:gridSpan w:val="3"/>
            <w:shd w:val="clear" w:color="auto" w:fill="BFBFBF"/>
          </w:tcPr>
          <w:p w14:paraId="3B6684F1" w14:textId="77777777" w:rsidR="002522C2" w:rsidRPr="006705AC" w:rsidRDefault="002522C2" w:rsidP="002522C2">
            <w:pPr>
              <w:widowControl/>
              <w:spacing w:before="20" w:after="20" w:line="240" w:lineRule="auto"/>
              <w:rPr>
                <w:rFonts w:ascii="Arial" w:hAnsi="Arial" w:cs="Arial"/>
              </w:rPr>
            </w:pPr>
            <w:r w:rsidRPr="006705AC">
              <w:rPr>
                <w:rFonts w:ascii="Arial" w:hAnsi="Arial" w:cs="Arial"/>
              </w:rPr>
              <w:t>DEL IZVEDBE NAROČILA, KI GA BO IZVEDEL PODIZVAJALEC:</w:t>
            </w:r>
          </w:p>
        </w:tc>
      </w:tr>
      <w:tr w:rsidR="002522C2" w:rsidRPr="006705AC" w14:paraId="66A5432B" w14:textId="77777777" w:rsidTr="002522C2">
        <w:trPr>
          <w:trHeight w:val="920"/>
        </w:trPr>
        <w:tc>
          <w:tcPr>
            <w:tcW w:w="2943" w:type="dxa"/>
            <w:gridSpan w:val="2"/>
            <w:vAlign w:val="center"/>
          </w:tcPr>
          <w:p w14:paraId="1133397A" w14:textId="77777777" w:rsidR="002522C2" w:rsidRPr="006705AC" w:rsidRDefault="002522C2" w:rsidP="002522C2">
            <w:pPr>
              <w:widowControl/>
              <w:spacing w:before="120" w:after="120" w:line="240" w:lineRule="auto"/>
              <w:rPr>
                <w:rFonts w:ascii="Arial" w:hAnsi="Arial" w:cs="Arial"/>
              </w:rPr>
            </w:pPr>
            <w:r w:rsidRPr="006705AC">
              <w:rPr>
                <w:rFonts w:ascii="Arial" w:hAnsi="Arial" w:cs="Arial"/>
              </w:rPr>
              <w:t>Opis dela izvedbe naročila, ki ga bo izvedel podizvajalec:</w:t>
            </w:r>
          </w:p>
        </w:tc>
        <w:tc>
          <w:tcPr>
            <w:tcW w:w="5956" w:type="dxa"/>
          </w:tcPr>
          <w:p w14:paraId="7530A7E0"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5D390660" w14:textId="77777777" w:rsidTr="002522C2">
        <w:tc>
          <w:tcPr>
            <w:tcW w:w="2943" w:type="dxa"/>
            <w:gridSpan w:val="2"/>
          </w:tcPr>
          <w:p w14:paraId="6D0EC021"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Obseg v %:</w:t>
            </w:r>
          </w:p>
        </w:tc>
        <w:tc>
          <w:tcPr>
            <w:tcW w:w="5956" w:type="dxa"/>
          </w:tcPr>
          <w:p w14:paraId="69EDA753"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7A3323AD" w14:textId="77777777" w:rsidTr="002522C2">
        <w:tc>
          <w:tcPr>
            <w:tcW w:w="2943" w:type="dxa"/>
            <w:gridSpan w:val="2"/>
          </w:tcPr>
          <w:p w14:paraId="6FB667F0"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Vrednost:</w:t>
            </w:r>
          </w:p>
        </w:tc>
        <w:tc>
          <w:tcPr>
            <w:tcW w:w="5956" w:type="dxa"/>
          </w:tcPr>
          <w:p w14:paraId="43BE64F0"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4B81C916" w14:textId="77777777" w:rsidTr="002522C2">
        <w:tc>
          <w:tcPr>
            <w:tcW w:w="2943" w:type="dxa"/>
            <w:gridSpan w:val="2"/>
          </w:tcPr>
          <w:p w14:paraId="16EC918C"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Kraj izvedbe:</w:t>
            </w:r>
          </w:p>
        </w:tc>
        <w:tc>
          <w:tcPr>
            <w:tcW w:w="5956" w:type="dxa"/>
          </w:tcPr>
          <w:p w14:paraId="0C985857" w14:textId="77777777" w:rsidR="002522C2" w:rsidRPr="006705AC" w:rsidRDefault="002522C2" w:rsidP="002522C2">
            <w:pPr>
              <w:widowControl/>
              <w:spacing w:before="120" w:after="120" w:line="240" w:lineRule="auto"/>
              <w:jc w:val="both"/>
              <w:rPr>
                <w:rFonts w:ascii="Arial" w:hAnsi="Arial" w:cs="Arial"/>
              </w:rPr>
            </w:pPr>
          </w:p>
        </w:tc>
      </w:tr>
      <w:tr w:rsidR="002522C2" w:rsidRPr="006705AC" w14:paraId="5214D326" w14:textId="77777777" w:rsidTr="002522C2">
        <w:tc>
          <w:tcPr>
            <w:tcW w:w="2943" w:type="dxa"/>
            <w:gridSpan w:val="2"/>
          </w:tcPr>
          <w:p w14:paraId="4D0C35C5" w14:textId="77777777" w:rsidR="002522C2" w:rsidRPr="006705AC" w:rsidRDefault="002522C2" w:rsidP="002522C2">
            <w:pPr>
              <w:widowControl/>
              <w:spacing w:before="120" w:after="120" w:line="240" w:lineRule="auto"/>
              <w:jc w:val="both"/>
              <w:rPr>
                <w:rFonts w:ascii="Arial" w:hAnsi="Arial" w:cs="Arial"/>
              </w:rPr>
            </w:pPr>
            <w:r w:rsidRPr="006705AC">
              <w:rPr>
                <w:rFonts w:ascii="Arial" w:hAnsi="Arial" w:cs="Arial"/>
              </w:rPr>
              <w:t>Rok izvedbe:</w:t>
            </w:r>
          </w:p>
        </w:tc>
        <w:tc>
          <w:tcPr>
            <w:tcW w:w="5956" w:type="dxa"/>
          </w:tcPr>
          <w:p w14:paraId="6877AC2B" w14:textId="77777777" w:rsidR="002522C2" w:rsidRPr="006705AC" w:rsidRDefault="002522C2" w:rsidP="002522C2">
            <w:pPr>
              <w:widowControl/>
              <w:spacing w:before="120" w:after="120" w:line="240" w:lineRule="auto"/>
              <w:jc w:val="both"/>
              <w:rPr>
                <w:rFonts w:ascii="Arial" w:hAnsi="Arial" w:cs="Arial"/>
              </w:rPr>
            </w:pPr>
          </w:p>
        </w:tc>
      </w:tr>
    </w:tbl>
    <w:p w14:paraId="7159CD77"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7DED9C9E" w14:textId="77777777" w:rsidR="0045212F" w:rsidRDefault="0045212F" w:rsidP="006D2370">
      <w:pPr>
        <w:widowControl/>
        <w:spacing w:before="120" w:after="0" w:line="240" w:lineRule="auto"/>
        <w:jc w:val="both"/>
        <w:rPr>
          <w:rFonts w:ascii="Arial" w:eastAsia="Times New Roman" w:hAnsi="Arial" w:cs="Arial"/>
          <w:i/>
          <w:sz w:val="20"/>
          <w:szCs w:val="20"/>
        </w:rPr>
      </w:pPr>
    </w:p>
    <w:p w14:paraId="1750AC99" w14:textId="77777777" w:rsidR="0045212F" w:rsidRPr="006705AC" w:rsidRDefault="0045212F" w:rsidP="006D2370">
      <w:pPr>
        <w:widowControl/>
        <w:spacing w:before="120" w:after="0" w:line="240" w:lineRule="auto"/>
        <w:jc w:val="both"/>
        <w:rPr>
          <w:rFonts w:ascii="Arial" w:eastAsia="Times New Roman" w:hAnsi="Arial" w:cs="Arial"/>
          <w:i/>
          <w:sz w:val="20"/>
          <w:szCs w:val="20"/>
        </w:rPr>
      </w:pPr>
    </w:p>
    <w:p w14:paraId="5DBF5417" w14:textId="77777777" w:rsidR="002D772F" w:rsidRPr="006705AC" w:rsidRDefault="002522C2" w:rsidP="002522C2">
      <w:pPr>
        <w:widowControl/>
        <w:pBdr>
          <w:top w:val="single" w:sz="4" w:space="1" w:color="00B050"/>
          <w:bottom w:val="single" w:sz="4" w:space="1" w:color="00B050"/>
        </w:pBdr>
        <w:spacing w:after="0" w:line="240" w:lineRule="auto"/>
        <w:jc w:val="center"/>
        <w:rPr>
          <w:rFonts w:ascii="Arial" w:eastAsia="Times New Roman" w:hAnsi="Arial" w:cs="Arial"/>
          <w:color w:val="00B050"/>
          <w:sz w:val="20"/>
          <w:szCs w:val="20"/>
        </w:rPr>
      </w:pPr>
      <w:r w:rsidRPr="006705AC">
        <w:rPr>
          <w:rFonts w:ascii="Arial" w:eastAsia="Times New Roman" w:hAnsi="Arial" w:cs="Arial"/>
          <w:color w:val="00B050"/>
          <w:sz w:val="20"/>
          <w:szCs w:val="20"/>
        </w:rPr>
        <w:t xml:space="preserve">Ponudnik v ponudbi predloži </w:t>
      </w:r>
      <w:r w:rsidRPr="006705AC">
        <w:rPr>
          <w:rFonts w:ascii="Arial" w:eastAsia="Times New Roman" w:hAnsi="Arial" w:cs="Arial"/>
          <w:i/>
          <w:smallCaps/>
          <w:color w:val="00B050"/>
          <w:sz w:val="20"/>
          <w:szCs w:val="20"/>
        </w:rPr>
        <w:t>Priloga k obrazcu 1: podizvajalec</w:t>
      </w:r>
      <w:r w:rsidRPr="006705AC">
        <w:rPr>
          <w:rFonts w:ascii="Arial" w:eastAsia="Times New Roman" w:hAnsi="Arial" w:cs="Arial"/>
          <w:color w:val="00B050"/>
          <w:sz w:val="20"/>
          <w:szCs w:val="20"/>
        </w:rPr>
        <w:t xml:space="preserve"> </w:t>
      </w:r>
    </w:p>
    <w:p w14:paraId="1009CE1A" w14:textId="77777777" w:rsidR="002522C2" w:rsidRPr="006705AC" w:rsidRDefault="002522C2" w:rsidP="002522C2">
      <w:pPr>
        <w:widowControl/>
        <w:pBdr>
          <w:top w:val="single" w:sz="4" w:space="1" w:color="00B050"/>
          <w:bottom w:val="single" w:sz="4" w:space="1" w:color="00B050"/>
        </w:pBdr>
        <w:spacing w:after="0" w:line="240" w:lineRule="auto"/>
        <w:jc w:val="center"/>
        <w:rPr>
          <w:rFonts w:ascii="Arial" w:eastAsia="Times New Roman" w:hAnsi="Arial" w:cs="Arial"/>
          <w:color w:val="00B050"/>
          <w:sz w:val="20"/>
          <w:szCs w:val="20"/>
        </w:rPr>
      </w:pPr>
      <w:r w:rsidRPr="006705AC">
        <w:rPr>
          <w:rFonts w:ascii="Arial" w:eastAsia="Times New Roman" w:hAnsi="Arial" w:cs="Arial"/>
          <w:color w:val="00B050"/>
          <w:sz w:val="20"/>
          <w:szCs w:val="20"/>
        </w:rPr>
        <w:t>za vsakega od podizvajalcev.</w:t>
      </w:r>
    </w:p>
    <w:p w14:paraId="67542388" w14:textId="5FB20977" w:rsidR="00BC08FA" w:rsidRPr="00E00314" w:rsidRDefault="002522C2" w:rsidP="00BD2975">
      <w:pPr>
        <w:widowControl/>
        <w:spacing w:after="0" w:line="240" w:lineRule="auto"/>
        <w:jc w:val="right"/>
        <w:rPr>
          <w:rFonts w:ascii="Arial" w:eastAsia="Times New Roman" w:hAnsi="Arial" w:cs="Arial"/>
          <w:color w:val="00B050"/>
          <w:sz w:val="20"/>
          <w:szCs w:val="20"/>
        </w:rPr>
      </w:pPr>
      <w:r w:rsidRPr="006705AC">
        <w:rPr>
          <w:rFonts w:ascii="Arial" w:eastAsia="Times New Roman" w:hAnsi="Arial" w:cs="Arial"/>
          <w:i/>
          <w:iCs/>
          <w:sz w:val="20"/>
          <w:szCs w:val="20"/>
          <w:u w:val="single"/>
        </w:rPr>
        <w:br w:type="page"/>
      </w:r>
    </w:p>
    <w:p w14:paraId="6BD85931" w14:textId="11635E06" w:rsidR="002522C2" w:rsidRPr="001D4B44" w:rsidRDefault="002522C2" w:rsidP="001D4B44">
      <w:pPr>
        <w:keepNext/>
        <w:widowControl/>
        <w:spacing w:after="0" w:line="240" w:lineRule="auto"/>
        <w:jc w:val="right"/>
        <w:outlineLvl w:val="0"/>
        <w:rPr>
          <w:rFonts w:ascii="Arial" w:eastAsia="Times" w:hAnsi="Arial" w:cs="Arial"/>
          <w:i/>
          <w:sz w:val="20"/>
          <w:szCs w:val="20"/>
          <w:u w:val="single"/>
          <w:lang w:eastAsia="pl-PL"/>
        </w:rPr>
      </w:pPr>
      <w:r w:rsidRPr="006705AC">
        <w:rPr>
          <w:rFonts w:ascii="Arial" w:eastAsia="Times" w:hAnsi="Arial" w:cs="Arial"/>
          <w:i/>
          <w:sz w:val="20"/>
          <w:szCs w:val="20"/>
          <w:u w:val="single"/>
          <w:lang w:eastAsia="pl-PL"/>
        </w:rPr>
        <w:lastRenderedPageBreak/>
        <w:t>Obrazec</w:t>
      </w:r>
      <w:r w:rsidRPr="001D4B44">
        <w:rPr>
          <w:rFonts w:ascii="Arial" w:eastAsia="Times" w:hAnsi="Arial" w:cs="Arial"/>
          <w:i/>
          <w:sz w:val="20"/>
          <w:szCs w:val="20"/>
          <w:u w:val="single"/>
          <w:lang w:eastAsia="pl-PL"/>
        </w:rPr>
        <w:t xml:space="preserve"> 2</w:t>
      </w:r>
      <w:r w:rsidR="00A14A23">
        <w:rPr>
          <w:rFonts w:ascii="Arial" w:eastAsia="Times" w:hAnsi="Arial" w:cs="Arial"/>
          <w:i/>
          <w:sz w:val="20"/>
          <w:szCs w:val="20"/>
          <w:u w:val="single"/>
          <w:lang w:eastAsia="pl-PL"/>
        </w:rPr>
        <w:t>a</w:t>
      </w:r>
    </w:p>
    <w:p w14:paraId="65E296E6" w14:textId="4F624FE9"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BE0AC0">
        <w:rPr>
          <w:rFonts w:ascii="Arial" w:eastAsia="Times New Roman" w:hAnsi="Arial" w:cs="Arial"/>
          <w:sz w:val="20"/>
          <w:szCs w:val="20"/>
        </w:rPr>
        <w:t>3.9.</w:t>
      </w:r>
      <w:r w:rsidR="00E3623B">
        <w:rPr>
          <w:rFonts w:ascii="Arial" w:eastAsia="Times New Roman" w:hAnsi="Arial" w:cs="Arial"/>
          <w:sz w:val="20"/>
          <w:szCs w:val="20"/>
        </w:rPr>
        <w:t>2026</w:t>
      </w:r>
    </w:p>
    <w:p w14:paraId="40C3D730" w14:textId="67C7B7E7"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9C2035">
        <w:rPr>
          <w:rFonts w:ascii="Arial" w:eastAsia="Times New Roman" w:hAnsi="Arial" w:cs="Arial"/>
          <w:sz w:val="20"/>
          <w:szCs w:val="20"/>
        </w:rPr>
        <w:t>3517-3/2026</w:t>
      </w:r>
    </w:p>
    <w:p w14:paraId="342319EA" w14:textId="77777777" w:rsidR="002522C2" w:rsidRPr="006705AC" w:rsidRDefault="002522C2" w:rsidP="002522C2">
      <w:pPr>
        <w:widowControl/>
        <w:spacing w:after="0" w:line="360" w:lineRule="auto"/>
        <w:jc w:val="both"/>
        <w:rPr>
          <w:rFonts w:ascii="Arial" w:eastAsia="Times New Roman" w:hAnsi="Arial" w:cs="Arial"/>
          <w:sz w:val="20"/>
          <w:szCs w:val="20"/>
        </w:rPr>
      </w:pPr>
    </w:p>
    <w:p w14:paraId="41A5F8CE" w14:textId="77777777"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 xml:space="preserve">Ponudnik:   </w:t>
      </w:r>
      <w:r w:rsidRPr="006705AC">
        <w:rPr>
          <w:rFonts w:ascii="Arial" w:eastAsia="Times New Roman" w:hAnsi="Arial" w:cs="Arial"/>
          <w:sz w:val="20"/>
          <w:szCs w:val="20"/>
        </w:rPr>
        <w:tab/>
        <w:t>______________________</w:t>
      </w:r>
    </w:p>
    <w:p w14:paraId="1746C5AA" w14:textId="56477D45"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 xml:space="preserve">  </w:t>
      </w:r>
      <w:r w:rsidR="00383042">
        <w:rPr>
          <w:rFonts w:ascii="Arial" w:eastAsia="Times New Roman" w:hAnsi="Arial" w:cs="Arial"/>
          <w:sz w:val="20"/>
          <w:szCs w:val="20"/>
        </w:rPr>
        <w:tab/>
      </w:r>
      <w:r w:rsidR="00EC5B8E">
        <w:rPr>
          <w:rFonts w:ascii="Arial" w:eastAsia="Times New Roman" w:hAnsi="Arial" w:cs="Arial"/>
          <w:sz w:val="20"/>
          <w:szCs w:val="20"/>
        </w:rPr>
        <w:tab/>
      </w:r>
      <w:r w:rsidRPr="006705AC">
        <w:rPr>
          <w:rFonts w:ascii="Arial" w:eastAsia="Times New Roman" w:hAnsi="Arial" w:cs="Arial"/>
          <w:sz w:val="20"/>
          <w:szCs w:val="20"/>
        </w:rPr>
        <w:t>______________________</w:t>
      </w:r>
    </w:p>
    <w:p w14:paraId="1119C189" w14:textId="0F9DB0B0"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 xml:space="preserve">  </w:t>
      </w:r>
      <w:r w:rsidR="00383042">
        <w:rPr>
          <w:rFonts w:ascii="Arial" w:eastAsia="Times New Roman" w:hAnsi="Arial" w:cs="Arial"/>
          <w:sz w:val="20"/>
          <w:szCs w:val="20"/>
        </w:rPr>
        <w:tab/>
      </w:r>
      <w:r w:rsidR="00EC5B8E">
        <w:rPr>
          <w:rFonts w:ascii="Arial" w:eastAsia="Times New Roman" w:hAnsi="Arial" w:cs="Arial"/>
          <w:sz w:val="20"/>
          <w:szCs w:val="20"/>
        </w:rPr>
        <w:tab/>
      </w:r>
      <w:r w:rsidRPr="006705AC">
        <w:rPr>
          <w:rFonts w:ascii="Arial" w:eastAsia="Times New Roman" w:hAnsi="Arial" w:cs="Arial"/>
          <w:sz w:val="20"/>
          <w:szCs w:val="20"/>
        </w:rPr>
        <w:t>______________________</w:t>
      </w:r>
    </w:p>
    <w:p w14:paraId="24224FC8" w14:textId="77777777" w:rsidR="002522C2" w:rsidRPr="006705AC" w:rsidRDefault="002522C2" w:rsidP="00EC5B8E">
      <w:pPr>
        <w:widowControl/>
        <w:spacing w:after="0" w:line="288" w:lineRule="auto"/>
        <w:jc w:val="center"/>
        <w:rPr>
          <w:rFonts w:ascii="Arial" w:eastAsia="Times New Roman" w:hAnsi="Arial" w:cs="Arial"/>
          <w:b/>
          <w:spacing w:val="76"/>
          <w:sz w:val="20"/>
          <w:szCs w:val="20"/>
        </w:rPr>
      </w:pPr>
    </w:p>
    <w:p w14:paraId="11B2AF7C" w14:textId="77777777" w:rsidR="00EC5B8E" w:rsidRPr="006705AC" w:rsidRDefault="00EC5B8E" w:rsidP="00EC5B8E">
      <w:pPr>
        <w:widowControl/>
        <w:spacing w:after="0" w:line="288" w:lineRule="auto"/>
        <w:jc w:val="center"/>
        <w:rPr>
          <w:rFonts w:ascii="Arial" w:eastAsia="Times New Roman" w:hAnsi="Arial" w:cs="Arial"/>
          <w:b/>
          <w:sz w:val="20"/>
          <w:szCs w:val="20"/>
        </w:rPr>
      </w:pPr>
    </w:p>
    <w:p w14:paraId="0F02D276" w14:textId="77777777" w:rsidR="00EC5B8E" w:rsidRDefault="00EC5B8E" w:rsidP="00EC5B8E">
      <w:pPr>
        <w:widowControl/>
        <w:spacing w:after="0" w:line="288" w:lineRule="auto"/>
        <w:jc w:val="center"/>
        <w:rPr>
          <w:rFonts w:ascii="Arial" w:eastAsia="Times New Roman" w:hAnsi="Arial" w:cs="Arial"/>
          <w:b/>
          <w:sz w:val="20"/>
          <w:szCs w:val="20"/>
        </w:rPr>
      </w:pPr>
    </w:p>
    <w:p w14:paraId="7A50B080" w14:textId="77777777" w:rsidR="00EC5B8E" w:rsidRPr="006705AC" w:rsidRDefault="00EC5B8E" w:rsidP="00EC5B8E">
      <w:pPr>
        <w:widowControl/>
        <w:spacing w:after="0" w:line="288" w:lineRule="auto"/>
        <w:jc w:val="center"/>
        <w:rPr>
          <w:rFonts w:ascii="Arial" w:eastAsia="Times New Roman" w:hAnsi="Arial" w:cs="Arial"/>
          <w:b/>
          <w:sz w:val="20"/>
          <w:szCs w:val="20"/>
        </w:rPr>
      </w:pPr>
      <w:r w:rsidRPr="006705AC">
        <w:rPr>
          <w:rFonts w:ascii="Arial" w:eastAsia="Times New Roman" w:hAnsi="Arial" w:cs="Arial"/>
          <w:b/>
          <w:sz w:val="20"/>
          <w:szCs w:val="20"/>
        </w:rPr>
        <w:t>POVZETEK PREDRAČUNA</w:t>
      </w:r>
    </w:p>
    <w:p w14:paraId="04900678" w14:textId="77777777" w:rsidR="00EC5B8E" w:rsidRDefault="00EC5B8E" w:rsidP="00EC5B8E">
      <w:pPr>
        <w:widowControl/>
        <w:spacing w:after="0" w:line="288" w:lineRule="auto"/>
        <w:jc w:val="center"/>
        <w:rPr>
          <w:rFonts w:ascii="Arial" w:eastAsia="Times New Roman" w:hAnsi="Arial" w:cs="Arial"/>
          <w:sz w:val="20"/>
          <w:szCs w:val="20"/>
          <w:u w:val="single"/>
        </w:rPr>
      </w:pPr>
    </w:p>
    <w:p w14:paraId="2454CAF0" w14:textId="77777777" w:rsidR="00EC5B8E" w:rsidRDefault="00EC5B8E" w:rsidP="00EC5B8E">
      <w:pPr>
        <w:widowControl/>
        <w:spacing w:after="0" w:line="288" w:lineRule="auto"/>
        <w:jc w:val="center"/>
        <w:rPr>
          <w:rFonts w:ascii="Arial" w:eastAsia="Times New Roman" w:hAnsi="Arial" w:cs="Arial"/>
          <w:sz w:val="20"/>
          <w:szCs w:val="20"/>
          <w:u w:val="single"/>
        </w:rPr>
      </w:pPr>
    </w:p>
    <w:p w14:paraId="63FA2C82" w14:textId="77777777" w:rsidR="00EC5B8E" w:rsidRDefault="00EC5B8E" w:rsidP="00EC5B8E">
      <w:pPr>
        <w:widowControl/>
        <w:spacing w:after="0" w:line="288" w:lineRule="auto"/>
        <w:jc w:val="both"/>
        <w:rPr>
          <w:rFonts w:ascii="Arial" w:eastAsia="Times New Roman" w:hAnsi="Arial" w:cs="Arial"/>
          <w:sz w:val="20"/>
          <w:szCs w:val="20"/>
        </w:rPr>
      </w:pPr>
    </w:p>
    <w:p w14:paraId="22315A30" w14:textId="77777777" w:rsidR="00CD4539" w:rsidRDefault="00CD4539" w:rsidP="00CD4539">
      <w:pPr>
        <w:spacing w:after="0"/>
        <w:jc w:val="center"/>
        <w:rPr>
          <w:rFonts w:ascii="Arial" w:hAnsi="Arial" w:cs="Arial"/>
          <w:sz w:val="20"/>
          <w:szCs w:val="20"/>
        </w:rPr>
      </w:pPr>
    </w:p>
    <w:p w14:paraId="668224EA" w14:textId="4C221350" w:rsidR="00CD4539" w:rsidRPr="00333D4F" w:rsidRDefault="00CD4539" w:rsidP="00CD4539">
      <w:pPr>
        <w:spacing w:after="0"/>
        <w:jc w:val="center"/>
        <w:rPr>
          <w:rFonts w:ascii="Arial" w:hAnsi="Arial" w:cs="Arial"/>
          <w:sz w:val="20"/>
          <w:szCs w:val="20"/>
        </w:rPr>
      </w:pPr>
      <w:r w:rsidRPr="00333D4F">
        <w:rPr>
          <w:rFonts w:ascii="Arial" w:hAnsi="Arial" w:cs="Arial"/>
          <w:sz w:val="20"/>
          <w:szCs w:val="20"/>
        </w:rPr>
        <w:t>Skupna ponudbena vrednost:</w:t>
      </w:r>
      <w:r>
        <w:rPr>
          <w:rFonts w:ascii="Arial" w:hAnsi="Arial" w:cs="Arial"/>
          <w:sz w:val="20"/>
          <w:szCs w:val="20"/>
        </w:rPr>
        <w:t xml:space="preserve">  _______________________ EUR</w:t>
      </w:r>
      <w:r w:rsidRPr="00333D4F">
        <w:rPr>
          <w:rFonts w:ascii="Arial" w:hAnsi="Arial" w:cs="Arial"/>
          <w:sz w:val="20"/>
          <w:szCs w:val="20"/>
        </w:rPr>
        <w:t xml:space="preserve"> brez DDV</w:t>
      </w:r>
    </w:p>
    <w:p w14:paraId="555FB50C" w14:textId="77777777" w:rsidR="00EC5B8E" w:rsidRDefault="00EC5B8E" w:rsidP="00EC5B8E">
      <w:pPr>
        <w:widowControl/>
        <w:spacing w:after="0" w:line="288" w:lineRule="auto"/>
        <w:jc w:val="both"/>
        <w:rPr>
          <w:rFonts w:ascii="Arial" w:eastAsia="Times New Roman" w:hAnsi="Arial" w:cs="Arial"/>
          <w:sz w:val="20"/>
          <w:szCs w:val="20"/>
        </w:rPr>
      </w:pPr>
    </w:p>
    <w:p w14:paraId="23119BF4" w14:textId="77777777" w:rsidR="00AF1D99" w:rsidRDefault="00AF1D99" w:rsidP="00EC5B8E">
      <w:pPr>
        <w:widowControl/>
        <w:spacing w:after="0" w:line="288" w:lineRule="auto"/>
        <w:jc w:val="both"/>
        <w:rPr>
          <w:rFonts w:ascii="Arial" w:eastAsia="Times New Roman" w:hAnsi="Arial" w:cs="Arial"/>
          <w:sz w:val="20"/>
          <w:szCs w:val="20"/>
        </w:rPr>
      </w:pPr>
    </w:p>
    <w:p w14:paraId="53A15E9C" w14:textId="77777777" w:rsidR="00CD4539" w:rsidRDefault="00CD4539" w:rsidP="00EC5B8E">
      <w:pPr>
        <w:widowControl/>
        <w:spacing w:after="0" w:line="288" w:lineRule="auto"/>
        <w:jc w:val="both"/>
        <w:rPr>
          <w:rFonts w:ascii="Arial" w:eastAsia="Times New Roman" w:hAnsi="Arial" w:cs="Arial"/>
          <w:sz w:val="20"/>
          <w:szCs w:val="20"/>
        </w:rPr>
      </w:pPr>
    </w:p>
    <w:p w14:paraId="478B016A" w14:textId="77777777" w:rsidR="00CD4539" w:rsidRDefault="00CD4539" w:rsidP="00EC5B8E">
      <w:pPr>
        <w:widowControl/>
        <w:spacing w:after="0" w:line="288" w:lineRule="auto"/>
        <w:jc w:val="both"/>
        <w:rPr>
          <w:rFonts w:ascii="Arial" w:eastAsia="Times New Roman" w:hAnsi="Arial" w:cs="Arial"/>
          <w:sz w:val="20"/>
          <w:szCs w:val="20"/>
        </w:rPr>
      </w:pPr>
    </w:p>
    <w:p w14:paraId="4444B224" w14:textId="77777777" w:rsidR="00CD4539" w:rsidRDefault="00CD4539" w:rsidP="00EC5B8E">
      <w:pPr>
        <w:widowControl/>
        <w:spacing w:after="0" w:line="288" w:lineRule="auto"/>
        <w:jc w:val="both"/>
        <w:rPr>
          <w:rFonts w:ascii="Arial" w:eastAsia="Times New Roman" w:hAnsi="Arial" w:cs="Arial"/>
          <w:sz w:val="20"/>
          <w:szCs w:val="20"/>
        </w:rPr>
      </w:pPr>
    </w:p>
    <w:p w14:paraId="452A935F" w14:textId="77777777" w:rsidR="00CD4539" w:rsidRDefault="00CD4539" w:rsidP="00EC5B8E">
      <w:pPr>
        <w:widowControl/>
        <w:spacing w:after="0" w:line="288" w:lineRule="auto"/>
        <w:jc w:val="both"/>
        <w:rPr>
          <w:rFonts w:ascii="Arial" w:eastAsia="Times New Roman" w:hAnsi="Arial" w:cs="Arial"/>
          <w:sz w:val="20"/>
          <w:szCs w:val="20"/>
        </w:rPr>
      </w:pPr>
    </w:p>
    <w:p w14:paraId="62B6BC8A" w14:textId="77777777" w:rsidR="00CD4539" w:rsidRDefault="00CD4539" w:rsidP="00EC5B8E">
      <w:pPr>
        <w:widowControl/>
        <w:spacing w:after="0" w:line="288" w:lineRule="auto"/>
        <w:jc w:val="both"/>
        <w:rPr>
          <w:rFonts w:ascii="Arial" w:eastAsia="Times New Roman" w:hAnsi="Arial" w:cs="Arial"/>
          <w:sz w:val="20"/>
          <w:szCs w:val="20"/>
        </w:rPr>
      </w:pPr>
    </w:p>
    <w:p w14:paraId="20537640" w14:textId="77777777" w:rsidR="00CD4539" w:rsidRDefault="00CD4539" w:rsidP="00EC5B8E">
      <w:pPr>
        <w:widowControl/>
        <w:spacing w:after="0" w:line="288" w:lineRule="auto"/>
        <w:jc w:val="both"/>
        <w:rPr>
          <w:rFonts w:ascii="Arial" w:eastAsia="Times New Roman" w:hAnsi="Arial" w:cs="Arial"/>
          <w:sz w:val="20"/>
          <w:szCs w:val="20"/>
        </w:rPr>
      </w:pPr>
    </w:p>
    <w:p w14:paraId="6DF70B75" w14:textId="77777777" w:rsidR="00D33BD1" w:rsidRDefault="00D33BD1" w:rsidP="00EC5B8E">
      <w:pPr>
        <w:widowControl/>
        <w:spacing w:after="0" w:line="288" w:lineRule="auto"/>
        <w:jc w:val="both"/>
        <w:rPr>
          <w:rFonts w:ascii="Arial" w:eastAsia="Times New Roman" w:hAnsi="Arial" w:cs="Arial"/>
          <w:sz w:val="20"/>
          <w:szCs w:val="20"/>
        </w:rPr>
      </w:pPr>
    </w:p>
    <w:p w14:paraId="696120B6" w14:textId="77777777" w:rsidR="00D33BD1" w:rsidRDefault="00D33BD1" w:rsidP="00EC5B8E">
      <w:pPr>
        <w:widowControl/>
        <w:spacing w:after="0" w:line="288" w:lineRule="auto"/>
        <w:jc w:val="both"/>
        <w:rPr>
          <w:rFonts w:ascii="Arial" w:eastAsia="Times New Roman" w:hAnsi="Arial" w:cs="Arial"/>
          <w:sz w:val="20"/>
          <w:szCs w:val="20"/>
        </w:rPr>
      </w:pPr>
    </w:p>
    <w:p w14:paraId="40ADFB40" w14:textId="77777777" w:rsidR="00D33BD1" w:rsidRDefault="00D33BD1" w:rsidP="00EC5B8E">
      <w:pPr>
        <w:widowControl/>
        <w:spacing w:after="0" w:line="288" w:lineRule="auto"/>
        <w:jc w:val="both"/>
        <w:rPr>
          <w:rFonts w:ascii="Arial" w:eastAsia="Times New Roman" w:hAnsi="Arial" w:cs="Arial"/>
          <w:sz w:val="20"/>
          <w:szCs w:val="20"/>
        </w:rPr>
      </w:pPr>
    </w:p>
    <w:p w14:paraId="4CA3A511" w14:textId="77777777" w:rsidR="00CD4539" w:rsidRDefault="00CD4539" w:rsidP="00EC5B8E">
      <w:pPr>
        <w:widowControl/>
        <w:spacing w:after="0" w:line="288" w:lineRule="auto"/>
        <w:jc w:val="both"/>
        <w:rPr>
          <w:rFonts w:ascii="Arial" w:eastAsia="Times New Roman" w:hAnsi="Arial" w:cs="Arial"/>
          <w:sz w:val="20"/>
          <w:szCs w:val="20"/>
        </w:rPr>
      </w:pPr>
    </w:p>
    <w:p w14:paraId="526A36DD" w14:textId="77777777" w:rsidR="00CD4539" w:rsidRPr="007472EF" w:rsidRDefault="00CD4539" w:rsidP="00EC5B8E">
      <w:pPr>
        <w:widowControl/>
        <w:spacing w:after="0" w:line="288" w:lineRule="auto"/>
        <w:jc w:val="both"/>
        <w:rPr>
          <w:rFonts w:ascii="Arial" w:eastAsia="Times New Roman" w:hAnsi="Arial" w:cs="Arial"/>
          <w:sz w:val="20"/>
          <w:szCs w:val="20"/>
        </w:rPr>
      </w:pPr>
    </w:p>
    <w:p w14:paraId="4A0CF741" w14:textId="4BBEC7EB" w:rsidR="002522C2" w:rsidRPr="006705AC" w:rsidRDefault="002522C2" w:rsidP="00EC5B8E">
      <w:pPr>
        <w:widowControl/>
        <w:spacing w:after="0" w:line="288" w:lineRule="auto"/>
        <w:jc w:val="both"/>
        <w:rPr>
          <w:rFonts w:ascii="Arial" w:eastAsia="Times New Roman" w:hAnsi="Arial" w:cs="Arial"/>
          <w:sz w:val="20"/>
          <w:szCs w:val="20"/>
        </w:rPr>
      </w:pPr>
      <w:r w:rsidRPr="006705AC">
        <w:rPr>
          <w:rFonts w:ascii="Arial" w:eastAsia="Times New Roman" w:hAnsi="Arial" w:cs="Arial"/>
          <w:sz w:val="20"/>
          <w:szCs w:val="20"/>
        </w:rPr>
        <w:t xml:space="preserve">Ta </w:t>
      </w:r>
      <w:r w:rsidR="005240A3">
        <w:rPr>
          <w:rFonts w:ascii="Arial" w:eastAsia="Times New Roman" w:hAnsi="Arial" w:cs="Arial"/>
          <w:sz w:val="20"/>
          <w:szCs w:val="20"/>
        </w:rPr>
        <w:t xml:space="preserve">povzetek </w:t>
      </w:r>
      <w:r w:rsidRPr="006705AC">
        <w:rPr>
          <w:rFonts w:ascii="Arial" w:eastAsia="Times New Roman" w:hAnsi="Arial" w:cs="Arial"/>
          <w:sz w:val="20"/>
          <w:szCs w:val="20"/>
        </w:rPr>
        <w:t>predračun</w:t>
      </w:r>
      <w:r w:rsidR="005240A3">
        <w:rPr>
          <w:rFonts w:ascii="Arial" w:eastAsia="Times New Roman" w:hAnsi="Arial" w:cs="Arial"/>
          <w:sz w:val="20"/>
          <w:szCs w:val="20"/>
        </w:rPr>
        <w:t>a</w:t>
      </w:r>
      <w:r w:rsidRPr="006705AC">
        <w:rPr>
          <w:rFonts w:ascii="Arial" w:eastAsia="Times New Roman" w:hAnsi="Arial" w:cs="Arial"/>
          <w:sz w:val="20"/>
          <w:szCs w:val="20"/>
        </w:rPr>
        <w:t xml:space="preserve"> je sestavni del in priloga ponudbe, s katero se prijavljamo na naročilo male vrednosti</w:t>
      </w:r>
      <w:r w:rsidR="00AA3C47" w:rsidRPr="006705AC">
        <w:rPr>
          <w:rFonts w:ascii="Arial" w:eastAsia="Times New Roman" w:hAnsi="Arial" w:cs="Arial"/>
          <w:sz w:val="20"/>
          <w:szCs w:val="20"/>
        </w:rPr>
        <w:t xml:space="preserve"> </w:t>
      </w:r>
      <w:r w:rsidR="00B051A4">
        <w:rPr>
          <w:rFonts w:ascii="Arial" w:eastAsia="Times New Roman" w:hAnsi="Arial" w:cs="Arial"/>
          <w:sz w:val="20"/>
          <w:szCs w:val="20"/>
        </w:rPr>
        <w:t xml:space="preserve">za </w:t>
      </w:r>
      <w:r w:rsidR="00924668">
        <w:rPr>
          <w:rFonts w:ascii="Arial" w:eastAsia="Times New Roman" w:hAnsi="Arial" w:cs="Arial"/>
          <w:sz w:val="20"/>
          <w:szCs w:val="20"/>
        </w:rPr>
        <w:t xml:space="preserve">dobavo </w:t>
      </w:r>
      <w:proofErr w:type="spellStart"/>
      <w:r w:rsidR="00924668">
        <w:rPr>
          <w:rFonts w:ascii="Arial" w:eastAsia="Times New Roman" w:hAnsi="Arial" w:cs="Arial"/>
          <w:sz w:val="20"/>
          <w:szCs w:val="20"/>
        </w:rPr>
        <w:t>okoljsko</w:t>
      </w:r>
      <w:proofErr w:type="spellEnd"/>
      <w:r w:rsidR="00924668">
        <w:rPr>
          <w:rFonts w:ascii="Arial" w:eastAsia="Times New Roman" w:hAnsi="Arial" w:cs="Arial"/>
          <w:sz w:val="20"/>
          <w:szCs w:val="20"/>
        </w:rPr>
        <w:t xml:space="preserve"> manj obremenjujočih čistil</w:t>
      </w:r>
      <w:r w:rsidR="00A14A23">
        <w:rPr>
          <w:rFonts w:ascii="Arial" w:eastAsia="Times New Roman" w:hAnsi="Arial" w:cs="Arial"/>
          <w:sz w:val="20"/>
          <w:szCs w:val="20"/>
        </w:rPr>
        <w:t xml:space="preserve"> </w:t>
      </w:r>
      <w:r w:rsidR="00837622" w:rsidRPr="00837622">
        <w:rPr>
          <w:rFonts w:ascii="Arial" w:eastAsia="Times New Roman" w:hAnsi="Arial" w:cs="Arial"/>
          <w:sz w:val="20"/>
          <w:szCs w:val="20"/>
        </w:rPr>
        <w:t>za naročnika Lekarna Ljubljana</w:t>
      </w:r>
      <w:r w:rsidR="00837622">
        <w:rPr>
          <w:rFonts w:ascii="Arial" w:eastAsia="Times New Roman" w:hAnsi="Arial" w:cs="Arial"/>
          <w:sz w:val="20"/>
          <w:szCs w:val="20"/>
        </w:rPr>
        <w:t>.</w:t>
      </w:r>
    </w:p>
    <w:p w14:paraId="568C0FD0" w14:textId="77777777" w:rsidR="00EC5B8E" w:rsidRDefault="00EC5B8E" w:rsidP="00EC5B8E">
      <w:pPr>
        <w:widowControl/>
        <w:spacing w:after="0" w:line="288" w:lineRule="auto"/>
        <w:jc w:val="both"/>
        <w:rPr>
          <w:rFonts w:ascii="Arial" w:eastAsia="Times New Roman" w:hAnsi="Arial" w:cs="Arial"/>
          <w:sz w:val="20"/>
          <w:szCs w:val="20"/>
        </w:rPr>
      </w:pPr>
    </w:p>
    <w:p w14:paraId="0F78B6C3" w14:textId="77777777" w:rsidR="00D33BD1" w:rsidRDefault="00D33BD1" w:rsidP="00EC5B8E">
      <w:pPr>
        <w:widowControl/>
        <w:spacing w:after="0" w:line="288" w:lineRule="auto"/>
        <w:jc w:val="both"/>
        <w:rPr>
          <w:rFonts w:ascii="Arial" w:eastAsia="Times New Roman" w:hAnsi="Arial" w:cs="Arial"/>
          <w:sz w:val="20"/>
          <w:szCs w:val="20"/>
        </w:rPr>
      </w:pPr>
    </w:p>
    <w:p w14:paraId="41A00A2A" w14:textId="77777777" w:rsidR="00D33BD1" w:rsidRDefault="00D33BD1" w:rsidP="00EC5B8E">
      <w:pPr>
        <w:widowControl/>
        <w:spacing w:after="0" w:line="288" w:lineRule="auto"/>
        <w:jc w:val="both"/>
        <w:rPr>
          <w:rFonts w:ascii="Arial" w:eastAsia="Times New Roman" w:hAnsi="Arial" w:cs="Arial"/>
          <w:sz w:val="20"/>
          <w:szCs w:val="20"/>
        </w:rPr>
      </w:pPr>
    </w:p>
    <w:p w14:paraId="45E23056" w14:textId="77777777" w:rsidR="004006B2" w:rsidRPr="006705AC" w:rsidRDefault="004006B2" w:rsidP="00EC5B8E">
      <w:pPr>
        <w:widowControl/>
        <w:spacing w:after="0" w:line="288" w:lineRule="auto"/>
        <w:jc w:val="both"/>
        <w:rPr>
          <w:rFonts w:ascii="Arial" w:eastAsia="Times New Roman" w:hAnsi="Arial" w:cs="Arial"/>
          <w:sz w:val="20"/>
          <w:szCs w:val="20"/>
        </w:rPr>
      </w:pPr>
    </w:p>
    <w:p w14:paraId="5C6247D4" w14:textId="77777777" w:rsidR="002522C2" w:rsidRPr="006705AC" w:rsidRDefault="002522C2" w:rsidP="00EC5B8E">
      <w:pPr>
        <w:widowControl/>
        <w:spacing w:after="0" w:line="288" w:lineRule="auto"/>
        <w:ind w:left="4248"/>
        <w:rPr>
          <w:rFonts w:ascii="Arial" w:eastAsia="Times New Roman" w:hAnsi="Arial" w:cs="Arial"/>
          <w:sz w:val="20"/>
          <w:szCs w:val="20"/>
        </w:rPr>
      </w:pPr>
      <w:r w:rsidRPr="006705AC">
        <w:rPr>
          <w:rFonts w:ascii="Arial" w:eastAsia="Times New Roman" w:hAnsi="Arial" w:cs="Arial"/>
          <w:sz w:val="20"/>
          <w:szCs w:val="20"/>
        </w:rPr>
        <w:t>Žig in podpis odgovorne osebe ponudnika:</w:t>
      </w:r>
    </w:p>
    <w:p w14:paraId="416A6CB4" w14:textId="77777777" w:rsidR="002522C2" w:rsidRPr="006705AC" w:rsidRDefault="002522C2" w:rsidP="00EC5B8E">
      <w:pPr>
        <w:tabs>
          <w:tab w:val="center" w:pos="4153"/>
          <w:tab w:val="right" w:pos="8306"/>
        </w:tabs>
        <w:spacing w:after="0" w:line="288" w:lineRule="auto"/>
        <w:jc w:val="both"/>
        <w:rPr>
          <w:rFonts w:ascii="Arial" w:eastAsia="Times New Roman" w:hAnsi="Arial" w:cs="Arial"/>
          <w:sz w:val="20"/>
          <w:szCs w:val="20"/>
        </w:rPr>
      </w:pPr>
    </w:p>
    <w:p w14:paraId="2AD90351" w14:textId="77777777" w:rsidR="002522C2" w:rsidRPr="006705AC" w:rsidRDefault="002522C2" w:rsidP="00EC5B8E">
      <w:pPr>
        <w:widowControl/>
        <w:spacing w:after="0" w:line="288" w:lineRule="auto"/>
        <w:ind w:left="3540" w:firstLine="708"/>
        <w:rPr>
          <w:rFonts w:ascii="Arial" w:eastAsia="Times New Roman" w:hAnsi="Arial" w:cs="Arial"/>
          <w:sz w:val="20"/>
          <w:szCs w:val="20"/>
        </w:rPr>
      </w:pPr>
      <w:r w:rsidRPr="006705AC">
        <w:rPr>
          <w:rFonts w:ascii="Arial" w:eastAsia="Times New Roman" w:hAnsi="Arial" w:cs="Arial"/>
          <w:sz w:val="20"/>
          <w:szCs w:val="20"/>
        </w:rPr>
        <w:t>_________________________________</w:t>
      </w:r>
    </w:p>
    <w:p w14:paraId="626110AB" w14:textId="75EBBD7A" w:rsidR="002522C2" w:rsidRDefault="002522C2" w:rsidP="00EC5B8E">
      <w:pPr>
        <w:tabs>
          <w:tab w:val="center" w:pos="4153"/>
          <w:tab w:val="right" w:pos="8306"/>
        </w:tabs>
        <w:spacing w:after="0" w:line="288" w:lineRule="auto"/>
        <w:jc w:val="both"/>
        <w:rPr>
          <w:rFonts w:ascii="Arial" w:eastAsia="Times New Roman" w:hAnsi="Arial" w:cs="Arial"/>
          <w:sz w:val="20"/>
          <w:szCs w:val="20"/>
        </w:rPr>
      </w:pPr>
    </w:p>
    <w:p w14:paraId="40C94C95" w14:textId="77777777" w:rsidR="002522C2" w:rsidRPr="006705AC" w:rsidRDefault="002522C2" w:rsidP="00EC5B8E">
      <w:pPr>
        <w:tabs>
          <w:tab w:val="center" w:pos="4153"/>
          <w:tab w:val="right" w:pos="8306"/>
        </w:tabs>
        <w:spacing w:after="0" w:line="288" w:lineRule="auto"/>
        <w:jc w:val="both"/>
        <w:rPr>
          <w:rFonts w:ascii="Arial" w:eastAsia="Times New Roman" w:hAnsi="Arial" w:cs="Arial"/>
          <w:sz w:val="20"/>
          <w:szCs w:val="20"/>
        </w:rPr>
      </w:pPr>
    </w:p>
    <w:p w14:paraId="058BCF84" w14:textId="1762EA03" w:rsidR="002522C2" w:rsidRDefault="002522C2" w:rsidP="00EC5B8E">
      <w:pPr>
        <w:tabs>
          <w:tab w:val="center" w:pos="4153"/>
          <w:tab w:val="right" w:pos="8306"/>
        </w:tabs>
        <w:spacing w:after="0" w:line="288" w:lineRule="auto"/>
        <w:jc w:val="both"/>
        <w:rPr>
          <w:rFonts w:ascii="Arial" w:eastAsia="Times New Roman" w:hAnsi="Arial" w:cs="Arial"/>
          <w:sz w:val="20"/>
          <w:szCs w:val="20"/>
        </w:rPr>
      </w:pPr>
      <w:r w:rsidRPr="006705AC">
        <w:rPr>
          <w:rFonts w:ascii="Arial" w:eastAsia="Times New Roman" w:hAnsi="Arial" w:cs="Arial"/>
          <w:sz w:val="20"/>
          <w:szCs w:val="20"/>
        </w:rPr>
        <w:t>V _____________, dne _______</w:t>
      </w:r>
      <w:r w:rsidRPr="006705AC">
        <w:rPr>
          <w:rFonts w:ascii="Arial" w:eastAsia="Times New Roman" w:hAnsi="Arial" w:cs="Arial"/>
          <w:sz w:val="20"/>
          <w:szCs w:val="20"/>
        </w:rPr>
        <w:tab/>
      </w:r>
    </w:p>
    <w:p w14:paraId="48B84317" w14:textId="5FF2A691" w:rsidR="00EC5B8E" w:rsidRDefault="00EC5B8E" w:rsidP="00EC5B8E">
      <w:pPr>
        <w:tabs>
          <w:tab w:val="center" w:pos="4153"/>
          <w:tab w:val="right" w:pos="8306"/>
        </w:tabs>
        <w:spacing w:after="0" w:line="288" w:lineRule="auto"/>
        <w:jc w:val="both"/>
        <w:rPr>
          <w:rFonts w:ascii="Arial" w:eastAsia="Times New Roman" w:hAnsi="Arial" w:cs="Arial"/>
          <w:sz w:val="20"/>
          <w:szCs w:val="20"/>
        </w:rPr>
      </w:pPr>
    </w:p>
    <w:p w14:paraId="7AECE103" w14:textId="77777777" w:rsidR="00EC5B8E" w:rsidRDefault="00EC5B8E" w:rsidP="00EC5B8E">
      <w:pPr>
        <w:tabs>
          <w:tab w:val="center" w:pos="4153"/>
          <w:tab w:val="right" w:pos="8306"/>
        </w:tabs>
        <w:spacing w:after="0" w:line="288" w:lineRule="auto"/>
        <w:jc w:val="both"/>
        <w:rPr>
          <w:rFonts w:ascii="Arial" w:eastAsia="Times New Roman" w:hAnsi="Arial" w:cs="Arial"/>
          <w:sz w:val="20"/>
          <w:szCs w:val="20"/>
        </w:rPr>
      </w:pPr>
    </w:p>
    <w:p w14:paraId="0B513F7D" w14:textId="77777777" w:rsidR="00897758" w:rsidRPr="006705AC" w:rsidRDefault="00897758" w:rsidP="00EC5B8E">
      <w:pPr>
        <w:tabs>
          <w:tab w:val="center" w:pos="4153"/>
          <w:tab w:val="right" w:pos="8306"/>
        </w:tabs>
        <w:spacing w:after="0" w:line="288" w:lineRule="auto"/>
        <w:jc w:val="both"/>
        <w:rPr>
          <w:rFonts w:ascii="Arial" w:eastAsia="Times New Roman" w:hAnsi="Arial" w:cs="Arial"/>
          <w:sz w:val="20"/>
          <w:szCs w:val="20"/>
        </w:rPr>
      </w:pPr>
    </w:p>
    <w:p w14:paraId="0363C4DC" w14:textId="2583DDE7" w:rsidR="00126372" w:rsidRPr="006705AC" w:rsidRDefault="00126372" w:rsidP="00EC5B8E">
      <w:pPr>
        <w:widowControl/>
        <w:spacing w:after="0" w:line="288" w:lineRule="auto"/>
        <w:rPr>
          <w:rFonts w:ascii="Arial" w:eastAsia="Times New Roman" w:hAnsi="Arial" w:cs="Arial"/>
          <w:i/>
          <w:iCs/>
          <w:sz w:val="20"/>
          <w:szCs w:val="20"/>
        </w:rPr>
      </w:pPr>
    </w:p>
    <w:p w14:paraId="6ED8A70C" w14:textId="09553E3F" w:rsidR="007472EF" w:rsidRDefault="00787E41" w:rsidP="00EC5B8E">
      <w:pPr>
        <w:widowControl/>
        <w:pBdr>
          <w:top w:val="single" w:sz="4" w:space="1" w:color="00B050"/>
          <w:bottom w:val="single" w:sz="4" w:space="1" w:color="00B050"/>
        </w:pBdr>
        <w:spacing w:after="0" w:line="240" w:lineRule="auto"/>
        <w:jc w:val="center"/>
        <w:rPr>
          <w:rFonts w:ascii="Arial" w:eastAsia="Times New Roman" w:hAnsi="Arial" w:cs="Arial"/>
          <w:color w:val="00B050"/>
          <w:sz w:val="20"/>
          <w:szCs w:val="20"/>
        </w:rPr>
      </w:pPr>
      <w:r w:rsidRPr="006705AC">
        <w:rPr>
          <w:rFonts w:ascii="Arial" w:eastAsia="Times New Roman" w:hAnsi="Arial" w:cs="Arial"/>
          <w:color w:val="00B050"/>
          <w:sz w:val="20"/>
          <w:szCs w:val="20"/>
        </w:rPr>
        <w:t>P</w:t>
      </w:r>
      <w:r w:rsidR="002522C2" w:rsidRPr="006705AC">
        <w:rPr>
          <w:rFonts w:ascii="Arial" w:eastAsia="Times New Roman" w:hAnsi="Arial" w:cs="Arial"/>
          <w:color w:val="00B050"/>
          <w:sz w:val="20"/>
          <w:szCs w:val="20"/>
        </w:rPr>
        <w:t>onudnik izpolnjen obrazec</w:t>
      </w:r>
      <w:r w:rsidR="007472EF">
        <w:rPr>
          <w:rFonts w:ascii="Arial" w:eastAsia="Times New Roman" w:hAnsi="Arial" w:cs="Arial"/>
          <w:color w:val="00B050"/>
          <w:sz w:val="20"/>
          <w:szCs w:val="20"/>
        </w:rPr>
        <w:t xml:space="preserve"> predračuna </w:t>
      </w:r>
      <w:r w:rsidR="002522C2" w:rsidRPr="006705AC">
        <w:rPr>
          <w:rFonts w:ascii="Arial" w:eastAsia="Times New Roman" w:hAnsi="Arial" w:cs="Arial"/>
          <w:i/>
          <w:color w:val="00B050"/>
          <w:sz w:val="20"/>
          <w:szCs w:val="20"/>
        </w:rPr>
        <w:t>(Obrazec 2</w:t>
      </w:r>
      <w:r w:rsidR="00A14A23">
        <w:rPr>
          <w:rFonts w:ascii="Arial" w:eastAsia="Times New Roman" w:hAnsi="Arial" w:cs="Arial"/>
          <w:i/>
          <w:color w:val="00B050"/>
          <w:sz w:val="20"/>
          <w:szCs w:val="20"/>
        </w:rPr>
        <w:t>a</w:t>
      </w:r>
      <w:r w:rsidR="002522C2" w:rsidRPr="006705AC">
        <w:rPr>
          <w:rFonts w:ascii="Arial" w:eastAsia="Times New Roman" w:hAnsi="Arial" w:cs="Arial"/>
          <w:i/>
          <w:color w:val="00B050"/>
          <w:sz w:val="20"/>
          <w:szCs w:val="20"/>
        </w:rPr>
        <w:t>)</w:t>
      </w:r>
      <w:r w:rsidR="002522C2" w:rsidRPr="006705AC">
        <w:rPr>
          <w:rFonts w:ascii="Arial" w:eastAsia="Times New Roman" w:hAnsi="Arial" w:cs="Arial"/>
          <w:color w:val="00B050"/>
          <w:sz w:val="20"/>
          <w:szCs w:val="20"/>
        </w:rPr>
        <w:t xml:space="preserve"> v </w:t>
      </w:r>
      <w:proofErr w:type="spellStart"/>
      <w:r w:rsidR="002522C2" w:rsidRPr="006705AC">
        <w:rPr>
          <w:rFonts w:ascii="Arial" w:eastAsia="Times New Roman" w:hAnsi="Arial" w:cs="Arial"/>
          <w:color w:val="00B050"/>
          <w:sz w:val="20"/>
          <w:szCs w:val="20"/>
        </w:rPr>
        <w:t>pdf</w:t>
      </w:r>
      <w:proofErr w:type="spellEnd"/>
      <w:r w:rsidR="002522C2" w:rsidRPr="006705AC">
        <w:rPr>
          <w:rFonts w:ascii="Arial" w:eastAsia="Times New Roman" w:hAnsi="Arial" w:cs="Arial"/>
          <w:color w:val="00B050"/>
          <w:sz w:val="20"/>
          <w:szCs w:val="20"/>
        </w:rPr>
        <w:t xml:space="preserve"> datoteki naloži v informacijski sistem e-JN </w:t>
      </w:r>
    </w:p>
    <w:p w14:paraId="20820DB2" w14:textId="728EE449" w:rsidR="002522C2" w:rsidRPr="006705AC" w:rsidRDefault="002522C2" w:rsidP="00EC5B8E">
      <w:pPr>
        <w:widowControl/>
        <w:pBdr>
          <w:top w:val="single" w:sz="4" w:space="1" w:color="00B050"/>
          <w:bottom w:val="single" w:sz="4" w:space="1" w:color="00B050"/>
        </w:pBdr>
        <w:spacing w:after="0" w:line="240" w:lineRule="auto"/>
        <w:jc w:val="center"/>
        <w:rPr>
          <w:rFonts w:ascii="Arial" w:eastAsia="Times New Roman" w:hAnsi="Arial" w:cs="Arial"/>
          <w:color w:val="00B050"/>
          <w:sz w:val="20"/>
          <w:szCs w:val="20"/>
        </w:rPr>
      </w:pPr>
      <w:r w:rsidRPr="006705AC">
        <w:rPr>
          <w:rFonts w:ascii="Arial" w:eastAsia="Times New Roman" w:hAnsi="Arial" w:cs="Arial"/>
          <w:color w:val="00B050"/>
          <w:sz w:val="20"/>
          <w:szCs w:val="20"/>
        </w:rPr>
        <w:t>v razdelek »Predračun«.</w:t>
      </w:r>
    </w:p>
    <w:p w14:paraId="5B546C1B" w14:textId="06850CE0" w:rsidR="002522C2" w:rsidRPr="006705AC" w:rsidRDefault="002522C2" w:rsidP="0034163A">
      <w:pPr>
        <w:keepNext/>
        <w:widowControl/>
        <w:spacing w:after="0" w:line="240" w:lineRule="auto"/>
        <w:jc w:val="right"/>
        <w:outlineLvl w:val="0"/>
        <w:rPr>
          <w:rFonts w:ascii="Arial" w:eastAsia="Times" w:hAnsi="Arial" w:cs="Arial"/>
          <w:i/>
          <w:sz w:val="20"/>
          <w:szCs w:val="20"/>
          <w:u w:val="single"/>
          <w:lang w:val="en-US" w:eastAsia="pl-PL"/>
        </w:rPr>
      </w:pPr>
      <w:r w:rsidRPr="006705AC">
        <w:rPr>
          <w:rFonts w:ascii="Arial" w:eastAsia="Times" w:hAnsi="Arial" w:cs="Arial"/>
          <w:i/>
          <w:sz w:val="20"/>
          <w:szCs w:val="20"/>
          <w:u w:val="single"/>
          <w:lang w:eastAsia="pl-PL"/>
        </w:rPr>
        <w:lastRenderedPageBreak/>
        <w:t>Obrazec</w:t>
      </w:r>
      <w:r w:rsidRPr="0034163A">
        <w:rPr>
          <w:rFonts w:ascii="Arial" w:eastAsia="Times" w:hAnsi="Arial" w:cs="Arial"/>
          <w:i/>
          <w:sz w:val="20"/>
          <w:szCs w:val="20"/>
          <w:u w:val="single"/>
          <w:lang w:eastAsia="pl-PL"/>
        </w:rPr>
        <w:t xml:space="preserve"> 3</w:t>
      </w:r>
    </w:p>
    <w:p w14:paraId="50C435A7" w14:textId="6AE10F8E"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BE0AC0">
        <w:rPr>
          <w:rFonts w:ascii="Arial" w:eastAsia="Times New Roman" w:hAnsi="Arial" w:cs="Arial"/>
          <w:sz w:val="20"/>
          <w:szCs w:val="20"/>
        </w:rPr>
        <w:t>3.9.</w:t>
      </w:r>
      <w:r w:rsidR="00E3623B">
        <w:rPr>
          <w:rFonts w:ascii="Arial" w:eastAsia="Times New Roman" w:hAnsi="Arial" w:cs="Arial"/>
          <w:sz w:val="20"/>
          <w:szCs w:val="20"/>
        </w:rPr>
        <w:t>2026</w:t>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t xml:space="preserve">  </w:t>
      </w:r>
      <w:r w:rsidRPr="006705AC">
        <w:rPr>
          <w:rFonts w:ascii="Arial" w:eastAsia="Times New Roman" w:hAnsi="Arial" w:cs="Arial"/>
          <w:b/>
          <w:i/>
          <w:iCs/>
          <w:sz w:val="20"/>
          <w:szCs w:val="20"/>
        </w:rPr>
        <w:tab/>
      </w:r>
    </w:p>
    <w:p w14:paraId="124B2C73" w14:textId="028519E8"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9C2035">
        <w:rPr>
          <w:rFonts w:ascii="Arial" w:eastAsia="Times New Roman" w:hAnsi="Arial" w:cs="Arial"/>
          <w:sz w:val="20"/>
          <w:szCs w:val="20"/>
        </w:rPr>
        <w:t>3517-3/2026</w:t>
      </w:r>
    </w:p>
    <w:p w14:paraId="68F4F704" w14:textId="77777777" w:rsidR="002522C2" w:rsidRPr="006705AC" w:rsidRDefault="002522C2" w:rsidP="002522C2">
      <w:pPr>
        <w:keepNext/>
        <w:widowControl/>
        <w:spacing w:after="0" w:line="240" w:lineRule="auto"/>
        <w:jc w:val="both"/>
        <w:rPr>
          <w:rFonts w:ascii="Arial" w:eastAsia="Times New Roman" w:hAnsi="Arial" w:cs="Arial"/>
          <w:sz w:val="20"/>
          <w:szCs w:val="20"/>
        </w:rPr>
      </w:pPr>
    </w:p>
    <w:p w14:paraId="18B539FC" w14:textId="77777777" w:rsidR="002522C2" w:rsidRPr="006705AC" w:rsidRDefault="002522C2" w:rsidP="002522C2">
      <w:pPr>
        <w:keepNext/>
        <w:widowControl/>
        <w:spacing w:after="0" w:line="240" w:lineRule="auto"/>
        <w:jc w:val="both"/>
        <w:rPr>
          <w:rFonts w:ascii="Arial" w:eastAsia="Times New Roman" w:hAnsi="Arial" w:cs="Arial"/>
          <w:sz w:val="20"/>
          <w:szCs w:val="20"/>
        </w:rPr>
      </w:pPr>
    </w:p>
    <w:p w14:paraId="7B7E30BD" w14:textId="77777777" w:rsidR="002522C2" w:rsidRPr="006705AC" w:rsidRDefault="002522C2" w:rsidP="002522C2">
      <w:pPr>
        <w:keepNext/>
        <w:widowControl/>
        <w:spacing w:after="0" w:line="240" w:lineRule="auto"/>
        <w:jc w:val="both"/>
        <w:rPr>
          <w:rFonts w:ascii="Arial" w:eastAsia="Times New Roman" w:hAnsi="Arial" w:cs="Arial"/>
          <w:smallCaps/>
          <w:sz w:val="20"/>
          <w:szCs w:val="20"/>
        </w:rPr>
      </w:pPr>
      <w:r w:rsidRPr="006705AC">
        <w:rPr>
          <w:rFonts w:ascii="Arial" w:eastAsia="Times New Roman" w:hAnsi="Arial" w:cs="Arial"/>
          <w:sz w:val="20"/>
          <w:szCs w:val="20"/>
        </w:rPr>
        <w:t>Ponudnik</w:t>
      </w:r>
      <w:r w:rsidRPr="006705AC">
        <w:rPr>
          <w:rFonts w:ascii="Arial" w:eastAsia="Times New Roman" w:hAnsi="Arial" w:cs="Arial"/>
          <w:smallCaps/>
          <w:sz w:val="20"/>
          <w:szCs w:val="20"/>
        </w:rPr>
        <w:t>:</w:t>
      </w:r>
    </w:p>
    <w:p w14:paraId="3320CBB5" w14:textId="77777777" w:rsidR="002522C2" w:rsidRPr="006705AC" w:rsidRDefault="002522C2" w:rsidP="002522C2">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0C339AC6" w14:textId="77777777" w:rsidR="002522C2" w:rsidRPr="006705AC" w:rsidRDefault="002522C2" w:rsidP="002522C2">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32C5645D" w14:textId="77777777" w:rsidR="002522C2" w:rsidRPr="006705AC" w:rsidRDefault="002522C2" w:rsidP="002522C2">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59A813BB"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2009E5DF"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36C455EF" w14:textId="77777777" w:rsidR="002522C2" w:rsidRPr="006705AC" w:rsidRDefault="002522C2" w:rsidP="002522C2">
      <w:pPr>
        <w:widowControl/>
        <w:spacing w:after="0" w:line="240" w:lineRule="auto"/>
        <w:jc w:val="center"/>
        <w:rPr>
          <w:rFonts w:ascii="Arial" w:eastAsia="Times New Roman" w:hAnsi="Arial" w:cs="Arial"/>
          <w:b/>
          <w:spacing w:val="32"/>
          <w:sz w:val="20"/>
          <w:szCs w:val="20"/>
        </w:rPr>
      </w:pPr>
      <w:bookmarkStart w:id="0" w:name="_Hlk530472969"/>
      <w:r w:rsidRPr="006705AC">
        <w:rPr>
          <w:rFonts w:ascii="Arial" w:eastAsia="Times New Roman" w:hAnsi="Arial" w:cs="Arial"/>
          <w:b/>
          <w:spacing w:val="32"/>
          <w:sz w:val="20"/>
          <w:szCs w:val="20"/>
        </w:rPr>
        <w:t xml:space="preserve">IZJAVA </w:t>
      </w:r>
      <w:r w:rsidRPr="006705AC">
        <w:rPr>
          <w:rFonts w:ascii="Arial" w:eastAsia="Times New Roman" w:hAnsi="Arial" w:cs="Arial"/>
          <w:b/>
          <w:sz w:val="20"/>
          <w:szCs w:val="20"/>
        </w:rPr>
        <w:t xml:space="preserve">PONUDNIKA </w:t>
      </w:r>
    </w:p>
    <w:p w14:paraId="252174F6" w14:textId="77777777" w:rsidR="002522C2" w:rsidRPr="006705AC" w:rsidRDefault="002522C2" w:rsidP="002522C2">
      <w:pPr>
        <w:widowControl/>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 xml:space="preserve">o izpolnjevanju pogojev iz 1. - 8. točke 9. člena </w:t>
      </w:r>
    </w:p>
    <w:p w14:paraId="0F90D19E" w14:textId="4DF6EB7A" w:rsidR="002522C2" w:rsidRPr="006705AC" w:rsidRDefault="002522C2" w:rsidP="002522C2">
      <w:pPr>
        <w:widowControl/>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 xml:space="preserve">Navodil ponudnikom za izdelavo ponudbe št. </w:t>
      </w:r>
      <w:r w:rsidR="009C2035">
        <w:rPr>
          <w:rFonts w:ascii="Arial" w:eastAsia="Times New Roman" w:hAnsi="Arial" w:cs="Arial"/>
          <w:b/>
          <w:sz w:val="20"/>
          <w:szCs w:val="20"/>
        </w:rPr>
        <w:t>3517-3/2026</w:t>
      </w:r>
      <w:r w:rsidRPr="006705AC">
        <w:rPr>
          <w:rFonts w:ascii="Arial" w:eastAsia="Times New Roman" w:hAnsi="Arial" w:cs="Arial"/>
          <w:b/>
          <w:sz w:val="20"/>
          <w:szCs w:val="20"/>
        </w:rPr>
        <w:t xml:space="preserve"> z dne </w:t>
      </w:r>
      <w:r w:rsidR="00BE0AC0">
        <w:rPr>
          <w:rFonts w:ascii="Arial" w:eastAsia="Times New Roman" w:hAnsi="Arial" w:cs="Arial"/>
          <w:b/>
          <w:sz w:val="20"/>
          <w:szCs w:val="20"/>
        </w:rPr>
        <w:t>3.9.</w:t>
      </w:r>
      <w:r w:rsidR="00E3623B">
        <w:rPr>
          <w:rFonts w:ascii="Arial" w:eastAsia="Times New Roman" w:hAnsi="Arial" w:cs="Arial"/>
          <w:b/>
          <w:sz w:val="20"/>
          <w:szCs w:val="20"/>
        </w:rPr>
        <w:t>2026</w:t>
      </w:r>
    </w:p>
    <w:p w14:paraId="41C6627B" w14:textId="77777777" w:rsidR="002522C2" w:rsidRPr="006705AC" w:rsidRDefault="002522C2" w:rsidP="002522C2">
      <w:pPr>
        <w:widowControl/>
        <w:spacing w:after="0" w:line="240" w:lineRule="auto"/>
        <w:rPr>
          <w:rFonts w:ascii="Arial" w:eastAsia="Times New Roman" w:hAnsi="Arial" w:cs="Arial"/>
          <w:b/>
          <w:sz w:val="20"/>
          <w:szCs w:val="20"/>
        </w:rPr>
      </w:pPr>
    </w:p>
    <w:p w14:paraId="72BCD87B" w14:textId="51B9D983" w:rsidR="002522C2" w:rsidRPr="006705AC" w:rsidRDefault="002522C2" w:rsidP="002522C2">
      <w:pPr>
        <w:autoSpaceDE w:val="0"/>
        <w:autoSpaceDN w:val="0"/>
        <w:adjustRightInd w:val="0"/>
        <w:spacing w:after="0" w:line="240" w:lineRule="auto"/>
        <w:jc w:val="both"/>
        <w:rPr>
          <w:rFonts w:ascii="Arial" w:eastAsia="Times New Roman" w:hAnsi="Arial" w:cs="Arial"/>
          <w:color w:val="000000"/>
          <w:sz w:val="20"/>
          <w:szCs w:val="20"/>
          <w:lang w:val="pl-PL"/>
        </w:rPr>
      </w:pPr>
      <w:r w:rsidRPr="006705AC">
        <w:rPr>
          <w:rFonts w:ascii="Arial" w:eastAsia="Times New Roman" w:hAnsi="Arial" w:cs="Arial"/>
          <w:sz w:val="20"/>
          <w:szCs w:val="20"/>
          <w:lang w:val="pl-PL"/>
        </w:rPr>
        <w:t xml:space="preserve">S podpisom te izjave pod kazensko in materialno odgovornostjo izjavljamo, da sprejemamo vse pogoje in zahteve iz dokumentacije št. </w:t>
      </w:r>
      <w:r w:rsidR="009C2035">
        <w:rPr>
          <w:rFonts w:ascii="Arial" w:eastAsia="Times New Roman" w:hAnsi="Arial" w:cs="Arial"/>
          <w:sz w:val="20"/>
          <w:szCs w:val="20"/>
          <w:lang w:val="pl-PL"/>
        </w:rPr>
        <w:t>3517-3/2026</w:t>
      </w:r>
      <w:r w:rsidRPr="006705AC">
        <w:rPr>
          <w:rFonts w:ascii="Arial" w:eastAsia="Times New Roman" w:hAnsi="Arial" w:cs="Arial"/>
          <w:sz w:val="20"/>
          <w:szCs w:val="20"/>
          <w:lang w:val="pl-PL"/>
        </w:rPr>
        <w:t xml:space="preserve"> ter</w:t>
      </w:r>
      <w:r w:rsidRPr="006705AC">
        <w:rPr>
          <w:rFonts w:ascii="Arial" w:eastAsia="Times New Roman" w:hAnsi="Arial" w:cs="Arial"/>
          <w:color w:val="000000"/>
          <w:sz w:val="20"/>
          <w:szCs w:val="20"/>
          <w:lang w:val="pl-PL"/>
        </w:rPr>
        <w:t xml:space="preserve"> da:</w:t>
      </w:r>
    </w:p>
    <w:p w14:paraId="51C9D1AE" w14:textId="098C61BE" w:rsidR="003E158F" w:rsidRPr="00624E42" w:rsidRDefault="003E158F" w:rsidP="00110CC4">
      <w:pPr>
        <w:numPr>
          <w:ilvl w:val="0"/>
          <w:numId w:val="10"/>
        </w:numPr>
        <w:autoSpaceDE w:val="0"/>
        <w:autoSpaceDN w:val="0"/>
        <w:adjustRightInd w:val="0"/>
        <w:spacing w:before="60" w:after="60" w:line="240" w:lineRule="auto"/>
        <w:ind w:left="499" w:hanging="357"/>
        <w:jc w:val="both"/>
        <w:rPr>
          <w:rFonts w:ascii="Arial" w:eastAsia="Times New Roman" w:hAnsi="Arial" w:cs="Arial"/>
          <w:sz w:val="20"/>
          <w:szCs w:val="20"/>
        </w:rPr>
      </w:pPr>
      <w:r w:rsidRPr="006705AC">
        <w:rPr>
          <w:rFonts w:ascii="Arial" w:eastAsia="Times New Roman" w:hAnsi="Arial" w:cs="Arial"/>
          <w:sz w:val="20"/>
          <w:szCs w:val="20"/>
        </w:rPr>
        <w:t xml:space="preserve">naši družbi ali osebi, ki je članica upravnega, vodstvenega ali nadzornega organa ponudnika, ali ki ima pooblastila za njegovo zastopanje ali odločanje ali nadzor v njem, ni izrečena pravnomočna sodba, ki ima elemente kaznivih dejanj iz prvega odstavka 75. člena </w:t>
      </w:r>
      <w:r w:rsidR="00016D8E" w:rsidRPr="00A506C7">
        <w:rPr>
          <w:rFonts w:ascii="Arial" w:hAnsi="Arial" w:cs="Arial"/>
          <w:iCs/>
          <w:sz w:val="20"/>
          <w:szCs w:val="20"/>
        </w:rPr>
        <w:t>Zakon</w:t>
      </w:r>
      <w:r w:rsidR="00016D8E">
        <w:rPr>
          <w:rFonts w:ascii="Arial" w:hAnsi="Arial" w:cs="Arial"/>
          <w:iCs/>
          <w:sz w:val="20"/>
          <w:szCs w:val="20"/>
        </w:rPr>
        <w:t>a</w:t>
      </w:r>
      <w:r w:rsidR="00016D8E" w:rsidRPr="00A506C7">
        <w:rPr>
          <w:rFonts w:ascii="Arial" w:hAnsi="Arial" w:cs="Arial"/>
          <w:iCs/>
          <w:sz w:val="20"/>
          <w:szCs w:val="20"/>
        </w:rPr>
        <w:t xml:space="preserve"> o javnem naročanju </w:t>
      </w:r>
      <w:r w:rsidR="00016D8E" w:rsidRPr="00016D8E">
        <w:rPr>
          <w:rFonts w:ascii="Arial" w:hAnsi="Arial" w:cs="Arial"/>
          <w:iCs/>
          <w:sz w:val="16"/>
          <w:szCs w:val="16"/>
        </w:rPr>
        <w:t>(ZJN-3) (Uradni list RS, št. 91/15, 14</w:t>
      </w:r>
      <w:r w:rsidR="00016D8E" w:rsidRPr="00624E42">
        <w:rPr>
          <w:rFonts w:ascii="Arial" w:hAnsi="Arial" w:cs="Arial"/>
          <w:iCs/>
          <w:sz w:val="16"/>
          <w:szCs w:val="16"/>
        </w:rPr>
        <w:t xml:space="preserve">/18, 69/19 - skl. US, 121/21, 10/22, 74/22 - </w:t>
      </w:r>
      <w:proofErr w:type="spellStart"/>
      <w:r w:rsidR="00016D8E" w:rsidRPr="00624E42">
        <w:rPr>
          <w:rFonts w:ascii="Arial" w:hAnsi="Arial" w:cs="Arial"/>
          <w:iCs/>
          <w:sz w:val="16"/>
          <w:szCs w:val="16"/>
        </w:rPr>
        <w:t>odl</w:t>
      </w:r>
      <w:proofErr w:type="spellEnd"/>
      <w:r w:rsidR="00016D8E" w:rsidRPr="00624E42">
        <w:rPr>
          <w:rFonts w:ascii="Arial" w:hAnsi="Arial" w:cs="Arial"/>
          <w:iCs/>
          <w:sz w:val="16"/>
          <w:szCs w:val="16"/>
        </w:rPr>
        <w:t>. US, 28/2023)</w:t>
      </w:r>
      <w:r w:rsidR="00016D8E" w:rsidRPr="00624E42">
        <w:rPr>
          <w:rFonts w:ascii="Arial" w:hAnsi="Arial" w:cs="Arial"/>
          <w:iCs/>
          <w:sz w:val="20"/>
          <w:szCs w:val="20"/>
        </w:rPr>
        <w:t xml:space="preserve"> </w:t>
      </w:r>
      <w:r w:rsidRPr="00624E42">
        <w:rPr>
          <w:rFonts w:ascii="Arial" w:eastAsia="Times New Roman" w:hAnsi="Arial" w:cs="Arial"/>
          <w:sz w:val="20"/>
          <w:szCs w:val="20"/>
        </w:rPr>
        <w:t xml:space="preserve">in od datuma izreka pravnomočne sodbe do trenutka preverjanja še ni preteklo 5 (pet) let, v primerih, ko je v sodbi določeno </w:t>
      </w:r>
      <w:r w:rsidR="00634EA3" w:rsidRPr="00624E42">
        <w:rPr>
          <w:rFonts w:ascii="Arial" w:hAnsi="Arial" w:cs="Arial"/>
          <w:sz w:val="20"/>
          <w:szCs w:val="20"/>
        </w:rPr>
        <w:t xml:space="preserve">drugačno obdobje, </w:t>
      </w:r>
      <w:r w:rsidRPr="00624E42">
        <w:rPr>
          <w:rFonts w:ascii="Arial" w:eastAsia="Times New Roman" w:hAnsi="Arial" w:cs="Arial"/>
          <w:sz w:val="20"/>
          <w:szCs w:val="20"/>
        </w:rPr>
        <w:t>pa če še ni preteklo obdobje, ki ga določa sodba</w:t>
      </w:r>
      <w:r w:rsidR="00897758">
        <w:rPr>
          <w:rFonts w:ascii="Arial" w:eastAsia="Times New Roman" w:hAnsi="Arial" w:cs="Arial"/>
          <w:sz w:val="20"/>
          <w:szCs w:val="20"/>
        </w:rPr>
        <w:t>;</w:t>
      </w:r>
    </w:p>
    <w:p w14:paraId="467DE8BC" w14:textId="1A0A274D" w:rsidR="003E158F" w:rsidRPr="00016D8E" w:rsidRDefault="00016D8E" w:rsidP="00110CC4">
      <w:pPr>
        <w:numPr>
          <w:ilvl w:val="0"/>
          <w:numId w:val="10"/>
        </w:numPr>
        <w:autoSpaceDE w:val="0"/>
        <w:autoSpaceDN w:val="0"/>
        <w:adjustRightInd w:val="0"/>
        <w:spacing w:before="60" w:after="60" w:line="240" w:lineRule="auto"/>
        <w:ind w:left="499" w:hanging="357"/>
        <w:jc w:val="both"/>
        <w:rPr>
          <w:rFonts w:ascii="Arial" w:eastAsia="Times New Roman" w:hAnsi="Arial" w:cs="Arial"/>
          <w:sz w:val="20"/>
          <w:szCs w:val="20"/>
        </w:rPr>
      </w:pPr>
      <w:r w:rsidRPr="00624E42">
        <w:rPr>
          <w:rFonts w:ascii="Arial" w:eastAsia="Times New Roman" w:hAnsi="Arial" w:cs="Arial"/>
          <w:sz w:val="20"/>
          <w:szCs w:val="20"/>
        </w:rPr>
        <w:t>imamo poravnane obvezne dajatve in druge denarne nedavčne obveznosti v skladu z zakonom</w:t>
      </w:r>
      <w:r w:rsidRPr="006705AC">
        <w:rPr>
          <w:rFonts w:ascii="Arial" w:eastAsia="Times New Roman" w:hAnsi="Arial" w:cs="Arial"/>
          <w:sz w:val="20"/>
          <w:szCs w:val="20"/>
        </w:rPr>
        <w:t xml:space="preserve">, ki ureja finančno upravo, ki jih pobira davčni organ v skladu s </w:t>
      </w:r>
      <w:r w:rsidRPr="00016D8E">
        <w:rPr>
          <w:rFonts w:ascii="Arial" w:eastAsia="Times New Roman" w:hAnsi="Arial" w:cs="Arial"/>
          <w:sz w:val="20"/>
          <w:szCs w:val="20"/>
        </w:rPr>
        <w:t>predpisi države, v kateri imamo sedež, ali predpisi države naročnika. Predložene imamo vse obračune davčnih odtegljajev za dohodke iz delovnega razmerja za obdobje zadnjih 5 (petih) let do roka za oddajo ponudbe ali prijave</w:t>
      </w:r>
      <w:r w:rsidR="00897758">
        <w:rPr>
          <w:rFonts w:ascii="Arial" w:eastAsia="Times New Roman" w:hAnsi="Arial" w:cs="Arial"/>
          <w:sz w:val="20"/>
          <w:szCs w:val="20"/>
        </w:rPr>
        <w:t>;</w:t>
      </w:r>
    </w:p>
    <w:p w14:paraId="67565D0B" w14:textId="77777777" w:rsidR="003E158F" w:rsidRPr="006705AC" w:rsidRDefault="003E158F" w:rsidP="00110CC4">
      <w:pPr>
        <w:numPr>
          <w:ilvl w:val="0"/>
          <w:numId w:val="10"/>
        </w:numPr>
        <w:autoSpaceDE w:val="0"/>
        <w:autoSpaceDN w:val="0"/>
        <w:adjustRightInd w:val="0"/>
        <w:spacing w:before="60" w:after="60" w:line="240" w:lineRule="auto"/>
        <w:ind w:left="499" w:hanging="357"/>
        <w:jc w:val="both"/>
        <w:rPr>
          <w:rFonts w:ascii="Arial" w:eastAsia="Times New Roman" w:hAnsi="Arial" w:cs="Arial"/>
          <w:sz w:val="20"/>
          <w:szCs w:val="20"/>
        </w:rPr>
      </w:pPr>
      <w:r w:rsidRPr="006705AC">
        <w:rPr>
          <w:rFonts w:ascii="Arial" w:eastAsia="Times New Roman" w:hAnsi="Arial" w:cs="Arial"/>
          <w:sz w:val="20"/>
          <w:szCs w:val="20"/>
        </w:rPr>
        <w:t xml:space="preserve">ne kršimo obveznosti iz drugega odstavka 3. člena ZJN-3 (obveznosti na področju </w:t>
      </w:r>
      <w:proofErr w:type="spellStart"/>
      <w:r w:rsidRPr="006705AC">
        <w:rPr>
          <w:rFonts w:ascii="Arial" w:eastAsia="Times New Roman" w:hAnsi="Arial" w:cs="Arial"/>
          <w:sz w:val="20"/>
          <w:szCs w:val="20"/>
        </w:rPr>
        <w:t>okoljskega</w:t>
      </w:r>
      <w:proofErr w:type="spellEnd"/>
      <w:r w:rsidRPr="006705AC">
        <w:rPr>
          <w:rFonts w:ascii="Arial" w:eastAsia="Times New Roman" w:hAnsi="Arial" w:cs="Arial"/>
          <w:sz w:val="20"/>
          <w:szCs w:val="20"/>
        </w:rPr>
        <w:t>, socialnega in delovnega prava);</w:t>
      </w:r>
    </w:p>
    <w:p w14:paraId="773C6CA6" w14:textId="77777777" w:rsidR="003E158F" w:rsidRPr="006705AC" w:rsidRDefault="003E158F" w:rsidP="00110CC4">
      <w:pPr>
        <w:numPr>
          <w:ilvl w:val="0"/>
          <w:numId w:val="10"/>
        </w:numPr>
        <w:autoSpaceDE w:val="0"/>
        <w:autoSpaceDN w:val="0"/>
        <w:adjustRightInd w:val="0"/>
        <w:spacing w:before="60" w:after="60" w:line="240" w:lineRule="auto"/>
        <w:ind w:left="499" w:hanging="357"/>
        <w:jc w:val="both"/>
        <w:rPr>
          <w:rFonts w:ascii="Arial" w:eastAsia="Times New Roman" w:hAnsi="Arial" w:cs="Arial"/>
          <w:sz w:val="20"/>
          <w:szCs w:val="20"/>
        </w:rPr>
      </w:pPr>
      <w:r w:rsidRPr="006705AC">
        <w:rPr>
          <w:rFonts w:ascii="Arial" w:eastAsia="Times New Roman" w:hAnsi="Arial" w:cs="Arial"/>
          <w:sz w:val="20"/>
          <w:szCs w:val="20"/>
        </w:rPr>
        <w:t>se nad nami ni začel postopek zaradi insolventnosti ali prisilnega prenehanja, ali postopek likvidacije po zakonu, ki ureja gospodarske družbe, njegovih sredstev ali poslovanja ne upravlja upravitelj ali sodišče, njegove poslovne dejavnosti niso začasno ustavljene, oz. se proti nam v skladu s predpisi druge države ni začel postopek in ni nastal položaj z enakimi pravnimi posledicami;</w:t>
      </w:r>
    </w:p>
    <w:p w14:paraId="64210D98" w14:textId="77777777" w:rsidR="003E158F" w:rsidRPr="006705AC" w:rsidRDefault="003E158F" w:rsidP="00110CC4">
      <w:pPr>
        <w:numPr>
          <w:ilvl w:val="0"/>
          <w:numId w:val="10"/>
        </w:numPr>
        <w:autoSpaceDE w:val="0"/>
        <w:autoSpaceDN w:val="0"/>
        <w:adjustRightInd w:val="0"/>
        <w:spacing w:before="60" w:after="60" w:line="240" w:lineRule="auto"/>
        <w:ind w:left="499" w:hanging="357"/>
        <w:jc w:val="both"/>
        <w:rPr>
          <w:rFonts w:ascii="Arial" w:eastAsia="Times New Roman" w:hAnsi="Arial" w:cs="Arial"/>
          <w:sz w:val="20"/>
          <w:szCs w:val="20"/>
        </w:rPr>
      </w:pPr>
      <w:r w:rsidRPr="006705AC">
        <w:rPr>
          <w:rFonts w:ascii="Arial" w:eastAsia="Times New Roman" w:hAnsi="Arial" w:cs="Arial"/>
          <w:sz w:val="20"/>
          <w:szCs w:val="20"/>
        </w:rPr>
        <w:t>se pri prejšnjih pogodbah o izvedbi javnih naročil sklenjenih z naročnikom niso pokazale precejšnje ali stalne pomanjkljivosti pri izpolnjevanju pogodbenih obveznosti, zaradi česar bi naročnik predčasno odstopil od naročila oz. pogodbe ali uveljavljal odškodnino ali bi bile izvedene druge primerljive sankcije;</w:t>
      </w:r>
    </w:p>
    <w:p w14:paraId="631372A2" w14:textId="10273A96" w:rsidR="003E158F" w:rsidRPr="00FD404B" w:rsidRDefault="003E158F" w:rsidP="00110CC4">
      <w:pPr>
        <w:numPr>
          <w:ilvl w:val="0"/>
          <w:numId w:val="10"/>
        </w:numPr>
        <w:autoSpaceDE w:val="0"/>
        <w:autoSpaceDN w:val="0"/>
        <w:adjustRightInd w:val="0"/>
        <w:spacing w:before="60" w:after="60" w:line="240" w:lineRule="auto"/>
        <w:ind w:left="499" w:hanging="357"/>
        <w:jc w:val="both"/>
        <w:rPr>
          <w:rFonts w:ascii="Arial" w:eastAsia="Times New Roman" w:hAnsi="Arial" w:cs="Arial"/>
          <w:sz w:val="20"/>
          <w:szCs w:val="20"/>
        </w:rPr>
      </w:pPr>
      <w:r w:rsidRPr="006705AC">
        <w:rPr>
          <w:rFonts w:ascii="Arial" w:eastAsia="Times New Roman" w:hAnsi="Arial" w:cs="Arial"/>
          <w:sz w:val="20"/>
          <w:szCs w:val="20"/>
        </w:rPr>
        <w:t xml:space="preserve">na dan, ko poteče rok za oddajo ponudb, nismo izločeni iz postopkov oddaje javnih  naročil zaradi </w:t>
      </w:r>
      <w:r w:rsidRPr="00FD404B">
        <w:rPr>
          <w:rFonts w:ascii="Arial" w:eastAsia="Times New Roman" w:hAnsi="Arial" w:cs="Arial"/>
          <w:sz w:val="20"/>
          <w:szCs w:val="20"/>
        </w:rPr>
        <w:t xml:space="preserve">uvrstitve v evidenco gospodarskih subjektov z </w:t>
      </w:r>
      <w:r w:rsidR="00522AED" w:rsidRPr="00FD404B">
        <w:rPr>
          <w:rFonts w:ascii="Arial" w:hAnsi="Arial" w:cs="Arial"/>
          <w:sz w:val="20"/>
          <w:szCs w:val="20"/>
        </w:rPr>
        <w:t>izrečenimi stranskimi sankcijami izločitve iz postopkov javnega naročanja</w:t>
      </w:r>
      <w:r w:rsidRPr="00FD404B">
        <w:rPr>
          <w:rFonts w:ascii="Arial" w:eastAsia="Times New Roman" w:hAnsi="Arial" w:cs="Arial"/>
          <w:sz w:val="20"/>
          <w:szCs w:val="20"/>
        </w:rPr>
        <w:t xml:space="preserve">; </w:t>
      </w:r>
    </w:p>
    <w:p w14:paraId="7C2198B3" w14:textId="0A62554F" w:rsidR="003E158F" w:rsidRPr="006705AC" w:rsidRDefault="003E158F" w:rsidP="00110CC4">
      <w:pPr>
        <w:numPr>
          <w:ilvl w:val="0"/>
          <w:numId w:val="10"/>
        </w:numPr>
        <w:autoSpaceDE w:val="0"/>
        <w:autoSpaceDN w:val="0"/>
        <w:adjustRightInd w:val="0"/>
        <w:spacing w:before="60" w:after="60" w:line="240" w:lineRule="auto"/>
        <w:ind w:left="499" w:hanging="357"/>
        <w:jc w:val="both"/>
        <w:rPr>
          <w:rFonts w:ascii="Arial" w:eastAsia="Times New Roman" w:hAnsi="Arial" w:cs="Arial"/>
          <w:sz w:val="20"/>
          <w:szCs w:val="20"/>
        </w:rPr>
      </w:pPr>
      <w:bookmarkStart w:id="1" w:name="_Hlk530472955"/>
      <w:r w:rsidRPr="006705AC">
        <w:rPr>
          <w:rFonts w:ascii="Arial" w:eastAsia="Times New Roman" w:hAnsi="Arial" w:cs="Arial"/>
          <w:sz w:val="20"/>
          <w:szCs w:val="20"/>
        </w:rPr>
        <w:t xml:space="preserve">pri nas v zadnjih treh letih pred potekom roka za oddajo ponudb ni bilo ugotovljenih dveh ali več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pristojnega organa Republike Slovenije ali druge države članice ali tretje države izrečena globa za prekršek; </w:t>
      </w:r>
      <w:bookmarkEnd w:id="1"/>
    </w:p>
    <w:p w14:paraId="2FEC01CA" w14:textId="12926F1F" w:rsidR="003E158F" w:rsidRPr="006705AC" w:rsidRDefault="003E158F" w:rsidP="00110CC4">
      <w:pPr>
        <w:numPr>
          <w:ilvl w:val="0"/>
          <w:numId w:val="10"/>
        </w:numPr>
        <w:autoSpaceDE w:val="0"/>
        <w:autoSpaceDN w:val="0"/>
        <w:adjustRightInd w:val="0"/>
        <w:spacing w:before="60" w:after="0" w:line="240" w:lineRule="auto"/>
        <w:ind w:left="499" w:hanging="357"/>
        <w:jc w:val="both"/>
        <w:rPr>
          <w:rFonts w:ascii="Arial" w:eastAsia="Times New Roman" w:hAnsi="Arial" w:cs="Arial"/>
          <w:sz w:val="20"/>
          <w:szCs w:val="20"/>
        </w:rPr>
      </w:pPr>
      <w:bookmarkStart w:id="2" w:name="_Hlk117673145"/>
      <w:r w:rsidRPr="006705AC">
        <w:rPr>
          <w:rFonts w:ascii="Arial" w:eastAsia="Times New Roman" w:hAnsi="Arial" w:cs="Arial"/>
          <w:sz w:val="20"/>
          <w:szCs w:val="20"/>
        </w:rPr>
        <w:t xml:space="preserve">v </w:t>
      </w:r>
      <w:r w:rsidRPr="00F863B6">
        <w:rPr>
          <w:rFonts w:ascii="Arial" w:eastAsia="Times New Roman" w:hAnsi="Arial" w:cs="Arial"/>
          <w:sz w:val="20"/>
          <w:szCs w:val="20"/>
        </w:rPr>
        <w:t>zadnjih šestih mesecih nismo imeli blokiranega nobenega od naših poslovnih računov</w:t>
      </w:r>
      <w:r w:rsidR="006A2B43" w:rsidRPr="00F863B6">
        <w:rPr>
          <w:rFonts w:ascii="Arial" w:eastAsia="Times New Roman" w:hAnsi="Arial" w:cs="Arial"/>
          <w:sz w:val="20"/>
          <w:szCs w:val="20"/>
        </w:rPr>
        <w:t>.</w:t>
      </w:r>
    </w:p>
    <w:bookmarkEnd w:id="0"/>
    <w:bookmarkEnd w:id="2"/>
    <w:p w14:paraId="0C0D787B" w14:textId="77777777" w:rsidR="002522C2" w:rsidRPr="006705AC" w:rsidRDefault="002522C2" w:rsidP="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Arial" w:eastAsia="Courier New" w:hAnsi="Arial" w:cs="Arial"/>
          <w:sz w:val="20"/>
          <w:szCs w:val="20"/>
          <w:lang w:eastAsia="sl-SI"/>
        </w:rPr>
      </w:pPr>
    </w:p>
    <w:p w14:paraId="2953FF07" w14:textId="13119DF1" w:rsidR="00016D8E" w:rsidRPr="00016D8E" w:rsidRDefault="00016D8E" w:rsidP="00016D8E">
      <w:pPr>
        <w:autoSpaceDE w:val="0"/>
        <w:autoSpaceDN w:val="0"/>
        <w:adjustRightInd w:val="0"/>
        <w:spacing w:after="0" w:line="240" w:lineRule="auto"/>
        <w:jc w:val="both"/>
        <w:rPr>
          <w:rFonts w:ascii="Arial" w:eastAsia="Times New Roman" w:hAnsi="Arial" w:cs="Arial"/>
          <w:sz w:val="20"/>
          <w:szCs w:val="20"/>
          <w:lang w:val="pl-PL"/>
        </w:rPr>
      </w:pPr>
      <w:r w:rsidRPr="00016D8E">
        <w:rPr>
          <w:rFonts w:ascii="Arial" w:eastAsia="Times New Roman" w:hAnsi="Arial" w:cs="Arial"/>
          <w:sz w:val="20"/>
          <w:szCs w:val="20"/>
          <w:lang w:val="pl-PL"/>
        </w:rPr>
        <w:t>V primeru, da gospodarski subjekt ne izpolnjuje pogoja iz 1., 3., 4.</w:t>
      </w:r>
      <w:r w:rsidR="00F04049">
        <w:rPr>
          <w:rFonts w:ascii="Arial" w:eastAsia="Times New Roman" w:hAnsi="Arial" w:cs="Arial"/>
          <w:sz w:val="20"/>
          <w:szCs w:val="20"/>
          <w:lang w:val="pl-PL"/>
        </w:rPr>
        <w:t xml:space="preserve"> </w:t>
      </w:r>
      <w:r w:rsidRPr="00016D8E">
        <w:rPr>
          <w:rFonts w:ascii="Arial" w:eastAsia="Times New Roman" w:hAnsi="Arial" w:cs="Arial"/>
          <w:sz w:val="20"/>
          <w:szCs w:val="20"/>
          <w:lang w:val="pl-PL"/>
        </w:rPr>
        <w:t>in 7. točke te izjave, lahko v skladu z devetim odstavkom 75. člena ZJN-3 najkasneje do roka za oddajo prijav ali ponudb naročniku predloži dokaze, da je sprejel zadostne ukrepe, s katerimi lahko dokaže svojo zanesljivost kljub obstoju tega izključitvenega razloga. Naročnik bo ukrepe presojal v skladu z 9. odstavkom 75. člena ZJN-3 in pri tem upošteval določbe 10. odstavka 75. člena ZJN-3.</w:t>
      </w:r>
    </w:p>
    <w:p w14:paraId="4D5C5F4F" w14:textId="77777777" w:rsidR="00016D8E" w:rsidRDefault="00016D8E" w:rsidP="00016D8E">
      <w:pPr>
        <w:autoSpaceDE w:val="0"/>
        <w:autoSpaceDN w:val="0"/>
        <w:adjustRightInd w:val="0"/>
        <w:spacing w:after="0" w:line="240" w:lineRule="auto"/>
        <w:jc w:val="both"/>
        <w:rPr>
          <w:rFonts w:ascii="Arial" w:eastAsia="Times New Roman" w:hAnsi="Arial" w:cs="Arial"/>
          <w:sz w:val="20"/>
          <w:szCs w:val="20"/>
          <w:lang w:val="pl-PL"/>
        </w:rPr>
      </w:pPr>
    </w:p>
    <w:p w14:paraId="7BD3AED8" w14:textId="4ED1454C" w:rsidR="003E158F" w:rsidRPr="00016D8E" w:rsidRDefault="00016D8E" w:rsidP="00016D8E">
      <w:pPr>
        <w:autoSpaceDE w:val="0"/>
        <w:autoSpaceDN w:val="0"/>
        <w:adjustRightInd w:val="0"/>
        <w:spacing w:after="0" w:line="240" w:lineRule="auto"/>
        <w:jc w:val="both"/>
        <w:rPr>
          <w:rFonts w:ascii="Arial" w:eastAsia="Times New Roman" w:hAnsi="Arial" w:cs="Arial"/>
          <w:sz w:val="20"/>
          <w:szCs w:val="20"/>
          <w:lang w:val="pl-PL"/>
        </w:rPr>
      </w:pPr>
      <w:r w:rsidRPr="00016D8E">
        <w:rPr>
          <w:rFonts w:ascii="Arial" w:eastAsia="Times New Roman" w:hAnsi="Arial" w:cs="Arial"/>
          <w:sz w:val="20"/>
          <w:szCs w:val="20"/>
          <w:lang w:val="pl-PL"/>
        </w:rPr>
        <w:t>V primeru, da gospodarski subjekt ne izpolnjuje pogoja iz 2. točke te izjave, se ga ne izloči, če do roka za oddajo prijav ali ponudb poravna neplačane zapadle obveznosti, ki znašajo 50 eurov ali več in predloži vse obračune davčnih odtegljajev za dohodke iz delovnega razmerja za obdobje zadnjih pet let do roka za oddajo prijave ali ponudbe.</w:t>
      </w:r>
    </w:p>
    <w:p w14:paraId="6BE91D90" w14:textId="77777777" w:rsidR="00016D8E" w:rsidRDefault="00016D8E" w:rsidP="002522C2">
      <w:pPr>
        <w:widowControl/>
        <w:spacing w:after="0" w:line="240" w:lineRule="auto"/>
        <w:rPr>
          <w:rFonts w:ascii="Arial" w:eastAsia="Times New Roman" w:hAnsi="Arial" w:cs="Arial"/>
          <w:sz w:val="20"/>
          <w:szCs w:val="20"/>
          <w:u w:val="single"/>
        </w:rPr>
      </w:pPr>
    </w:p>
    <w:p w14:paraId="02E77C19" w14:textId="6BC12659" w:rsidR="002522C2" w:rsidRPr="006705AC" w:rsidRDefault="002522C2" w:rsidP="002522C2">
      <w:pPr>
        <w:widowControl/>
        <w:spacing w:after="0" w:line="240" w:lineRule="auto"/>
        <w:rPr>
          <w:rFonts w:ascii="Arial" w:eastAsia="Times New Roman" w:hAnsi="Arial" w:cs="Arial"/>
          <w:sz w:val="20"/>
          <w:szCs w:val="20"/>
          <w:u w:val="single"/>
        </w:rPr>
      </w:pPr>
      <w:r w:rsidRPr="006705AC">
        <w:rPr>
          <w:rFonts w:ascii="Arial" w:eastAsia="Times New Roman" w:hAnsi="Arial" w:cs="Arial"/>
          <w:sz w:val="20"/>
          <w:szCs w:val="20"/>
          <w:u w:val="single"/>
        </w:rPr>
        <w:t>Podatki o pravni osebi:</w:t>
      </w:r>
    </w:p>
    <w:p w14:paraId="059086A7" w14:textId="77777777" w:rsidR="002522C2" w:rsidRPr="006705AC" w:rsidRDefault="002522C2" w:rsidP="002522C2">
      <w:pPr>
        <w:widowControl/>
        <w:spacing w:after="0" w:line="240" w:lineRule="auto"/>
        <w:rPr>
          <w:rFonts w:ascii="Arial" w:eastAsia="Times New Roman" w:hAnsi="Arial" w:cs="Arial"/>
          <w:bCs/>
          <w:sz w:val="20"/>
          <w:szCs w:val="20"/>
        </w:rPr>
      </w:pPr>
    </w:p>
    <w:p w14:paraId="148A77A9" w14:textId="1DF81182" w:rsidR="002522C2" w:rsidRPr="006705AC" w:rsidRDefault="002522C2" w:rsidP="002522C2">
      <w:pPr>
        <w:widowControl/>
        <w:spacing w:after="60" w:line="260" w:lineRule="exact"/>
        <w:rPr>
          <w:rFonts w:ascii="Arial" w:eastAsia="Times New Roman" w:hAnsi="Arial" w:cs="Arial"/>
          <w:sz w:val="20"/>
          <w:szCs w:val="20"/>
        </w:rPr>
      </w:pPr>
      <w:r w:rsidRPr="006705AC">
        <w:rPr>
          <w:rFonts w:ascii="Arial" w:eastAsia="Times New Roman" w:hAnsi="Arial" w:cs="Arial"/>
          <w:bCs/>
          <w:sz w:val="20"/>
          <w:szCs w:val="20"/>
        </w:rPr>
        <w:t>Polno ime podjetja</w:t>
      </w:r>
      <w:r w:rsidRPr="006705AC">
        <w:rPr>
          <w:rFonts w:ascii="Arial" w:eastAsia="Times New Roman" w:hAnsi="Arial" w:cs="Arial"/>
          <w:sz w:val="20"/>
          <w:szCs w:val="20"/>
        </w:rPr>
        <w:t xml:space="preserve">: </w:t>
      </w:r>
      <w:r w:rsidR="00F72E46" w:rsidRPr="006705AC">
        <w:rPr>
          <w:rFonts w:ascii="Arial" w:eastAsia="Times New Roman" w:hAnsi="Arial" w:cs="Arial"/>
          <w:sz w:val="20"/>
          <w:szCs w:val="20"/>
        </w:rPr>
        <w:tab/>
      </w:r>
      <w:r w:rsidRPr="006705AC">
        <w:rPr>
          <w:rFonts w:ascii="Arial" w:eastAsia="Times New Roman" w:hAnsi="Arial" w:cs="Arial"/>
          <w:sz w:val="20"/>
          <w:szCs w:val="20"/>
        </w:rPr>
        <w:t>__________________________________________________</w:t>
      </w:r>
    </w:p>
    <w:p w14:paraId="1F1D4157" w14:textId="46A0A15E" w:rsidR="002522C2" w:rsidRPr="006705AC" w:rsidRDefault="002522C2" w:rsidP="00F72E46">
      <w:pPr>
        <w:widowControl/>
        <w:spacing w:after="240" w:line="260" w:lineRule="exact"/>
        <w:ind w:left="1416" w:firstLine="708"/>
        <w:rPr>
          <w:rFonts w:ascii="Arial" w:eastAsia="Times New Roman" w:hAnsi="Arial" w:cs="Arial"/>
          <w:sz w:val="20"/>
          <w:szCs w:val="20"/>
        </w:rPr>
      </w:pPr>
      <w:r w:rsidRPr="006705AC">
        <w:rPr>
          <w:rFonts w:ascii="Arial" w:eastAsia="Times New Roman" w:hAnsi="Arial" w:cs="Arial"/>
          <w:sz w:val="20"/>
          <w:szCs w:val="20"/>
        </w:rPr>
        <w:t>__________________________________________________</w:t>
      </w:r>
    </w:p>
    <w:p w14:paraId="40605E9D" w14:textId="77777777" w:rsidR="002522C2" w:rsidRPr="006705AC" w:rsidRDefault="002522C2" w:rsidP="002522C2">
      <w:pPr>
        <w:widowControl/>
        <w:spacing w:after="240" w:line="260" w:lineRule="exact"/>
        <w:rPr>
          <w:rFonts w:ascii="Arial" w:eastAsia="Times New Roman" w:hAnsi="Arial" w:cs="Arial"/>
          <w:sz w:val="20"/>
          <w:szCs w:val="20"/>
        </w:rPr>
      </w:pPr>
      <w:r w:rsidRPr="006705AC">
        <w:rPr>
          <w:rFonts w:ascii="Arial" w:eastAsia="Times New Roman" w:hAnsi="Arial" w:cs="Arial"/>
          <w:bCs/>
          <w:sz w:val="20"/>
          <w:szCs w:val="20"/>
        </w:rPr>
        <w:t>Sedež podjetja</w:t>
      </w:r>
      <w:r w:rsidRPr="006705AC">
        <w:rPr>
          <w:rFonts w:ascii="Arial" w:eastAsia="Times New Roman" w:hAnsi="Arial" w:cs="Arial"/>
          <w:sz w:val="20"/>
          <w:szCs w:val="20"/>
        </w:rPr>
        <w:t xml:space="preserve">: </w:t>
      </w:r>
      <w:r w:rsidRPr="006705AC">
        <w:rPr>
          <w:rFonts w:ascii="Arial" w:eastAsia="Times New Roman" w:hAnsi="Arial" w:cs="Arial"/>
          <w:sz w:val="20"/>
          <w:szCs w:val="20"/>
        </w:rPr>
        <w:tab/>
        <w:t>__________________________________________________</w:t>
      </w:r>
    </w:p>
    <w:p w14:paraId="4C1A917A" w14:textId="77777777" w:rsidR="002522C2" w:rsidRPr="006705AC" w:rsidRDefault="002522C2" w:rsidP="002522C2">
      <w:pPr>
        <w:widowControl/>
        <w:spacing w:after="240" w:line="260" w:lineRule="exact"/>
        <w:rPr>
          <w:rFonts w:ascii="Arial" w:eastAsia="Times New Roman" w:hAnsi="Arial" w:cs="Arial"/>
          <w:sz w:val="20"/>
          <w:szCs w:val="20"/>
        </w:rPr>
      </w:pPr>
      <w:r w:rsidRPr="006705AC">
        <w:rPr>
          <w:rFonts w:ascii="Arial" w:eastAsia="Times New Roman" w:hAnsi="Arial" w:cs="Arial"/>
          <w:bCs/>
          <w:sz w:val="20"/>
          <w:szCs w:val="20"/>
        </w:rPr>
        <w:t>Občina sedeža podjetja</w:t>
      </w:r>
      <w:r w:rsidRPr="006705AC">
        <w:rPr>
          <w:rFonts w:ascii="Arial" w:eastAsia="Times New Roman" w:hAnsi="Arial" w:cs="Arial"/>
          <w:sz w:val="20"/>
          <w:szCs w:val="20"/>
        </w:rPr>
        <w:t>: ______________________________________________</w:t>
      </w:r>
    </w:p>
    <w:p w14:paraId="324BCEC9" w14:textId="57E350D3" w:rsidR="002522C2" w:rsidRPr="006705AC" w:rsidRDefault="002522C2" w:rsidP="002522C2">
      <w:pPr>
        <w:widowControl/>
        <w:spacing w:after="240" w:line="260" w:lineRule="exact"/>
        <w:rPr>
          <w:rFonts w:ascii="Arial" w:eastAsia="Times New Roman" w:hAnsi="Arial" w:cs="Arial"/>
          <w:sz w:val="20"/>
          <w:szCs w:val="20"/>
        </w:rPr>
      </w:pPr>
      <w:r w:rsidRPr="006705AC">
        <w:rPr>
          <w:rFonts w:ascii="Arial" w:eastAsia="Times New Roman" w:hAnsi="Arial" w:cs="Arial"/>
          <w:bCs/>
          <w:sz w:val="20"/>
          <w:szCs w:val="20"/>
        </w:rPr>
        <w:t>Matična številka podjetja</w:t>
      </w:r>
      <w:r w:rsidRPr="006705AC">
        <w:rPr>
          <w:rFonts w:ascii="Arial" w:eastAsia="Times New Roman" w:hAnsi="Arial" w:cs="Arial"/>
          <w:sz w:val="20"/>
          <w:szCs w:val="20"/>
        </w:rPr>
        <w:t xml:space="preserve">: </w:t>
      </w:r>
      <w:r w:rsidRPr="006705AC">
        <w:rPr>
          <w:rFonts w:ascii="Arial" w:eastAsia="Times New Roman" w:hAnsi="Arial" w:cs="Arial"/>
          <w:sz w:val="20"/>
          <w:szCs w:val="20"/>
        </w:rPr>
        <w:tab/>
        <w:t>________________</w:t>
      </w:r>
    </w:p>
    <w:p w14:paraId="2148CA37" w14:textId="77777777" w:rsidR="002522C2" w:rsidRPr="006705AC" w:rsidRDefault="002522C2" w:rsidP="002522C2">
      <w:pPr>
        <w:widowControl/>
        <w:spacing w:after="240" w:line="260" w:lineRule="exact"/>
        <w:rPr>
          <w:rFonts w:ascii="Arial" w:eastAsia="Times New Roman" w:hAnsi="Arial" w:cs="Arial"/>
          <w:sz w:val="20"/>
          <w:szCs w:val="20"/>
        </w:rPr>
      </w:pPr>
      <w:r w:rsidRPr="006705AC">
        <w:rPr>
          <w:rFonts w:ascii="Arial" w:eastAsia="Times New Roman" w:hAnsi="Arial" w:cs="Arial"/>
          <w:sz w:val="20"/>
          <w:szCs w:val="20"/>
        </w:rPr>
        <w:t>Identifikacijska št. za DDV:</w:t>
      </w:r>
      <w:r w:rsidRPr="006705AC">
        <w:rPr>
          <w:rFonts w:ascii="Arial" w:eastAsia="Times New Roman" w:hAnsi="Arial" w:cs="Arial"/>
          <w:sz w:val="20"/>
          <w:szCs w:val="20"/>
        </w:rPr>
        <w:tab/>
        <w:t>SI ______________</w:t>
      </w:r>
    </w:p>
    <w:p w14:paraId="0082679E" w14:textId="77777777" w:rsidR="002522C2" w:rsidRPr="006705AC" w:rsidRDefault="002522C2" w:rsidP="002522C2">
      <w:pPr>
        <w:widowControl/>
        <w:spacing w:after="0" w:line="240" w:lineRule="auto"/>
        <w:jc w:val="both"/>
        <w:rPr>
          <w:rFonts w:ascii="Arial" w:eastAsia="Times New Roman" w:hAnsi="Arial" w:cs="Arial"/>
          <w:sz w:val="20"/>
          <w:szCs w:val="20"/>
          <w:lang w:val="pl-PL"/>
        </w:rPr>
      </w:pPr>
    </w:p>
    <w:p w14:paraId="25CDBE64" w14:textId="77777777" w:rsidR="002522C2" w:rsidRPr="006705AC" w:rsidRDefault="002522C2" w:rsidP="002522C2">
      <w:pPr>
        <w:widowControl/>
        <w:spacing w:after="0" w:line="240" w:lineRule="auto"/>
        <w:jc w:val="both"/>
        <w:rPr>
          <w:rFonts w:ascii="Arial" w:eastAsia="Times New Roman" w:hAnsi="Arial" w:cs="Arial"/>
          <w:sz w:val="20"/>
          <w:szCs w:val="20"/>
          <w:lang w:val="pl-PL"/>
        </w:rPr>
      </w:pPr>
    </w:p>
    <w:p w14:paraId="610DB953" w14:textId="77777777" w:rsidR="002522C2" w:rsidRPr="006705AC" w:rsidRDefault="002522C2" w:rsidP="002522C2">
      <w:pPr>
        <w:widowControl/>
        <w:spacing w:after="0" w:line="240" w:lineRule="auto"/>
        <w:jc w:val="both"/>
        <w:rPr>
          <w:rFonts w:ascii="Arial" w:eastAsia="Times New Roman" w:hAnsi="Arial" w:cs="Arial"/>
          <w:sz w:val="20"/>
          <w:szCs w:val="20"/>
          <w:lang w:val="pl-PL"/>
        </w:rPr>
      </w:pPr>
      <w:r w:rsidRPr="006705AC">
        <w:rPr>
          <w:rFonts w:ascii="Arial" w:eastAsia="Times New Roman" w:hAnsi="Arial" w:cs="Arial"/>
          <w:sz w:val="20"/>
          <w:szCs w:val="20"/>
          <w:lang w:val="pl-PL"/>
        </w:rPr>
        <w:t>Zavezujemo se, da bomo na zahtevo naročnika predložili dodatna pooblastila za preveritev podatkov iz uradnih evidenc.</w:t>
      </w:r>
    </w:p>
    <w:p w14:paraId="668B96EE" w14:textId="77777777" w:rsidR="002522C2" w:rsidRPr="006705AC" w:rsidRDefault="002522C2" w:rsidP="002522C2">
      <w:pPr>
        <w:widowControl/>
        <w:spacing w:after="0" w:line="240" w:lineRule="auto"/>
        <w:jc w:val="both"/>
        <w:rPr>
          <w:rFonts w:ascii="Arial" w:eastAsia="Times New Roman" w:hAnsi="Arial" w:cs="Arial"/>
          <w:sz w:val="20"/>
          <w:szCs w:val="20"/>
          <w:lang w:val="pl-PL"/>
        </w:rPr>
      </w:pPr>
    </w:p>
    <w:p w14:paraId="142A0EAB" w14:textId="77777777" w:rsidR="002522C2" w:rsidRPr="006705AC" w:rsidRDefault="002522C2" w:rsidP="002522C2">
      <w:pPr>
        <w:widowControl/>
        <w:spacing w:after="0" w:line="240" w:lineRule="auto"/>
        <w:jc w:val="both"/>
        <w:rPr>
          <w:rFonts w:ascii="Arial" w:eastAsia="Times New Roman" w:hAnsi="Arial" w:cs="Arial"/>
          <w:sz w:val="20"/>
          <w:szCs w:val="20"/>
          <w:lang w:val="pl-PL"/>
        </w:rPr>
      </w:pPr>
      <w:r w:rsidRPr="006705AC">
        <w:rPr>
          <w:rFonts w:ascii="Arial" w:eastAsia="Times New Roman" w:hAnsi="Arial" w:cs="Arial"/>
          <w:sz w:val="20"/>
          <w:szCs w:val="20"/>
          <w:lang w:val="pl-PL"/>
        </w:rPr>
        <w:t>Strinjamo se, da lahko naročnik v fazi oddaje tega naročila od nas zahteva, da predložimo dodatna pojasnila ali dokazila, s katerimi se dokazuje izpolnjevanje postavljenih pogojev in zahtev iz razpisne dokumentacije.</w:t>
      </w:r>
    </w:p>
    <w:p w14:paraId="2C81604F" w14:textId="77777777" w:rsidR="002522C2" w:rsidRPr="006705AC" w:rsidRDefault="002522C2" w:rsidP="002522C2">
      <w:pPr>
        <w:widowControl/>
        <w:spacing w:after="0" w:line="240" w:lineRule="auto"/>
        <w:jc w:val="both"/>
        <w:rPr>
          <w:rFonts w:ascii="Arial" w:eastAsia="Times New Roman" w:hAnsi="Arial" w:cs="Arial"/>
          <w:sz w:val="20"/>
          <w:szCs w:val="20"/>
          <w:lang w:val="pl-PL"/>
        </w:rPr>
      </w:pPr>
    </w:p>
    <w:p w14:paraId="49078B12" w14:textId="77777777" w:rsidR="00016D8E" w:rsidRPr="00016D8E" w:rsidRDefault="00016D8E" w:rsidP="00016D8E">
      <w:pPr>
        <w:widowControl/>
        <w:spacing w:after="0" w:line="240" w:lineRule="auto"/>
        <w:jc w:val="both"/>
        <w:rPr>
          <w:rFonts w:ascii="Arial" w:eastAsia="Times New Roman" w:hAnsi="Arial" w:cs="Arial"/>
          <w:sz w:val="20"/>
          <w:szCs w:val="20"/>
          <w:lang w:val="pl-PL"/>
        </w:rPr>
      </w:pPr>
      <w:r w:rsidRPr="00016D8E">
        <w:rPr>
          <w:rFonts w:ascii="Arial" w:eastAsia="Times New Roman" w:hAnsi="Arial" w:cs="Arial"/>
          <w:sz w:val="20"/>
          <w:szCs w:val="20"/>
          <w:lang w:val="pl-PL"/>
        </w:rPr>
        <w:t xml:space="preserve">S predložitvijo te izjave ponudnik potrjuje, da ni povezan s funkcionarjem in po njegovem vedenju ni povezan z družinskim članom funkcionarja na način, določen v prvem odstavku 35. člena Zakona o integriteti in preprečevanju korupcije </w:t>
      </w:r>
      <w:bookmarkStart w:id="3" w:name="_Hlk132201632"/>
      <w:r w:rsidRPr="00016D8E">
        <w:rPr>
          <w:rFonts w:ascii="Arial" w:eastAsia="Times New Roman" w:hAnsi="Arial" w:cs="Arial"/>
          <w:sz w:val="16"/>
          <w:szCs w:val="16"/>
          <w:lang w:val="pl-PL"/>
        </w:rPr>
        <w:t>(Uradni list RS, št. 69/11 - uradno prečiščeno besedilo, 158/20, 3/22 - ZDeb, 16/23 - ZZPri; v nadaljnjem besedilu: ZIntPK)</w:t>
      </w:r>
      <w:bookmarkEnd w:id="3"/>
      <w:r w:rsidRPr="00016D8E">
        <w:rPr>
          <w:rFonts w:ascii="Arial" w:eastAsia="Times New Roman" w:hAnsi="Arial" w:cs="Arial"/>
          <w:sz w:val="20"/>
          <w:szCs w:val="20"/>
          <w:lang w:val="pl-PL"/>
        </w:rPr>
        <w:t>.</w:t>
      </w:r>
    </w:p>
    <w:p w14:paraId="2E722090" w14:textId="77777777" w:rsidR="00674CEA" w:rsidRPr="006705AC" w:rsidRDefault="00674CEA" w:rsidP="00674CEA">
      <w:pPr>
        <w:widowControl/>
        <w:spacing w:after="0" w:line="240" w:lineRule="auto"/>
        <w:jc w:val="both"/>
        <w:rPr>
          <w:rFonts w:ascii="Arial" w:eastAsia="Times New Roman" w:hAnsi="Arial" w:cs="Arial"/>
          <w:sz w:val="20"/>
          <w:szCs w:val="20"/>
        </w:rPr>
      </w:pPr>
    </w:p>
    <w:p w14:paraId="6B57FA85" w14:textId="77777777" w:rsidR="002522C2" w:rsidRPr="006705AC" w:rsidRDefault="002522C2" w:rsidP="002522C2">
      <w:pPr>
        <w:widowControl/>
        <w:spacing w:after="0" w:line="240" w:lineRule="auto"/>
        <w:jc w:val="both"/>
        <w:rPr>
          <w:rFonts w:ascii="Arial" w:eastAsia="Times New Roman" w:hAnsi="Arial" w:cs="Arial"/>
          <w:b/>
          <w:sz w:val="20"/>
          <w:szCs w:val="20"/>
          <w:lang w:val="pl-PL"/>
        </w:rPr>
      </w:pPr>
      <w:r w:rsidRPr="006705AC">
        <w:rPr>
          <w:rFonts w:ascii="Arial" w:eastAsia="Times New Roman" w:hAnsi="Arial" w:cs="Arial"/>
          <w:b/>
          <w:sz w:val="20"/>
          <w:szCs w:val="20"/>
          <w:lang w:val="pl-PL"/>
        </w:rPr>
        <w:t>Hkrati s to izjavo pooblaščamo naročnika Lekarna Ljubljana, da lahko za namene izvedbe tega naročila kadarkoli zaprosi pristojne državne organe za potrditev navedb iz ponudbene dokumentacije ter da lahko v imenu ponudnika pridobi ustrezna dokazila iz uradnih evidenc s katerimi se dokazuje izpolnjevanje v dokumentaciji postavljenih pogojev.</w:t>
      </w:r>
    </w:p>
    <w:p w14:paraId="2932A1BA" w14:textId="7A41A02B" w:rsidR="002522C2" w:rsidRDefault="002522C2" w:rsidP="002522C2">
      <w:pPr>
        <w:widowControl/>
        <w:spacing w:after="0" w:line="240" w:lineRule="auto"/>
        <w:jc w:val="both"/>
        <w:rPr>
          <w:rFonts w:ascii="Arial" w:eastAsia="Times New Roman" w:hAnsi="Arial" w:cs="Arial"/>
          <w:sz w:val="20"/>
          <w:szCs w:val="20"/>
          <w:lang w:val="pl-PL"/>
        </w:rPr>
      </w:pPr>
    </w:p>
    <w:p w14:paraId="42AA92A6" w14:textId="24C8BC0E" w:rsidR="001D4B44" w:rsidRDefault="001D4B44" w:rsidP="002522C2">
      <w:pPr>
        <w:widowControl/>
        <w:spacing w:after="0" w:line="240" w:lineRule="auto"/>
        <w:jc w:val="both"/>
        <w:rPr>
          <w:rFonts w:ascii="Arial" w:eastAsia="Times New Roman" w:hAnsi="Arial" w:cs="Arial"/>
          <w:sz w:val="20"/>
          <w:szCs w:val="20"/>
          <w:lang w:val="pl-PL"/>
        </w:rPr>
      </w:pPr>
    </w:p>
    <w:p w14:paraId="43E31F15" w14:textId="77777777" w:rsidR="001D4B44" w:rsidRPr="006705AC" w:rsidRDefault="001D4B44" w:rsidP="002522C2">
      <w:pPr>
        <w:widowControl/>
        <w:spacing w:after="0" w:line="240" w:lineRule="auto"/>
        <w:jc w:val="both"/>
        <w:rPr>
          <w:rFonts w:ascii="Arial" w:eastAsia="Times New Roman" w:hAnsi="Arial" w:cs="Arial"/>
          <w:sz w:val="20"/>
          <w:szCs w:val="20"/>
          <w:lang w:val="pl-PL"/>
        </w:rPr>
      </w:pPr>
    </w:p>
    <w:p w14:paraId="16731525" w14:textId="67BB0150" w:rsidR="002522C2" w:rsidRDefault="002522C2" w:rsidP="002522C2">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t xml:space="preserve">Ta izjava in pooblastilo sta sestavni del in priloga ponudbe, s katero se prijavljamo na naročilo male vrednosti </w:t>
      </w:r>
      <w:r w:rsidR="00B051A4">
        <w:rPr>
          <w:rFonts w:ascii="Arial" w:eastAsia="Times New Roman" w:hAnsi="Arial" w:cs="Arial"/>
          <w:sz w:val="20"/>
          <w:szCs w:val="20"/>
        </w:rPr>
        <w:t xml:space="preserve">za </w:t>
      </w:r>
      <w:r w:rsidR="00924668">
        <w:rPr>
          <w:rFonts w:ascii="Arial" w:eastAsia="Times New Roman" w:hAnsi="Arial" w:cs="Arial"/>
          <w:sz w:val="20"/>
          <w:szCs w:val="20"/>
        </w:rPr>
        <w:t xml:space="preserve">dobavo </w:t>
      </w:r>
      <w:proofErr w:type="spellStart"/>
      <w:r w:rsidR="00924668">
        <w:rPr>
          <w:rFonts w:ascii="Arial" w:eastAsia="Times New Roman" w:hAnsi="Arial" w:cs="Arial"/>
          <w:sz w:val="20"/>
          <w:szCs w:val="20"/>
        </w:rPr>
        <w:t>okoljsko</w:t>
      </w:r>
      <w:proofErr w:type="spellEnd"/>
      <w:r w:rsidR="00924668">
        <w:rPr>
          <w:rFonts w:ascii="Arial" w:eastAsia="Times New Roman" w:hAnsi="Arial" w:cs="Arial"/>
          <w:sz w:val="20"/>
          <w:szCs w:val="20"/>
        </w:rPr>
        <w:t xml:space="preserve"> manj obremenjujočih čistil</w:t>
      </w:r>
      <w:r w:rsidR="00F0680D">
        <w:rPr>
          <w:rFonts w:ascii="Arial" w:eastAsia="Times New Roman" w:hAnsi="Arial" w:cs="Arial"/>
          <w:sz w:val="20"/>
          <w:szCs w:val="20"/>
        </w:rPr>
        <w:t xml:space="preserve"> za naročnika Lekarna Ljubljana.</w:t>
      </w:r>
    </w:p>
    <w:p w14:paraId="1894B2D1" w14:textId="77777777" w:rsidR="00316EB6" w:rsidRPr="006705AC" w:rsidRDefault="00316EB6" w:rsidP="002522C2">
      <w:pPr>
        <w:widowControl/>
        <w:spacing w:after="0" w:line="240" w:lineRule="auto"/>
        <w:jc w:val="both"/>
        <w:rPr>
          <w:rFonts w:ascii="Arial" w:eastAsia="Times New Roman" w:hAnsi="Arial" w:cs="Arial"/>
          <w:sz w:val="20"/>
          <w:szCs w:val="20"/>
        </w:rPr>
      </w:pPr>
    </w:p>
    <w:p w14:paraId="57FEE53C" w14:textId="77777777" w:rsidR="002522C2" w:rsidRPr="006705AC" w:rsidRDefault="002522C2" w:rsidP="002522C2">
      <w:pPr>
        <w:keepNext/>
        <w:widowControl/>
        <w:spacing w:after="0" w:line="240" w:lineRule="auto"/>
        <w:rPr>
          <w:rFonts w:ascii="Arial" w:eastAsia="Times New Roman" w:hAnsi="Arial" w:cs="Arial"/>
          <w:sz w:val="20"/>
          <w:szCs w:val="20"/>
        </w:rPr>
      </w:pPr>
    </w:p>
    <w:p w14:paraId="68AD22DC" w14:textId="77777777" w:rsidR="002522C2" w:rsidRPr="006705AC" w:rsidRDefault="002522C2" w:rsidP="002522C2">
      <w:pPr>
        <w:widowControl/>
        <w:spacing w:after="0" w:line="240" w:lineRule="auto"/>
        <w:jc w:val="right"/>
        <w:rPr>
          <w:rFonts w:ascii="Arial" w:eastAsia="Times New Roman" w:hAnsi="Arial" w:cs="Arial"/>
          <w:sz w:val="20"/>
          <w:szCs w:val="20"/>
        </w:rPr>
      </w:pPr>
      <w:r w:rsidRPr="006705AC">
        <w:rPr>
          <w:rFonts w:ascii="Arial" w:eastAsia="Times New Roman" w:hAnsi="Arial" w:cs="Arial"/>
          <w:sz w:val="20"/>
          <w:szCs w:val="20"/>
        </w:rPr>
        <w:t>Žig in podpis odgovorne osebe ponudnika:</w:t>
      </w:r>
    </w:p>
    <w:p w14:paraId="551F399F" w14:textId="77777777" w:rsidR="002522C2" w:rsidRPr="006705AC" w:rsidRDefault="002522C2" w:rsidP="002522C2">
      <w:pPr>
        <w:widowControl/>
        <w:spacing w:after="0" w:line="240" w:lineRule="auto"/>
        <w:jc w:val="right"/>
        <w:rPr>
          <w:rFonts w:ascii="Arial" w:eastAsia="Times New Roman" w:hAnsi="Arial" w:cs="Arial"/>
          <w:sz w:val="20"/>
          <w:szCs w:val="20"/>
        </w:rPr>
      </w:pPr>
    </w:p>
    <w:p w14:paraId="29F27197" w14:textId="77777777" w:rsidR="002522C2" w:rsidRPr="006705AC" w:rsidRDefault="002522C2" w:rsidP="002522C2">
      <w:pPr>
        <w:widowControl/>
        <w:spacing w:after="0" w:line="240" w:lineRule="auto"/>
        <w:jc w:val="right"/>
        <w:rPr>
          <w:rFonts w:ascii="Arial" w:eastAsia="Times New Roman" w:hAnsi="Arial" w:cs="Arial"/>
          <w:sz w:val="20"/>
          <w:szCs w:val="20"/>
        </w:rPr>
      </w:pPr>
      <w:r w:rsidRPr="006705AC">
        <w:rPr>
          <w:rFonts w:ascii="Arial" w:eastAsia="Times New Roman" w:hAnsi="Arial" w:cs="Arial"/>
          <w:sz w:val="20"/>
          <w:szCs w:val="20"/>
        </w:rPr>
        <w:t>__________________________________</w:t>
      </w:r>
    </w:p>
    <w:p w14:paraId="54FC65C0" w14:textId="77777777" w:rsidR="002522C2" w:rsidRPr="006705AC" w:rsidRDefault="002522C2" w:rsidP="002522C2">
      <w:pPr>
        <w:widowControl/>
        <w:spacing w:after="0" w:line="240" w:lineRule="auto"/>
        <w:rPr>
          <w:rFonts w:ascii="Arial" w:eastAsia="Times New Roman" w:hAnsi="Arial" w:cs="Arial"/>
          <w:sz w:val="20"/>
          <w:szCs w:val="20"/>
        </w:rPr>
      </w:pPr>
    </w:p>
    <w:p w14:paraId="71D863EB" w14:textId="77777777" w:rsidR="002522C2" w:rsidRPr="006705AC" w:rsidRDefault="002522C2" w:rsidP="002522C2">
      <w:pPr>
        <w:widowControl/>
        <w:spacing w:after="0" w:line="240" w:lineRule="auto"/>
        <w:rPr>
          <w:rFonts w:ascii="Arial" w:eastAsia="Times New Roman" w:hAnsi="Arial" w:cs="Arial"/>
          <w:sz w:val="20"/>
          <w:szCs w:val="20"/>
        </w:rPr>
      </w:pPr>
    </w:p>
    <w:p w14:paraId="157E212A" w14:textId="77777777"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V __________________, dne _____________</w:t>
      </w:r>
    </w:p>
    <w:p w14:paraId="22CB063A" w14:textId="77777777"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br w:type="page"/>
      </w:r>
    </w:p>
    <w:p w14:paraId="61BA9ADD" w14:textId="77777777" w:rsidR="002522C2" w:rsidRPr="006705AC" w:rsidRDefault="00622D22" w:rsidP="00911C89">
      <w:pPr>
        <w:keepNext/>
        <w:widowControl/>
        <w:spacing w:after="0" w:line="240" w:lineRule="auto"/>
        <w:jc w:val="right"/>
        <w:outlineLvl w:val="0"/>
        <w:rPr>
          <w:rFonts w:ascii="Arial" w:eastAsia="Times" w:hAnsi="Arial" w:cs="Arial"/>
          <w:i/>
          <w:sz w:val="20"/>
          <w:szCs w:val="20"/>
          <w:u w:val="single"/>
          <w:lang w:val="en-US" w:eastAsia="pl-PL"/>
        </w:rPr>
      </w:pPr>
      <w:r w:rsidRPr="006705AC">
        <w:rPr>
          <w:rFonts w:ascii="Arial" w:eastAsia="Times" w:hAnsi="Arial" w:cs="Arial"/>
          <w:i/>
          <w:sz w:val="20"/>
          <w:szCs w:val="20"/>
          <w:u w:val="single"/>
          <w:lang w:eastAsia="pl-PL"/>
        </w:rPr>
        <w:lastRenderedPageBreak/>
        <w:t>Obrazec</w:t>
      </w:r>
      <w:r w:rsidRPr="006705AC">
        <w:rPr>
          <w:rFonts w:ascii="Arial" w:eastAsia="Times" w:hAnsi="Arial" w:cs="Arial"/>
          <w:i/>
          <w:sz w:val="20"/>
          <w:szCs w:val="20"/>
          <w:u w:val="single"/>
          <w:lang w:val="en-US" w:eastAsia="pl-PL"/>
        </w:rPr>
        <w:t xml:space="preserve"> 3a</w:t>
      </w:r>
    </w:p>
    <w:p w14:paraId="4ED3E82D" w14:textId="7B3D177C" w:rsidR="00911C89" w:rsidRPr="006705AC" w:rsidRDefault="00911C89"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BE0AC0">
        <w:rPr>
          <w:rFonts w:ascii="Arial" w:eastAsia="Times New Roman" w:hAnsi="Arial" w:cs="Arial"/>
          <w:sz w:val="20"/>
          <w:szCs w:val="20"/>
        </w:rPr>
        <w:t>3.9.</w:t>
      </w:r>
      <w:r w:rsidR="00E3623B">
        <w:rPr>
          <w:rFonts w:ascii="Arial" w:eastAsia="Times New Roman" w:hAnsi="Arial" w:cs="Arial"/>
          <w:sz w:val="20"/>
          <w:szCs w:val="20"/>
        </w:rPr>
        <w:t>2026</w:t>
      </w:r>
    </w:p>
    <w:p w14:paraId="327EE2A9" w14:textId="685B4AA9"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9C2035">
        <w:rPr>
          <w:rFonts w:ascii="Arial" w:eastAsia="Times New Roman" w:hAnsi="Arial" w:cs="Arial"/>
          <w:sz w:val="20"/>
          <w:szCs w:val="20"/>
        </w:rPr>
        <w:t>3517-3/2026</w:t>
      </w:r>
    </w:p>
    <w:p w14:paraId="48CA3ED7" w14:textId="77777777" w:rsidR="002522C2" w:rsidRPr="006705AC" w:rsidRDefault="002522C2" w:rsidP="002522C2">
      <w:pPr>
        <w:keepNext/>
        <w:widowControl/>
        <w:spacing w:after="0" w:line="240" w:lineRule="auto"/>
        <w:jc w:val="center"/>
        <w:rPr>
          <w:rFonts w:ascii="Arial" w:eastAsia="Times New Roman" w:hAnsi="Arial" w:cs="Arial"/>
          <w:b/>
          <w:sz w:val="20"/>
          <w:szCs w:val="20"/>
        </w:rPr>
      </w:pPr>
    </w:p>
    <w:p w14:paraId="11D9A8F5" w14:textId="06062CBD"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 xml:space="preserve">Ponudnik: </w:t>
      </w:r>
      <w:r w:rsidR="00EC5B8E">
        <w:rPr>
          <w:rFonts w:ascii="Arial" w:eastAsia="Times New Roman" w:hAnsi="Arial" w:cs="Arial"/>
          <w:sz w:val="20"/>
          <w:szCs w:val="20"/>
        </w:rPr>
        <w:tab/>
      </w:r>
      <w:r w:rsidRPr="006705AC">
        <w:rPr>
          <w:rFonts w:ascii="Arial" w:eastAsia="Times New Roman" w:hAnsi="Arial" w:cs="Arial"/>
          <w:sz w:val="20"/>
          <w:szCs w:val="20"/>
        </w:rPr>
        <w:t>______________________</w:t>
      </w:r>
    </w:p>
    <w:p w14:paraId="6633733A" w14:textId="340994DA"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 xml:space="preserve">  </w:t>
      </w:r>
      <w:r w:rsidR="00EC5B8E">
        <w:rPr>
          <w:rFonts w:ascii="Arial" w:eastAsia="Times New Roman" w:hAnsi="Arial" w:cs="Arial"/>
          <w:sz w:val="20"/>
          <w:szCs w:val="20"/>
        </w:rPr>
        <w:tab/>
      </w:r>
      <w:r w:rsidR="00EC5B8E">
        <w:rPr>
          <w:rFonts w:ascii="Arial" w:eastAsia="Times New Roman" w:hAnsi="Arial" w:cs="Arial"/>
          <w:sz w:val="20"/>
          <w:szCs w:val="20"/>
        </w:rPr>
        <w:tab/>
      </w:r>
      <w:r w:rsidRPr="006705AC">
        <w:rPr>
          <w:rFonts w:ascii="Arial" w:eastAsia="Times New Roman" w:hAnsi="Arial" w:cs="Arial"/>
          <w:sz w:val="20"/>
          <w:szCs w:val="20"/>
        </w:rPr>
        <w:t>______________________</w:t>
      </w:r>
    </w:p>
    <w:p w14:paraId="5ED86910" w14:textId="2E3FFE3B" w:rsidR="002522C2" w:rsidRPr="006705AC" w:rsidRDefault="002522C2" w:rsidP="00EC5B8E">
      <w:pPr>
        <w:widowControl/>
        <w:spacing w:after="0" w:line="360" w:lineRule="auto"/>
        <w:ind w:left="708" w:firstLine="708"/>
        <w:jc w:val="both"/>
        <w:rPr>
          <w:rFonts w:ascii="Arial" w:eastAsia="Times New Roman" w:hAnsi="Arial" w:cs="Arial"/>
          <w:sz w:val="20"/>
          <w:szCs w:val="20"/>
        </w:rPr>
      </w:pPr>
      <w:r w:rsidRPr="006705AC">
        <w:rPr>
          <w:rFonts w:ascii="Arial" w:eastAsia="Times New Roman" w:hAnsi="Arial" w:cs="Arial"/>
          <w:sz w:val="20"/>
          <w:szCs w:val="20"/>
        </w:rPr>
        <w:t>______________________</w:t>
      </w:r>
    </w:p>
    <w:p w14:paraId="3A621158" w14:textId="77777777" w:rsidR="00EC5B8E" w:rsidRPr="006705AC" w:rsidRDefault="00EC5B8E" w:rsidP="002522C2">
      <w:pPr>
        <w:widowControl/>
        <w:spacing w:after="0" w:line="240" w:lineRule="auto"/>
        <w:jc w:val="both"/>
        <w:rPr>
          <w:rFonts w:ascii="Arial" w:eastAsia="Times New Roman" w:hAnsi="Arial" w:cs="Arial"/>
          <w:sz w:val="20"/>
          <w:szCs w:val="20"/>
        </w:rPr>
      </w:pPr>
    </w:p>
    <w:p w14:paraId="46FAB208" w14:textId="77777777" w:rsidR="002522C2" w:rsidRPr="006705AC" w:rsidRDefault="002522C2" w:rsidP="002522C2">
      <w:pPr>
        <w:widowControl/>
        <w:spacing w:after="0" w:line="240" w:lineRule="auto"/>
        <w:jc w:val="center"/>
        <w:rPr>
          <w:rFonts w:ascii="Arial" w:eastAsia="Times New Roman" w:hAnsi="Arial" w:cs="Arial"/>
          <w:b/>
          <w:spacing w:val="32"/>
          <w:sz w:val="20"/>
          <w:szCs w:val="20"/>
        </w:rPr>
      </w:pPr>
      <w:r w:rsidRPr="006705AC">
        <w:rPr>
          <w:rFonts w:ascii="Arial" w:eastAsia="Times New Roman" w:hAnsi="Arial" w:cs="Arial"/>
          <w:b/>
          <w:spacing w:val="32"/>
          <w:sz w:val="20"/>
          <w:szCs w:val="20"/>
        </w:rPr>
        <w:t>IZJAVA ZAKONITEGA ZASTOPNIKA</w:t>
      </w:r>
    </w:p>
    <w:p w14:paraId="1A8CABCF" w14:textId="77777777" w:rsidR="002522C2" w:rsidRPr="006705AC" w:rsidRDefault="002522C2" w:rsidP="002522C2">
      <w:pPr>
        <w:widowControl/>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 xml:space="preserve">o izpolnjevanju pogojev iz 1. točke 9. člena </w:t>
      </w:r>
    </w:p>
    <w:p w14:paraId="21A7E1F1" w14:textId="2A29E9D0" w:rsidR="002522C2" w:rsidRPr="006705AC" w:rsidRDefault="002522C2" w:rsidP="002522C2">
      <w:pPr>
        <w:widowControl/>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 xml:space="preserve">Navodil ponudnikom za izdelavo ponudbe št. </w:t>
      </w:r>
      <w:r w:rsidR="009C2035">
        <w:rPr>
          <w:rFonts w:ascii="Arial" w:eastAsia="Times New Roman" w:hAnsi="Arial" w:cs="Arial"/>
          <w:b/>
          <w:sz w:val="20"/>
          <w:szCs w:val="20"/>
        </w:rPr>
        <w:t>3517-3/2026</w:t>
      </w:r>
      <w:r w:rsidRPr="006705AC">
        <w:rPr>
          <w:rFonts w:ascii="Arial" w:eastAsia="Times New Roman" w:hAnsi="Arial" w:cs="Arial"/>
          <w:b/>
          <w:sz w:val="20"/>
          <w:szCs w:val="20"/>
        </w:rPr>
        <w:t xml:space="preserve"> z dne </w:t>
      </w:r>
      <w:r w:rsidR="00BE0AC0">
        <w:rPr>
          <w:rFonts w:ascii="Arial" w:eastAsia="Times New Roman" w:hAnsi="Arial" w:cs="Arial"/>
          <w:b/>
          <w:sz w:val="20"/>
          <w:szCs w:val="20"/>
        </w:rPr>
        <w:t>3.9.</w:t>
      </w:r>
      <w:r w:rsidR="00E3623B">
        <w:rPr>
          <w:rFonts w:ascii="Arial" w:eastAsia="Times New Roman" w:hAnsi="Arial" w:cs="Arial"/>
          <w:b/>
          <w:sz w:val="20"/>
          <w:szCs w:val="20"/>
        </w:rPr>
        <w:t>2026</w:t>
      </w:r>
    </w:p>
    <w:p w14:paraId="4093A7CD" w14:textId="77777777" w:rsidR="002522C2" w:rsidRPr="006705AC" w:rsidRDefault="002522C2" w:rsidP="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20"/>
          <w:szCs w:val="20"/>
          <w:lang w:eastAsia="sl-SI"/>
        </w:rPr>
      </w:pPr>
    </w:p>
    <w:p w14:paraId="7B9947B9" w14:textId="692CF5AB" w:rsidR="002522C2" w:rsidRPr="006705AC" w:rsidRDefault="002522C2" w:rsidP="002522C2">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t>V zvezi z naročilom male vrednosti naročnika Lekarna Ljubljana</w:t>
      </w:r>
      <w:r w:rsidR="00787E41" w:rsidRPr="006705AC">
        <w:rPr>
          <w:rFonts w:ascii="Arial" w:eastAsia="Times New Roman" w:hAnsi="Arial" w:cs="Arial"/>
          <w:sz w:val="20"/>
          <w:szCs w:val="20"/>
        </w:rPr>
        <w:t xml:space="preserve"> </w:t>
      </w:r>
      <w:r w:rsidR="00B051A4">
        <w:rPr>
          <w:rFonts w:ascii="Arial" w:eastAsia="Times New Roman" w:hAnsi="Arial" w:cs="Arial"/>
          <w:sz w:val="20"/>
          <w:szCs w:val="20"/>
        </w:rPr>
        <w:t xml:space="preserve">za </w:t>
      </w:r>
      <w:r w:rsidR="00924668">
        <w:rPr>
          <w:rFonts w:ascii="Arial" w:eastAsia="Times New Roman" w:hAnsi="Arial" w:cs="Arial"/>
          <w:sz w:val="20"/>
          <w:szCs w:val="20"/>
        </w:rPr>
        <w:t xml:space="preserve">dobavo </w:t>
      </w:r>
      <w:proofErr w:type="spellStart"/>
      <w:r w:rsidR="00924668">
        <w:rPr>
          <w:rFonts w:ascii="Arial" w:eastAsia="Times New Roman" w:hAnsi="Arial" w:cs="Arial"/>
          <w:sz w:val="20"/>
          <w:szCs w:val="20"/>
        </w:rPr>
        <w:t>okoljsko</w:t>
      </w:r>
      <w:proofErr w:type="spellEnd"/>
      <w:r w:rsidR="00924668">
        <w:rPr>
          <w:rFonts w:ascii="Arial" w:eastAsia="Times New Roman" w:hAnsi="Arial" w:cs="Arial"/>
          <w:sz w:val="20"/>
          <w:szCs w:val="20"/>
        </w:rPr>
        <w:t xml:space="preserve"> manj obremenjujočih čistil</w:t>
      </w:r>
      <w:r w:rsidRPr="005C2717">
        <w:rPr>
          <w:rFonts w:ascii="Arial" w:eastAsia="Times New Roman" w:hAnsi="Arial" w:cs="Arial"/>
          <w:sz w:val="20"/>
          <w:szCs w:val="20"/>
        </w:rPr>
        <w:t xml:space="preserve">, ki je bilo objavljeno na Portalu javnih naročil RS št. </w:t>
      </w:r>
      <w:r w:rsidR="009C495E" w:rsidRPr="005C2717">
        <w:rPr>
          <w:rFonts w:ascii="Arial" w:eastAsia="Times New Roman" w:hAnsi="Arial" w:cs="Arial"/>
          <w:sz w:val="20"/>
          <w:szCs w:val="20"/>
        </w:rPr>
        <w:t>__</w:t>
      </w:r>
      <w:r w:rsidRPr="005C2717">
        <w:rPr>
          <w:rFonts w:ascii="Arial" w:eastAsia="Times New Roman" w:hAnsi="Arial" w:cs="Arial"/>
          <w:sz w:val="20"/>
          <w:szCs w:val="20"/>
        </w:rPr>
        <w:t>________________ dne ___</w:t>
      </w:r>
      <w:r w:rsidR="009C495E" w:rsidRPr="005C2717">
        <w:rPr>
          <w:rFonts w:ascii="Arial" w:eastAsia="Times New Roman" w:hAnsi="Arial" w:cs="Arial"/>
          <w:sz w:val="20"/>
          <w:szCs w:val="20"/>
        </w:rPr>
        <w:t>___</w:t>
      </w:r>
      <w:r w:rsidRPr="005C2717">
        <w:rPr>
          <w:rFonts w:ascii="Arial" w:eastAsia="Times New Roman" w:hAnsi="Arial" w:cs="Arial"/>
          <w:sz w:val="20"/>
          <w:szCs w:val="20"/>
        </w:rPr>
        <w:t xml:space="preserve">___, izjavljam, da nisem bil pravnomočno obsojen za kazniva dejanja iz 1. odstavka 75. člena Zakona o javnem naročanju </w:t>
      </w:r>
      <w:r w:rsidR="00016D8E" w:rsidRPr="00016D8E">
        <w:rPr>
          <w:rFonts w:ascii="Arial" w:eastAsia="Times New Roman" w:hAnsi="Arial" w:cs="Arial"/>
          <w:sz w:val="18"/>
          <w:szCs w:val="18"/>
        </w:rPr>
        <w:t xml:space="preserve">(ZJN-3) (Uradni list RS, št. 91/15, 14/18, 69/19 - skl. US, 121/21, 10/22, 74/22 - </w:t>
      </w:r>
      <w:proofErr w:type="spellStart"/>
      <w:r w:rsidR="00016D8E" w:rsidRPr="00016D8E">
        <w:rPr>
          <w:rFonts w:ascii="Arial" w:eastAsia="Times New Roman" w:hAnsi="Arial" w:cs="Arial"/>
          <w:sz w:val="18"/>
          <w:szCs w:val="18"/>
        </w:rPr>
        <w:t>odl</w:t>
      </w:r>
      <w:proofErr w:type="spellEnd"/>
      <w:r w:rsidR="00016D8E" w:rsidRPr="00016D8E">
        <w:rPr>
          <w:rFonts w:ascii="Arial" w:eastAsia="Times New Roman" w:hAnsi="Arial" w:cs="Arial"/>
          <w:sz w:val="18"/>
          <w:szCs w:val="18"/>
        </w:rPr>
        <w:t>. US, 28/2023)</w:t>
      </w:r>
      <w:r w:rsidR="00016D8E">
        <w:rPr>
          <w:rFonts w:ascii="Arial" w:eastAsia="Times New Roman" w:hAnsi="Arial" w:cs="Arial"/>
          <w:sz w:val="18"/>
          <w:szCs w:val="18"/>
        </w:rPr>
        <w:t>.</w:t>
      </w:r>
    </w:p>
    <w:p w14:paraId="426185C2" w14:textId="77777777" w:rsidR="002522C2" w:rsidRPr="006705AC" w:rsidRDefault="002522C2" w:rsidP="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20"/>
          <w:szCs w:val="20"/>
          <w:lang w:eastAsia="sl-SI"/>
        </w:rPr>
      </w:pPr>
    </w:p>
    <w:p w14:paraId="32553F91" w14:textId="77777777" w:rsidR="002522C2" w:rsidRPr="006705AC" w:rsidRDefault="002522C2" w:rsidP="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20"/>
          <w:szCs w:val="20"/>
          <w:lang w:eastAsia="sl-SI"/>
        </w:rPr>
      </w:pPr>
      <w:r w:rsidRPr="006705AC">
        <w:rPr>
          <w:rFonts w:ascii="Arial" w:eastAsia="Courier New" w:hAnsi="Arial" w:cs="Arial"/>
          <w:sz w:val="20"/>
          <w:szCs w:val="20"/>
          <w:lang w:eastAsia="sl-SI"/>
        </w:rPr>
        <w:t>Izjavo podajam pod materialno in kazensko odgovornostjo.</w:t>
      </w:r>
    </w:p>
    <w:p w14:paraId="0B745A39" w14:textId="77777777" w:rsidR="002522C2" w:rsidRPr="006705AC" w:rsidRDefault="002522C2" w:rsidP="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sz w:val="20"/>
          <w:szCs w:val="20"/>
          <w:lang w:eastAsia="sl-SI"/>
        </w:rPr>
      </w:pPr>
    </w:p>
    <w:p w14:paraId="09B5E732" w14:textId="77777777" w:rsidR="002522C2" w:rsidRPr="006705AC" w:rsidRDefault="002522C2" w:rsidP="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b/>
          <w:sz w:val="20"/>
          <w:szCs w:val="20"/>
          <w:lang w:eastAsia="sl-SI"/>
        </w:rPr>
      </w:pPr>
      <w:r w:rsidRPr="006705AC">
        <w:rPr>
          <w:rFonts w:ascii="Arial" w:eastAsia="Courier New" w:hAnsi="Arial" w:cs="Arial"/>
          <w:b/>
          <w:sz w:val="20"/>
          <w:szCs w:val="20"/>
          <w:lang w:eastAsia="sl-SI"/>
        </w:rPr>
        <w:t xml:space="preserve">Hkrati s to izjavo pooblaščam naročnika Lekarna Ljubljana, da </w:t>
      </w:r>
      <w:r w:rsidRPr="006705AC">
        <w:rPr>
          <w:rFonts w:ascii="Arial" w:eastAsia="Courier New" w:hAnsi="Arial" w:cs="Arial"/>
          <w:b/>
          <w:color w:val="000000"/>
          <w:sz w:val="20"/>
          <w:szCs w:val="20"/>
          <w:lang w:val="pl-PL" w:eastAsia="sl-SI"/>
        </w:rPr>
        <w:t xml:space="preserve">lahko za namene izvedbe tega naročila pridobi ustrezna dokazila iz uradnih evidenc pri pristojnem organu. </w:t>
      </w:r>
    </w:p>
    <w:p w14:paraId="22731C44" w14:textId="77777777" w:rsidR="002522C2" w:rsidRPr="006705AC" w:rsidRDefault="002522C2" w:rsidP="002522C2">
      <w:pPr>
        <w:widowControl/>
        <w:spacing w:after="0" w:line="240" w:lineRule="auto"/>
        <w:rPr>
          <w:rFonts w:ascii="Arial" w:eastAsia="Times New Roman" w:hAnsi="Arial" w:cs="Arial"/>
          <w:sz w:val="20"/>
          <w:szCs w:val="20"/>
          <w:lang w:val="pl-PL"/>
        </w:rPr>
      </w:pPr>
    </w:p>
    <w:p w14:paraId="351031E6" w14:textId="77777777" w:rsidR="002522C2" w:rsidRPr="006705AC" w:rsidRDefault="002522C2" w:rsidP="002522C2">
      <w:pPr>
        <w:widowControl/>
        <w:spacing w:after="0" w:line="240" w:lineRule="auto"/>
        <w:rPr>
          <w:rFonts w:ascii="Arial" w:eastAsia="Times New Roman" w:hAnsi="Arial" w:cs="Arial"/>
          <w:sz w:val="20"/>
          <w:szCs w:val="20"/>
          <w:u w:val="single"/>
          <w:lang w:val="pl-PL"/>
        </w:rPr>
      </w:pPr>
      <w:r w:rsidRPr="006705AC">
        <w:rPr>
          <w:rFonts w:ascii="Arial" w:eastAsia="Times New Roman" w:hAnsi="Arial" w:cs="Arial"/>
          <w:sz w:val="20"/>
          <w:szCs w:val="20"/>
          <w:u w:val="single"/>
          <w:lang w:val="pl-PL"/>
        </w:rPr>
        <w:t>Moji osebni podatki so naslednji:</w:t>
      </w:r>
    </w:p>
    <w:p w14:paraId="49570C30" w14:textId="77777777" w:rsidR="002522C2" w:rsidRPr="006705AC" w:rsidRDefault="002522C2" w:rsidP="002522C2">
      <w:pPr>
        <w:widowControl/>
        <w:spacing w:before="120" w:after="120" w:line="260" w:lineRule="exact"/>
        <w:rPr>
          <w:rFonts w:ascii="Arial" w:eastAsia="Times New Roman" w:hAnsi="Arial" w:cs="Arial"/>
          <w:sz w:val="20"/>
          <w:szCs w:val="20"/>
          <w:lang w:val="pl-PL"/>
        </w:rPr>
      </w:pPr>
      <w:r w:rsidRPr="006705AC">
        <w:rPr>
          <w:rFonts w:ascii="Arial" w:eastAsia="Times New Roman" w:hAnsi="Arial" w:cs="Arial"/>
          <w:sz w:val="20"/>
          <w:szCs w:val="20"/>
          <w:lang w:val="pl-PL"/>
        </w:rPr>
        <w:t>Ime in priimek: _____________________________________________________</w:t>
      </w:r>
    </w:p>
    <w:p w14:paraId="2B7B59CA" w14:textId="77777777" w:rsidR="002522C2" w:rsidRPr="006705AC" w:rsidRDefault="002522C2" w:rsidP="002522C2">
      <w:pPr>
        <w:widowControl/>
        <w:spacing w:after="120" w:line="260" w:lineRule="exact"/>
        <w:rPr>
          <w:rFonts w:ascii="Arial" w:eastAsia="Times New Roman" w:hAnsi="Arial" w:cs="Arial"/>
          <w:sz w:val="20"/>
          <w:szCs w:val="20"/>
          <w:lang w:val="pl-PL"/>
        </w:rPr>
      </w:pPr>
      <w:r w:rsidRPr="006705AC">
        <w:rPr>
          <w:rFonts w:ascii="Arial" w:eastAsia="Times New Roman" w:hAnsi="Arial" w:cs="Arial"/>
          <w:sz w:val="20"/>
          <w:szCs w:val="20"/>
          <w:lang w:val="pl-PL"/>
        </w:rPr>
        <w:t>EMŠO (obvezen podatek): _</w:t>
      </w:r>
      <w:r w:rsidR="003E158F" w:rsidRPr="006705AC">
        <w:rPr>
          <w:rFonts w:ascii="Arial" w:eastAsia="Times New Roman" w:hAnsi="Arial" w:cs="Arial"/>
          <w:sz w:val="20"/>
          <w:szCs w:val="20"/>
          <w:lang w:val="pl-PL"/>
        </w:rPr>
        <w:t>_______________</w:t>
      </w:r>
    </w:p>
    <w:p w14:paraId="363077BF" w14:textId="2908786D" w:rsidR="002522C2" w:rsidRPr="006705AC" w:rsidRDefault="002522C2" w:rsidP="002522C2">
      <w:pPr>
        <w:widowControl/>
        <w:spacing w:before="40" w:after="120" w:line="260" w:lineRule="exact"/>
        <w:rPr>
          <w:rFonts w:ascii="Arial" w:eastAsia="Times New Roman" w:hAnsi="Arial" w:cs="Arial"/>
          <w:sz w:val="20"/>
          <w:szCs w:val="20"/>
        </w:rPr>
      </w:pPr>
      <w:r w:rsidRPr="006705AC">
        <w:rPr>
          <w:rFonts w:ascii="Arial" w:eastAsia="Times New Roman" w:hAnsi="Arial" w:cs="Arial"/>
          <w:sz w:val="20"/>
          <w:szCs w:val="20"/>
        </w:rPr>
        <w:t>Datum rojstva:</w:t>
      </w:r>
      <w:r w:rsidRPr="006705AC">
        <w:rPr>
          <w:rFonts w:ascii="Arial" w:eastAsia="Times New Roman" w:hAnsi="Arial" w:cs="Arial"/>
          <w:sz w:val="20"/>
          <w:szCs w:val="20"/>
        </w:rPr>
        <w:tab/>
      </w:r>
      <w:r w:rsidR="00787E41" w:rsidRPr="006705AC">
        <w:rPr>
          <w:rFonts w:ascii="Arial" w:eastAsia="Times New Roman" w:hAnsi="Arial" w:cs="Arial"/>
          <w:sz w:val="20"/>
          <w:szCs w:val="20"/>
        </w:rPr>
        <w:tab/>
      </w:r>
      <w:r w:rsidRPr="006705AC">
        <w:rPr>
          <w:rFonts w:ascii="Arial" w:eastAsia="Times New Roman" w:hAnsi="Arial" w:cs="Arial"/>
          <w:sz w:val="20"/>
          <w:szCs w:val="20"/>
          <w:lang w:val="pl-PL"/>
        </w:rPr>
        <w:t>_____________________</w:t>
      </w:r>
    </w:p>
    <w:p w14:paraId="7C6E9A4C" w14:textId="77777777" w:rsidR="002522C2" w:rsidRPr="006705AC" w:rsidRDefault="002522C2" w:rsidP="002522C2">
      <w:pPr>
        <w:widowControl/>
        <w:spacing w:before="40" w:after="120" w:line="260" w:lineRule="exact"/>
        <w:rPr>
          <w:rFonts w:ascii="Arial" w:eastAsia="Times New Roman" w:hAnsi="Arial" w:cs="Arial"/>
          <w:sz w:val="20"/>
          <w:szCs w:val="20"/>
        </w:rPr>
      </w:pPr>
      <w:r w:rsidRPr="006705AC">
        <w:rPr>
          <w:rFonts w:ascii="Arial" w:eastAsia="Times New Roman" w:hAnsi="Arial" w:cs="Arial"/>
          <w:sz w:val="20"/>
          <w:szCs w:val="20"/>
        </w:rPr>
        <w:t xml:space="preserve">Kraj rojstva: </w:t>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lang w:val="pl-PL"/>
        </w:rPr>
        <w:t>_____________________</w:t>
      </w:r>
    </w:p>
    <w:p w14:paraId="3A22537D" w14:textId="77777777" w:rsidR="002522C2" w:rsidRPr="006705AC" w:rsidRDefault="002522C2" w:rsidP="002522C2">
      <w:pPr>
        <w:widowControl/>
        <w:spacing w:before="40" w:after="120" w:line="260" w:lineRule="exact"/>
        <w:rPr>
          <w:rFonts w:ascii="Arial" w:eastAsia="Times New Roman" w:hAnsi="Arial" w:cs="Arial"/>
          <w:sz w:val="20"/>
          <w:szCs w:val="20"/>
        </w:rPr>
      </w:pPr>
      <w:r w:rsidRPr="006705AC">
        <w:rPr>
          <w:rFonts w:ascii="Arial" w:eastAsia="Times New Roman" w:hAnsi="Arial" w:cs="Arial"/>
          <w:sz w:val="20"/>
          <w:szCs w:val="20"/>
        </w:rPr>
        <w:t xml:space="preserve">Občina rojstva: </w:t>
      </w:r>
      <w:r w:rsidRPr="006705AC">
        <w:rPr>
          <w:rFonts w:ascii="Arial" w:eastAsia="Times New Roman" w:hAnsi="Arial" w:cs="Arial"/>
          <w:sz w:val="20"/>
          <w:szCs w:val="20"/>
        </w:rPr>
        <w:tab/>
      </w:r>
      <w:r w:rsidRPr="006705AC">
        <w:rPr>
          <w:rFonts w:ascii="Arial" w:eastAsia="Times New Roman" w:hAnsi="Arial" w:cs="Arial"/>
          <w:sz w:val="20"/>
          <w:szCs w:val="20"/>
          <w:lang w:val="pl-PL"/>
        </w:rPr>
        <w:t>_____________________</w:t>
      </w:r>
    </w:p>
    <w:p w14:paraId="51E9C23E" w14:textId="77777777" w:rsidR="002522C2" w:rsidRPr="006705AC" w:rsidRDefault="002522C2" w:rsidP="002522C2">
      <w:pPr>
        <w:widowControl/>
        <w:spacing w:before="40" w:after="120" w:line="260" w:lineRule="exact"/>
        <w:rPr>
          <w:rFonts w:ascii="Arial" w:eastAsia="Times New Roman" w:hAnsi="Arial" w:cs="Arial"/>
          <w:sz w:val="20"/>
          <w:szCs w:val="20"/>
        </w:rPr>
      </w:pPr>
      <w:r w:rsidRPr="006705AC">
        <w:rPr>
          <w:rFonts w:ascii="Arial" w:eastAsia="Times New Roman" w:hAnsi="Arial" w:cs="Arial"/>
          <w:sz w:val="20"/>
          <w:szCs w:val="20"/>
        </w:rPr>
        <w:t xml:space="preserve">Država rojstva: </w:t>
      </w:r>
      <w:r w:rsidRPr="006705AC">
        <w:rPr>
          <w:rFonts w:ascii="Arial" w:eastAsia="Times New Roman" w:hAnsi="Arial" w:cs="Arial"/>
          <w:sz w:val="20"/>
          <w:szCs w:val="20"/>
        </w:rPr>
        <w:tab/>
      </w:r>
      <w:r w:rsidRPr="006705AC">
        <w:rPr>
          <w:rFonts w:ascii="Arial" w:eastAsia="Times New Roman" w:hAnsi="Arial" w:cs="Arial"/>
          <w:sz w:val="20"/>
          <w:szCs w:val="20"/>
          <w:lang w:val="pl-PL"/>
        </w:rPr>
        <w:t>_____________________</w:t>
      </w:r>
    </w:p>
    <w:p w14:paraId="0FCDAA94" w14:textId="77777777" w:rsidR="002522C2" w:rsidRPr="006705AC" w:rsidRDefault="002522C2" w:rsidP="00AF1D99">
      <w:pPr>
        <w:widowControl/>
        <w:spacing w:after="0" w:line="260" w:lineRule="exact"/>
        <w:rPr>
          <w:rFonts w:ascii="Arial" w:eastAsia="Times New Roman" w:hAnsi="Arial" w:cs="Arial"/>
          <w:sz w:val="20"/>
          <w:szCs w:val="20"/>
        </w:rPr>
      </w:pPr>
      <w:r w:rsidRPr="006705AC">
        <w:rPr>
          <w:rFonts w:ascii="Arial" w:eastAsia="Times New Roman" w:hAnsi="Arial" w:cs="Arial"/>
          <w:sz w:val="20"/>
          <w:szCs w:val="20"/>
        </w:rPr>
        <w:t>Naslov stalnega bivališča (ulica, hišna št., poštna številka, kraj):</w:t>
      </w:r>
    </w:p>
    <w:p w14:paraId="6015B260" w14:textId="77777777" w:rsidR="002522C2" w:rsidRPr="006705AC" w:rsidRDefault="002522C2" w:rsidP="002522C2">
      <w:pPr>
        <w:widowControl/>
        <w:spacing w:after="120" w:line="260" w:lineRule="exact"/>
        <w:rPr>
          <w:rFonts w:ascii="Arial" w:eastAsia="Times New Roman" w:hAnsi="Arial" w:cs="Arial"/>
          <w:sz w:val="20"/>
          <w:szCs w:val="20"/>
        </w:rPr>
      </w:pPr>
      <w:r w:rsidRPr="006705AC">
        <w:rPr>
          <w:rFonts w:ascii="Arial" w:eastAsia="Times New Roman" w:hAnsi="Arial" w:cs="Arial"/>
          <w:sz w:val="20"/>
          <w:szCs w:val="20"/>
        </w:rPr>
        <w:t>__________________________________________________________________</w:t>
      </w:r>
    </w:p>
    <w:p w14:paraId="3B68F912" w14:textId="77777777" w:rsidR="002522C2" w:rsidRPr="006705AC" w:rsidRDefault="002522C2" w:rsidP="00AF1D99">
      <w:pPr>
        <w:widowControl/>
        <w:spacing w:after="0" w:line="260" w:lineRule="exact"/>
        <w:rPr>
          <w:rFonts w:ascii="Arial" w:eastAsia="Times New Roman" w:hAnsi="Arial" w:cs="Arial"/>
          <w:sz w:val="20"/>
          <w:szCs w:val="20"/>
        </w:rPr>
      </w:pPr>
      <w:r w:rsidRPr="006705AC">
        <w:rPr>
          <w:rFonts w:ascii="Arial" w:eastAsia="Times New Roman" w:hAnsi="Arial" w:cs="Arial"/>
          <w:sz w:val="20"/>
          <w:szCs w:val="20"/>
        </w:rPr>
        <w:t>Naslov začasnega bivališča (ulica, hišna št., poštna številka, kraj):</w:t>
      </w:r>
    </w:p>
    <w:p w14:paraId="45280C78" w14:textId="77777777" w:rsidR="002522C2" w:rsidRPr="006705AC" w:rsidRDefault="002522C2" w:rsidP="002522C2">
      <w:pPr>
        <w:widowControl/>
        <w:spacing w:after="120" w:line="260" w:lineRule="exact"/>
        <w:rPr>
          <w:rFonts w:ascii="Arial" w:eastAsia="Times New Roman" w:hAnsi="Arial" w:cs="Arial"/>
          <w:sz w:val="20"/>
          <w:szCs w:val="20"/>
        </w:rPr>
      </w:pPr>
      <w:r w:rsidRPr="006705AC">
        <w:rPr>
          <w:rFonts w:ascii="Arial" w:eastAsia="Times New Roman" w:hAnsi="Arial" w:cs="Arial"/>
          <w:sz w:val="20"/>
          <w:szCs w:val="20"/>
        </w:rPr>
        <w:t>__________________________________________________________________</w:t>
      </w:r>
    </w:p>
    <w:p w14:paraId="2C7324C5" w14:textId="77777777" w:rsidR="002522C2" w:rsidRPr="006705AC" w:rsidRDefault="002522C2" w:rsidP="002522C2">
      <w:pPr>
        <w:widowControl/>
        <w:spacing w:before="40" w:after="120" w:line="260" w:lineRule="exact"/>
        <w:rPr>
          <w:rFonts w:ascii="Arial" w:eastAsia="Times New Roman" w:hAnsi="Arial" w:cs="Arial"/>
          <w:sz w:val="20"/>
          <w:szCs w:val="20"/>
        </w:rPr>
      </w:pPr>
      <w:r w:rsidRPr="006705AC">
        <w:rPr>
          <w:rFonts w:ascii="Arial" w:eastAsia="Times New Roman" w:hAnsi="Arial" w:cs="Arial"/>
          <w:sz w:val="20"/>
          <w:szCs w:val="20"/>
        </w:rPr>
        <w:t xml:space="preserve">Državljanstvo: </w:t>
      </w:r>
      <w:r w:rsidRPr="006705AC">
        <w:rPr>
          <w:rFonts w:ascii="Arial" w:eastAsia="Times New Roman" w:hAnsi="Arial" w:cs="Arial"/>
          <w:sz w:val="20"/>
          <w:szCs w:val="20"/>
        </w:rPr>
        <w:tab/>
      </w:r>
      <w:r w:rsidRPr="006705AC">
        <w:rPr>
          <w:rFonts w:ascii="Arial" w:eastAsia="Times New Roman" w:hAnsi="Arial" w:cs="Arial"/>
          <w:sz w:val="20"/>
          <w:szCs w:val="20"/>
          <w:lang w:val="pl-PL"/>
        </w:rPr>
        <w:t>_____________________</w:t>
      </w:r>
    </w:p>
    <w:p w14:paraId="585676DA" w14:textId="77777777" w:rsidR="002522C2" w:rsidRPr="006705AC" w:rsidRDefault="002522C2" w:rsidP="002522C2">
      <w:pPr>
        <w:widowControl/>
        <w:spacing w:before="40" w:after="0" w:line="260" w:lineRule="exact"/>
        <w:rPr>
          <w:rFonts w:ascii="Arial" w:eastAsia="Times New Roman" w:hAnsi="Arial" w:cs="Arial"/>
          <w:i/>
          <w:sz w:val="20"/>
          <w:szCs w:val="20"/>
        </w:rPr>
      </w:pPr>
      <w:r w:rsidRPr="006705AC">
        <w:rPr>
          <w:rFonts w:ascii="Arial" w:eastAsia="Times New Roman" w:hAnsi="Arial" w:cs="Arial"/>
          <w:sz w:val="20"/>
          <w:szCs w:val="20"/>
        </w:rPr>
        <w:t xml:space="preserve">Moj prejšnji priimek se je glasil: </w:t>
      </w:r>
      <w:r w:rsidRPr="006705AC">
        <w:rPr>
          <w:rFonts w:ascii="Arial" w:eastAsia="Times New Roman" w:hAnsi="Arial" w:cs="Arial"/>
          <w:sz w:val="20"/>
          <w:szCs w:val="20"/>
          <w:lang w:val="pl-PL"/>
        </w:rPr>
        <w:t>_____________________</w:t>
      </w:r>
    </w:p>
    <w:p w14:paraId="081A6882"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307525F6" w14:textId="77777777" w:rsidR="002D772F" w:rsidRPr="006705AC" w:rsidRDefault="002D772F" w:rsidP="00622D22">
      <w:pPr>
        <w:widowControl/>
        <w:spacing w:after="120" w:line="240" w:lineRule="auto"/>
        <w:jc w:val="both"/>
        <w:rPr>
          <w:rFonts w:ascii="Arial" w:eastAsia="Times New Roman" w:hAnsi="Arial" w:cs="Arial"/>
          <w:sz w:val="20"/>
          <w:szCs w:val="20"/>
        </w:rPr>
      </w:pPr>
      <w:r w:rsidRPr="001C4AB0">
        <w:rPr>
          <w:rFonts w:ascii="Arial" w:eastAsia="Times New Roman" w:hAnsi="Arial" w:cs="Arial"/>
          <w:sz w:val="20"/>
          <w:szCs w:val="20"/>
        </w:rPr>
        <w:t>Izjavljam tudi, da bom na zahtevo naročnika predložil overjeno izjavo o nekaznovanosti, ki bo izkazovala stanje na dan roka za oddajo ponudb.</w:t>
      </w:r>
    </w:p>
    <w:p w14:paraId="63AE954F" w14:textId="3EAAFCE7" w:rsidR="00316EB6" w:rsidRPr="006705AC" w:rsidRDefault="002522C2" w:rsidP="00622D22">
      <w:pPr>
        <w:widowControl/>
        <w:spacing w:after="120" w:line="240" w:lineRule="auto"/>
        <w:jc w:val="both"/>
        <w:rPr>
          <w:rFonts w:ascii="Arial" w:eastAsia="Times New Roman" w:hAnsi="Arial" w:cs="Arial"/>
          <w:sz w:val="20"/>
          <w:szCs w:val="20"/>
        </w:rPr>
      </w:pPr>
      <w:r w:rsidRPr="006705AC">
        <w:rPr>
          <w:rFonts w:ascii="Arial" w:eastAsia="Times New Roman" w:hAnsi="Arial" w:cs="Arial"/>
          <w:sz w:val="20"/>
          <w:szCs w:val="20"/>
        </w:rPr>
        <w:t>Ta izjava in pooblastilo sta sestavni del in priloga ponudbe, s katero se prijavljamo na naročilo male vrednosti</w:t>
      </w:r>
      <w:r w:rsidR="006C2E64" w:rsidRPr="006705AC">
        <w:rPr>
          <w:rFonts w:ascii="Arial" w:eastAsia="Times New Roman" w:hAnsi="Arial" w:cs="Arial"/>
          <w:sz w:val="20"/>
          <w:szCs w:val="20"/>
        </w:rPr>
        <w:t xml:space="preserve"> </w:t>
      </w:r>
      <w:r w:rsidR="00B051A4">
        <w:rPr>
          <w:rFonts w:ascii="Arial" w:eastAsia="Times New Roman" w:hAnsi="Arial" w:cs="Arial"/>
          <w:sz w:val="20"/>
          <w:szCs w:val="20"/>
        </w:rPr>
        <w:t xml:space="preserve">za </w:t>
      </w:r>
      <w:r w:rsidR="00924668">
        <w:rPr>
          <w:rFonts w:ascii="Arial" w:eastAsia="Times New Roman" w:hAnsi="Arial" w:cs="Arial"/>
          <w:sz w:val="20"/>
          <w:szCs w:val="20"/>
        </w:rPr>
        <w:t xml:space="preserve">dobavo </w:t>
      </w:r>
      <w:proofErr w:type="spellStart"/>
      <w:r w:rsidR="00924668">
        <w:rPr>
          <w:rFonts w:ascii="Arial" w:eastAsia="Times New Roman" w:hAnsi="Arial" w:cs="Arial"/>
          <w:sz w:val="20"/>
          <w:szCs w:val="20"/>
        </w:rPr>
        <w:t>okoljsko</w:t>
      </w:r>
      <w:proofErr w:type="spellEnd"/>
      <w:r w:rsidR="00924668">
        <w:rPr>
          <w:rFonts w:ascii="Arial" w:eastAsia="Times New Roman" w:hAnsi="Arial" w:cs="Arial"/>
          <w:sz w:val="20"/>
          <w:szCs w:val="20"/>
        </w:rPr>
        <w:t xml:space="preserve"> manj obremenjujočih čistil</w:t>
      </w:r>
      <w:r w:rsidR="00A8135C">
        <w:rPr>
          <w:rFonts w:ascii="Arial" w:eastAsia="Times New Roman" w:hAnsi="Arial" w:cs="Arial"/>
          <w:sz w:val="20"/>
          <w:szCs w:val="20"/>
        </w:rPr>
        <w:t>.</w:t>
      </w:r>
    </w:p>
    <w:p w14:paraId="7D3AF1B8" w14:textId="77777777" w:rsidR="002522C2" w:rsidRPr="001D4B44" w:rsidRDefault="002522C2" w:rsidP="002522C2">
      <w:pPr>
        <w:tabs>
          <w:tab w:val="right" w:pos="8647"/>
        </w:tabs>
        <w:spacing w:after="0" w:line="240" w:lineRule="auto"/>
        <w:ind w:left="993"/>
        <w:rPr>
          <w:rFonts w:ascii="Arial" w:eastAsia="Times New Roman" w:hAnsi="Arial" w:cs="Arial"/>
          <w:sz w:val="12"/>
          <w:szCs w:val="12"/>
        </w:rPr>
      </w:pPr>
    </w:p>
    <w:p w14:paraId="260E6FE2" w14:textId="261F9257" w:rsidR="00622D22" w:rsidRPr="006705AC" w:rsidRDefault="00622D22" w:rsidP="00787E41">
      <w:pPr>
        <w:tabs>
          <w:tab w:val="center" w:pos="4153"/>
          <w:tab w:val="right" w:pos="8306"/>
        </w:tabs>
        <w:spacing w:after="40" w:line="240" w:lineRule="auto"/>
        <w:rPr>
          <w:rFonts w:ascii="Arial" w:eastAsia="Times New Roman" w:hAnsi="Arial" w:cs="Arial"/>
          <w:sz w:val="20"/>
          <w:szCs w:val="20"/>
        </w:rPr>
      </w:pPr>
      <w:r w:rsidRPr="006705AC">
        <w:rPr>
          <w:rFonts w:ascii="Arial" w:eastAsia="Times New Roman" w:hAnsi="Arial" w:cs="Arial"/>
          <w:sz w:val="20"/>
          <w:szCs w:val="20"/>
        </w:rPr>
        <w:t>V __________, dne _________</w:t>
      </w:r>
    </w:p>
    <w:p w14:paraId="48633735" w14:textId="77777777" w:rsidR="00787E41" w:rsidRPr="006705AC" w:rsidRDefault="00787E41" w:rsidP="00622D22">
      <w:pPr>
        <w:tabs>
          <w:tab w:val="right" w:pos="8647"/>
        </w:tabs>
        <w:spacing w:after="0" w:line="240" w:lineRule="auto"/>
        <w:ind w:left="993"/>
        <w:rPr>
          <w:rFonts w:ascii="Arial" w:eastAsia="Times New Roman" w:hAnsi="Arial" w:cs="Arial"/>
          <w:sz w:val="20"/>
          <w:szCs w:val="20"/>
        </w:rPr>
      </w:pPr>
    </w:p>
    <w:p w14:paraId="12E6F224" w14:textId="4FC7A21D" w:rsidR="002D772F" w:rsidRPr="006705AC" w:rsidRDefault="002522C2" w:rsidP="009C495E">
      <w:pPr>
        <w:tabs>
          <w:tab w:val="right" w:pos="8647"/>
        </w:tabs>
        <w:spacing w:after="120" w:line="240" w:lineRule="auto"/>
        <w:ind w:left="992"/>
        <w:rPr>
          <w:rFonts w:ascii="Arial" w:eastAsia="Times New Roman" w:hAnsi="Arial" w:cs="Arial"/>
          <w:sz w:val="20"/>
          <w:szCs w:val="20"/>
        </w:rPr>
      </w:pPr>
      <w:r w:rsidRPr="006705AC">
        <w:rPr>
          <w:rFonts w:ascii="Arial" w:eastAsia="Times New Roman" w:hAnsi="Arial" w:cs="Arial"/>
          <w:sz w:val="20"/>
          <w:szCs w:val="20"/>
        </w:rPr>
        <w:t xml:space="preserve">Ime in priimek zakonitega zastopnika: </w:t>
      </w:r>
      <w:r w:rsidRPr="006705AC">
        <w:rPr>
          <w:rFonts w:ascii="Arial" w:eastAsia="Times New Roman" w:hAnsi="Arial" w:cs="Arial"/>
          <w:sz w:val="20"/>
          <w:szCs w:val="20"/>
        </w:rPr>
        <w:tab/>
        <w:t>__________________________</w:t>
      </w:r>
    </w:p>
    <w:p w14:paraId="1E6E4AAC" w14:textId="77777777" w:rsidR="00CD4539" w:rsidRDefault="00CD4539" w:rsidP="002522C2">
      <w:pPr>
        <w:tabs>
          <w:tab w:val="right" w:pos="8647"/>
        </w:tabs>
        <w:spacing w:after="0" w:line="240" w:lineRule="auto"/>
        <w:ind w:left="993"/>
        <w:rPr>
          <w:rFonts w:ascii="Arial" w:eastAsia="Times New Roman" w:hAnsi="Arial" w:cs="Arial"/>
          <w:sz w:val="20"/>
          <w:szCs w:val="20"/>
        </w:rPr>
      </w:pPr>
    </w:p>
    <w:p w14:paraId="0A14274A" w14:textId="61413A81" w:rsidR="002522C2" w:rsidRPr="006705AC" w:rsidRDefault="002522C2" w:rsidP="002522C2">
      <w:pPr>
        <w:tabs>
          <w:tab w:val="right" w:pos="8647"/>
        </w:tabs>
        <w:spacing w:after="0" w:line="240" w:lineRule="auto"/>
        <w:ind w:left="993"/>
        <w:rPr>
          <w:rFonts w:ascii="Arial" w:eastAsia="Times New Roman" w:hAnsi="Arial" w:cs="Arial"/>
          <w:color w:val="FF0000"/>
          <w:sz w:val="20"/>
          <w:szCs w:val="20"/>
          <w:highlight w:val="yellow"/>
        </w:rPr>
      </w:pPr>
      <w:r w:rsidRPr="006705AC">
        <w:rPr>
          <w:rFonts w:ascii="Arial" w:eastAsia="Times New Roman" w:hAnsi="Arial" w:cs="Arial"/>
          <w:sz w:val="20"/>
          <w:szCs w:val="20"/>
        </w:rPr>
        <w:t>Podpis zakonitega zastopnika:</w:t>
      </w:r>
      <w:r w:rsidRPr="006705AC">
        <w:rPr>
          <w:rFonts w:ascii="Arial" w:eastAsia="Times New Roman" w:hAnsi="Arial" w:cs="Arial"/>
          <w:sz w:val="20"/>
          <w:szCs w:val="20"/>
        </w:rPr>
        <w:tab/>
        <w:t>__________________________</w:t>
      </w:r>
      <w:r w:rsidRPr="006705AC">
        <w:rPr>
          <w:rFonts w:ascii="Arial" w:eastAsia="Times New Roman" w:hAnsi="Arial" w:cs="Arial"/>
          <w:color w:val="FF0000"/>
          <w:sz w:val="20"/>
          <w:szCs w:val="20"/>
          <w:highlight w:val="yellow"/>
        </w:rPr>
        <w:br w:type="page"/>
      </w:r>
    </w:p>
    <w:p w14:paraId="42340731" w14:textId="77777777" w:rsidR="002522C2" w:rsidRPr="006705AC" w:rsidRDefault="002522C2" w:rsidP="002522C2">
      <w:pPr>
        <w:keepNext/>
        <w:widowControl/>
        <w:spacing w:after="0" w:line="240" w:lineRule="auto"/>
        <w:jc w:val="right"/>
        <w:outlineLvl w:val="0"/>
        <w:rPr>
          <w:rFonts w:ascii="Arial" w:eastAsia="Times" w:hAnsi="Arial" w:cs="Arial"/>
          <w:i/>
          <w:sz w:val="20"/>
          <w:szCs w:val="20"/>
          <w:u w:val="single"/>
          <w:lang w:val="en-US" w:eastAsia="pl-PL"/>
        </w:rPr>
      </w:pPr>
      <w:r w:rsidRPr="006705AC">
        <w:rPr>
          <w:rFonts w:ascii="Arial" w:eastAsia="Times" w:hAnsi="Arial" w:cs="Arial"/>
          <w:i/>
          <w:sz w:val="20"/>
          <w:szCs w:val="20"/>
          <w:u w:val="single"/>
          <w:lang w:eastAsia="pl-PL"/>
        </w:rPr>
        <w:lastRenderedPageBreak/>
        <w:t>Obrazec</w:t>
      </w:r>
      <w:r w:rsidRPr="006705AC">
        <w:rPr>
          <w:rFonts w:ascii="Arial" w:eastAsia="Times" w:hAnsi="Arial" w:cs="Arial"/>
          <w:i/>
          <w:sz w:val="20"/>
          <w:szCs w:val="20"/>
          <w:u w:val="single"/>
          <w:lang w:val="en-US" w:eastAsia="pl-PL"/>
        </w:rPr>
        <w:t xml:space="preserve"> 3b</w:t>
      </w:r>
    </w:p>
    <w:p w14:paraId="6104BD50" w14:textId="60CE7C40" w:rsidR="002522C2" w:rsidRPr="006705AC" w:rsidRDefault="002522C2" w:rsidP="002522C2">
      <w:pPr>
        <w:widowControl/>
        <w:spacing w:after="0" w:line="240" w:lineRule="auto"/>
        <w:rPr>
          <w:rFonts w:ascii="Arial" w:eastAsia="Times New Roman" w:hAnsi="Arial" w:cs="Arial"/>
          <w:bCs/>
          <w:sz w:val="20"/>
          <w:szCs w:val="20"/>
          <w:u w:val="single"/>
        </w:rPr>
      </w:pPr>
      <w:r w:rsidRPr="006705AC">
        <w:rPr>
          <w:rFonts w:ascii="Arial" w:eastAsia="Times New Roman" w:hAnsi="Arial" w:cs="Arial"/>
          <w:sz w:val="20"/>
          <w:szCs w:val="20"/>
        </w:rPr>
        <w:t xml:space="preserve">Ljubljana,  </w:t>
      </w:r>
      <w:r w:rsidR="00BE0AC0">
        <w:rPr>
          <w:rFonts w:ascii="Arial" w:eastAsia="Times New Roman" w:hAnsi="Arial" w:cs="Arial"/>
          <w:sz w:val="20"/>
          <w:szCs w:val="20"/>
        </w:rPr>
        <w:t>3.9.</w:t>
      </w:r>
      <w:r w:rsidR="00E3623B">
        <w:rPr>
          <w:rFonts w:ascii="Arial" w:eastAsia="Times New Roman" w:hAnsi="Arial" w:cs="Arial"/>
          <w:sz w:val="20"/>
          <w:szCs w:val="20"/>
        </w:rPr>
        <w:t>2026</w:t>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r w:rsidRPr="006705AC">
        <w:rPr>
          <w:rFonts w:ascii="Arial" w:eastAsia="Times New Roman" w:hAnsi="Arial" w:cs="Arial"/>
          <w:sz w:val="20"/>
          <w:szCs w:val="20"/>
        </w:rPr>
        <w:tab/>
      </w:r>
    </w:p>
    <w:p w14:paraId="0DDF9017" w14:textId="3A3B1BA5" w:rsidR="002522C2" w:rsidRPr="006705AC" w:rsidRDefault="002522C2" w:rsidP="002522C2">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9C2035">
        <w:rPr>
          <w:rFonts w:ascii="Arial" w:eastAsia="Times New Roman" w:hAnsi="Arial" w:cs="Arial"/>
          <w:sz w:val="20"/>
          <w:szCs w:val="20"/>
        </w:rPr>
        <w:t>3517-3/2026</w:t>
      </w:r>
    </w:p>
    <w:p w14:paraId="54A776A8" w14:textId="77777777" w:rsidR="002522C2" w:rsidRPr="006705AC" w:rsidRDefault="002522C2" w:rsidP="002522C2">
      <w:pPr>
        <w:keepNext/>
        <w:widowControl/>
        <w:spacing w:after="0" w:line="240" w:lineRule="auto"/>
        <w:jc w:val="center"/>
        <w:rPr>
          <w:rFonts w:ascii="Arial" w:eastAsia="Times New Roman" w:hAnsi="Arial" w:cs="Arial"/>
          <w:b/>
          <w:sz w:val="20"/>
          <w:szCs w:val="20"/>
        </w:rPr>
      </w:pPr>
    </w:p>
    <w:p w14:paraId="377FDCA1" w14:textId="77777777" w:rsidR="002522C2" w:rsidRPr="006705AC" w:rsidRDefault="002522C2" w:rsidP="002522C2">
      <w:pPr>
        <w:keepNext/>
        <w:widowControl/>
        <w:spacing w:after="0" w:line="240" w:lineRule="auto"/>
        <w:jc w:val="center"/>
        <w:rPr>
          <w:rFonts w:ascii="Arial" w:eastAsia="Times New Roman" w:hAnsi="Arial" w:cs="Arial"/>
          <w:b/>
          <w:sz w:val="20"/>
          <w:szCs w:val="20"/>
        </w:rPr>
      </w:pPr>
    </w:p>
    <w:p w14:paraId="3F3FDEE9" w14:textId="77777777"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Podizvajalec:</w:t>
      </w:r>
      <w:r w:rsidRPr="006705AC">
        <w:rPr>
          <w:rFonts w:ascii="Arial" w:eastAsia="Times New Roman" w:hAnsi="Arial" w:cs="Arial"/>
          <w:sz w:val="20"/>
          <w:szCs w:val="20"/>
        </w:rPr>
        <w:tab/>
        <w:t>______________________</w:t>
      </w:r>
    </w:p>
    <w:p w14:paraId="105762FE" w14:textId="0C337BDA"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 xml:space="preserve"> </w:t>
      </w:r>
      <w:r w:rsidR="000F4C7F" w:rsidRPr="006705AC">
        <w:rPr>
          <w:rFonts w:ascii="Arial" w:eastAsia="Times New Roman" w:hAnsi="Arial" w:cs="Arial"/>
          <w:sz w:val="20"/>
          <w:szCs w:val="20"/>
        </w:rPr>
        <w:tab/>
      </w:r>
      <w:r w:rsidR="00045753">
        <w:rPr>
          <w:rFonts w:ascii="Arial" w:eastAsia="Times New Roman" w:hAnsi="Arial" w:cs="Arial"/>
          <w:sz w:val="20"/>
          <w:szCs w:val="20"/>
        </w:rPr>
        <w:tab/>
      </w:r>
      <w:r w:rsidRPr="006705AC">
        <w:rPr>
          <w:rFonts w:ascii="Arial" w:eastAsia="Times New Roman" w:hAnsi="Arial" w:cs="Arial"/>
          <w:sz w:val="20"/>
          <w:szCs w:val="20"/>
        </w:rPr>
        <w:t>______________________</w:t>
      </w:r>
    </w:p>
    <w:p w14:paraId="037D75A8" w14:textId="2E232354" w:rsidR="002522C2" w:rsidRPr="006705AC" w:rsidRDefault="002522C2" w:rsidP="002522C2">
      <w:pPr>
        <w:widowControl/>
        <w:spacing w:after="0" w:line="360" w:lineRule="auto"/>
        <w:jc w:val="both"/>
        <w:rPr>
          <w:rFonts w:ascii="Arial" w:eastAsia="Times New Roman" w:hAnsi="Arial" w:cs="Arial"/>
          <w:sz w:val="20"/>
          <w:szCs w:val="20"/>
        </w:rPr>
      </w:pPr>
      <w:r w:rsidRPr="006705AC">
        <w:rPr>
          <w:rFonts w:ascii="Arial" w:eastAsia="Times New Roman" w:hAnsi="Arial" w:cs="Arial"/>
          <w:sz w:val="20"/>
          <w:szCs w:val="20"/>
        </w:rPr>
        <w:t xml:space="preserve"> </w:t>
      </w:r>
      <w:r w:rsidR="000F4C7F" w:rsidRPr="006705AC">
        <w:rPr>
          <w:rFonts w:ascii="Arial" w:eastAsia="Times New Roman" w:hAnsi="Arial" w:cs="Arial"/>
          <w:sz w:val="20"/>
          <w:szCs w:val="20"/>
        </w:rPr>
        <w:tab/>
      </w:r>
      <w:r w:rsidR="00045753">
        <w:rPr>
          <w:rFonts w:ascii="Arial" w:eastAsia="Times New Roman" w:hAnsi="Arial" w:cs="Arial"/>
          <w:sz w:val="20"/>
          <w:szCs w:val="20"/>
        </w:rPr>
        <w:tab/>
      </w:r>
      <w:r w:rsidRPr="006705AC">
        <w:rPr>
          <w:rFonts w:ascii="Arial" w:eastAsia="Times New Roman" w:hAnsi="Arial" w:cs="Arial"/>
          <w:sz w:val="20"/>
          <w:szCs w:val="20"/>
        </w:rPr>
        <w:t>______________________</w:t>
      </w:r>
    </w:p>
    <w:p w14:paraId="7F17572A" w14:textId="497C3C5D" w:rsidR="002522C2" w:rsidRDefault="002522C2" w:rsidP="002522C2">
      <w:pPr>
        <w:widowControl/>
        <w:spacing w:after="0" w:line="240" w:lineRule="auto"/>
        <w:jc w:val="both"/>
        <w:rPr>
          <w:rFonts w:ascii="Arial" w:eastAsia="Times New Roman" w:hAnsi="Arial" w:cs="Arial"/>
          <w:sz w:val="20"/>
          <w:szCs w:val="20"/>
        </w:rPr>
      </w:pPr>
      <w:bookmarkStart w:id="4" w:name="_Hlk530473039"/>
    </w:p>
    <w:p w14:paraId="3E249819" w14:textId="77777777" w:rsidR="009A6EEF" w:rsidRPr="006705AC" w:rsidRDefault="009A6EEF" w:rsidP="002522C2">
      <w:pPr>
        <w:widowControl/>
        <w:spacing w:after="0" w:line="240" w:lineRule="auto"/>
        <w:jc w:val="both"/>
        <w:rPr>
          <w:rFonts w:ascii="Arial" w:eastAsia="Times New Roman" w:hAnsi="Arial" w:cs="Arial"/>
          <w:sz w:val="20"/>
          <w:szCs w:val="20"/>
        </w:rPr>
      </w:pPr>
    </w:p>
    <w:p w14:paraId="3A360109" w14:textId="77777777" w:rsidR="002522C2" w:rsidRPr="006705AC" w:rsidRDefault="002522C2" w:rsidP="002522C2">
      <w:pPr>
        <w:widowControl/>
        <w:spacing w:after="0" w:line="240" w:lineRule="auto"/>
        <w:jc w:val="center"/>
        <w:rPr>
          <w:rFonts w:ascii="Arial" w:eastAsia="Times New Roman" w:hAnsi="Arial" w:cs="Arial"/>
          <w:b/>
          <w:spacing w:val="32"/>
          <w:sz w:val="20"/>
          <w:szCs w:val="20"/>
        </w:rPr>
      </w:pPr>
      <w:r w:rsidRPr="006705AC">
        <w:rPr>
          <w:rFonts w:ascii="Arial" w:eastAsia="Times New Roman" w:hAnsi="Arial" w:cs="Arial"/>
          <w:b/>
          <w:spacing w:val="32"/>
          <w:sz w:val="20"/>
          <w:szCs w:val="20"/>
        </w:rPr>
        <w:t>IZJAVA IN SOGLASJE PODIZVAJALCA</w:t>
      </w:r>
    </w:p>
    <w:p w14:paraId="59321EE8" w14:textId="16BDA9F1" w:rsidR="002522C2" w:rsidRPr="006705AC" w:rsidRDefault="002522C2" w:rsidP="002522C2">
      <w:pPr>
        <w:widowControl/>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 xml:space="preserve">o izpolnjevanju pogojev iz 1. - 8. točke 9. člena </w:t>
      </w:r>
    </w:p>
    <w:p w14:paraId="72D8A144" w14:textId="415A8DFD" w:rsidR="002522C2" w:rsidRPr="006705AC" w:rsidRDefault="002522C2" w:rsidP="002522C2">
      <w:pPr>
        <w:widowControl/>
        <w:spacing w:after="0" w:line="240" w:lineRule="auto"/>
        <w:jc w:val="center"/>
        <w:rPr>
          <w:rFonts w:ascii="Arial" w:eastAsia="Times New Roman" w:hAnsi="Arial" w:cs="Arial"/>
          <w:b/>
          <w:sz w:val="20"/>
          <w:szCs w:val="20"/>
        </w:rPr>
      </w:pPr>
      <w:r w:rsidRPr="006705AC">
        <w:rPr>
          <w:rFonts w:ascii="Arial" w:eastAsia="Times New Roman" w:hAnsi="Arial" w:cs="Arial"/>
          <w:b/>
          <w:sz w:val="20"/>
          <w:szCs w:val="20"/>
        </w:rPr>
        <w:t xml:space="preserve">Navodil ponudnikom za izdelavo ponudbe št. </w:t>
      </w:r>
      <w:r w:rsidR="009C2035">
        <w:rPr>
          <w:rFonts w:ascii="Arial" w:eastAsia="Times New Roman" w:hAnsi="Arial" w:cs="Arial"/>
          <w:b/>
          <w:sz w:val="20"/>
          <w:szCs w:val="20"/>
        </w:rPr>
        <w:t>3517-3/2026</w:t>
      </w:r>
      <w:r w:rsidRPr="006705AC">
        <w:rPr>
          <w:rFonts w:ascii="Arial" w:eastAsia="Times New Roman" w:hAnsi="Arial" w:cs="Arial"/>
          <w:b/>
          <w:sz w:val="20"/>
          <w:szCs w:val="20"/>
        </w:rPr>
        <w:t xml:space="preserve"> z dne </w:t>
      </w:r>
      <w:r w:rsidR="00BE0AC0">
        <w:rPr>
          <w:rFonts w:ascii="Arial" w:eastAsia="Times New Roman" w:hAnsi="Arial" w:cs="Arial"/>
          <w:b/>
          <w:sz w:val="20"/>
          <w:szCs w:val="20"/>
        </w:rPr>
        <w:t>3.9.</w:t>
      </w:r>
      <w:r w:rsidR="00E3623B">
        <w:rPr>
          <w:rFonts w:ascii="Arial" w:eastAsia="Times New Roman" w:hAnsi="Arial" w:cs="Arial"/>
          <w:b/>
          <w:sz w:val="20"/>
          <w:szCs w:val="20"/>
        </w:rPr>
        <w:t>2026</w:t>
      </w:r>
    </w:p>
    <w:p w14:paraId="7BAF989F" w14:textId="77777777" w:rsidR="002522C2" w:rsidRPr="006705AC" w:rsidRDefault="002522C2" w:rsidP="002522C2">
      <w:pPr>
        <w:widowControl/>
        <w:spacing w:after="0" w:line="240" w:lineRule="auto"/>
        <w:rPr>
          <w:rFonts w:ascii="Arial" w:eastAsia="Times New Roman" w:hAnsi="Arial" w:cs="Arial"/>
          <w:sz w:val="20"/>
          <w:szCs w:val="20"/>
        </w:rPr>
      </w:pPr>
    </w:p>
    <w:p w14:paraId="1A7F13C2" w14:textId="77777777" w:rsidR="002522C2" w:rsidRPr="006705AC" w:rsidRDefault="002522C2" w:rsidP="002522C2">
      <w:pPr>
        <w:autoSpaceDE w:val="0"/>
        <w:autoSpaceDN w:val="0"/>
        <w:adjustRightInd w:val="0"/>
        <w:spacing w:after="0" w:line="240" w:lineRule="auto"/>
        <w:jc w:val="both"/>
        <w:rPr>
          <w:rFonts w:ascii="Arial" w:eastAsia="Times New Roman" w:hAnsi="Arial" w:cs="Arial"/>
          <w:sz w:val="20"/>
          <w:szCs w:val="20"/>
          <w:lang w:val="pl-PL"/>
        </w:rPr>
      </w:pPr>
      <w:r w:rsidRPr="006705AC">
        <w:rPr>
          <w:rFonts w:ascii="Arial" w:eastAsia="Times New Roman" w:hAnsi="Arial" w:cs="Arial"/>
          <w:sz w:val="20"/>
          <w:szCs w:val="20"/>
          <w:lang w:val="pl-PL"/>
        </w:rPr>
        <w:t>S podpisom te izjave pod kazensko in materialno odgovornostjo izjavljamo, da:</w:t>
      </w:r>
    </w:p>
    <w:bookmarkEnd w:id="4"/>
    <w:p w14:paraId="1825C708" w14:textId="45ED81EA" w:rsidR="003E158F" w:rsidRPr="00624E42" w:rsidRDefault="003E158F" w:rsidP="006712AF">
      <w:pPr>
        <w:widowControl/>
        <w:numPr>
          <w:ilvl w:val="0"/>
          <w:numId w:val="16"/>
        </w:numPr>
        <w:spacing w:after="0" w:line="240" w:lineRule="auto"/>
        <w:ind w:left="499" w:hanging="357"/>
        <w:jc w:val="both"/>
        <w:rPr>
          <w:rFonts w:ascii="Arial" w:eastAsia="Courier New" w:hAnsi="Arial" w:cs="Arial"/>
          <w:sz w:val="20"/>
          <w:szCs w:val="20"/>
          <w:lang w:eastAsia="sl-SI"/>
        </w:rPr>
      </w:pPr>
      <w:r w:rsidRPr="006705AC">
        <w:rPr>
          <w:rFonts w:ascii="Arial" w:eastAsia="Courier New" w:hAnsi="Arial" w:cs="Arial"/>
          <w:sz w:val="20"/>
          <w:szCs w:val="20"/>
          <w:lang w:eastAsia="sl-SI"/>
        </w:rPr>
        <w:t xml:space="preserve">naši družbi ali osebi, ki je članica upravnega, vodstvenega ali nadzornega organa ponudnika, ali ki ima pooblastila za njegovo zastopanje ali odločanje ali nadzor v njem, ni izrečena pravnomočna sodba, ki ima elemente kaznivih dejanj iz prvega odstavka 75. člena </w:t>
      </w:r>
      <w:r w:rsidR="009F5B7A" w:rsidRPr="00A506C7">
        <w:rPr>
          <w:rFonts w:ascii="Arial" w:hAnsi="Arial" w:cs="Arial"/>
          <w:iCs/>
          <w:sz w:val="20"/>
          <w:szCs w:val="20"/>
        </w:rPr>
        <w:t>Zakon</w:t>
      </w:r>
      <w:r w:rsidR="009F5B7A">
        <w:rPr>
          <w:rFonts w:ascii="Arial" w:hAnsi="Arial" w:cs="Arial"/>
          <w:iCs/>
          <w:sz w:val="20"/>
          <w:szCs w:val="20"/>
        </w:rPr>
        <w:t>a</w:t>
      </w:r>
      <w:r w:rsidR="009F5B7A" w:rsidRPr="00A506C7">
        <w:rPr>
          <w:rFonts w:ascii="Arial" w:hAnsi="Arial" w:cs="Arial"/>
          <w:iCs/>
          <w:sz w:val="20"/>
          <w:szCs w:val="20"/>
        </w:rPr>
        <w:t xml:space="preserve"> o javnem naročanju </w:t>
      </w:r>
      <w:r w:rsidR="009F5B7A" w:rsidRPr="00016D8E">
        <w:rPr>
          <w:rFonts w:ascii="Arial" w:hAnsi="Arial" w:cs="Arial"/>
          <w:iCs/>
          <w:sz w:val="16"/>
          <w:szCs w:val="16"/>
        </w:rPr>
        <w:t>(ZJN-3) (</w:t>
      </w:r>
      <w:r w:rsidR="009F5B7A" w:rsidRPr="00624E42">
        <w:rPr>
          <w:rFonts w:ascii="Arial" w:hAnsi="Arial" w:cs="Arial"/>
          <w:iCs/>
          <w:sz w:val="16"/>
          <w:szCs w:val="16"/>
        </w:rPr>
        <w:t xml:space="preserve">Uradni list RS, št. 91/15, 14/18, 69/19 - skl. US, 121/21, 10/22, 74/22 - </w:t>
      </w:r>
      <w:proofErr w:type="spellStart"/>
      <w:r w:rsidR="009F5B7A" w:rsidRPr="00624E42">
        <w:rPr>
          <w:rFonts w:ascii="Arial" w:hAnsi="Arial" w:cs="Arial"/>
          <w:iCs/>
          <w:sz w:val="16"/>
          <w:szCs w:val="16"/>
        </w:rPr>
        <w:t>odl</w:t>
      </w:r>
      <w:proofErr w:type="spellEnd"/>
      <w:r w:rsidR="009F5B7A" w:rsidRPr="00624E42">
        <w:rPr>
          <w:rFonts w:ascii="Arial" w:hAnsi="Arial" w:cs="Arial"/>
          <w:iCs/>
          <w:sz w:val="16"/>
          <w:szCs w:val="16"/>
        </w:rPr>
        <w:t xml:space="preserve">. US, 28/2023) </w:t>
      </w:r>
      <w:r w:rsidRPr="00624E42">
        <w:rPr>
          <w:rFonts w:ascii="Arial" w:eastAsia="Courier New" w:hAnsi="Arial" w:cs="Arial"/>
          <w:sz w:val="20"/>
          <w:szCs w:val="20"/>
          <w:lang w:eastAsia="sl-SI"/>
        </w:rPr>
        <w:t xml:space="preserve">in od datuma izreka pravnomočne sodbe do trenutka preverjanja še ni preteklo 5 (pet) let, v primerih, ko je v sodbi določeno </w:t>
      </w:r>
      <w:r w:rsidR="00634EA3" w:rsidRPr="00624E42">
        <w:rPr>
          <w:rFonts w:ascii="Arial" w:hAnsi="Arial" w:cs="Arial"/>
          <w:sz w:val="20"/>
          <w:szCs w:val="20"/>
        </w:rPr>
        <w:t xml:space="preserve">drugačno obdobje, </w:t>
      </w:r>
      <w:r w:rsidRPr="00624E42">
        <w:rPr>
          <w:rFonts w:ascii="Arial" w:eastAsia="Courier New" w:hAnsi="Arial" w:cs="Arial"/>
          <w:sz w:val="20"/>
          <w:szCs w:val="20"/>
          <w:lang w:eastAsia="sl-SI"/>
        </w:rPr>
        <w:t>pa če še ni preteklo obdobje, ki ga določa sodba</w:t>
      </w:r>
      <w:r w:rsidR="006C2E64" w:rsidRPr="00624E42">
        <w:rPr>
          <w:rFonts w:ascii="Arial" w:eastAsia="Courier New" w:hAnsi="Arial" w:cs="Arial"/>
          <w:sz w:val="20"/>
          <w:szCs w:val="20"/>
          <w:lang w:eastAsia="sl-SI"/>
        </w:rPr>
        <w:t>;</w:t>
      </w:r>
      <w:r w:rsidRPr="00624E42">
        <w:rPr>
          <w:rFonts w:ascii="Arial" w:eastAsia="Courier New" w:hAnsi="Arial" w:cs="Arial"/>
          <w:sz w:val="20"/>
          <w:szCs w:val="20"/>
          <w:lang w:eastAsia="sl-SI"/>
        </w:rPr>
        <w:t xml:space="preserve"> </w:t>
      </w:r>
    </w:p>
    <w:p w14:paraId="7C51314E" w14:textId="25E4EB1D" w:rsidR="003E158F" w:rsidRPr="009F5B7A" w:rsidRDefault="009F5B7A" w:rsidP="006712AF">
      <w:pPr>
        <w:widowControl/>
        <w:numPr>
          <w:ilvl w:val="0"/>
          <w:numId w:val="16"/>
        </w:numPr>
        <w:spacing w:after="0" w:line="240" w:lineRule="auto"/>
        <w:ind w:left="499" w:hanging="357"/>
        <w:jc w:val="both"/>
        <w:rPr>
          <w:rFonts w:ascii="Arial" w:eastAsia="Courier New" w:hAnsi="Arial" w:cs="Arial"/>
          <w:sz w:val="20"/>
          <w:szCs w:val="20"/>
          <w:lang w:eastAsia="sl-SI"/>
        </w:rPr>
      </w:pPr>
      <w:r w:rsidRPr="00624E42">
        <w:rPr>
          <w:rFonts w:ascii="Arial" w:eastAsia="Times New Roman" w:hAnsi="Arial" w:cs="Arial"/>
          <w:sz w:val="20"/>
          <w:szCs w:val="20"/>
        </w:rPr>
        <w:t>imamo poravnane obvezne dajatve in druge denarne nedavčne obveznosti v skladu z zakonom</w:t>
      </w:r>
      <w:r w:rsidRPr="009F5B7A">
        <w:rPr>
          <w:rFonts w:ascii="Arial" w:eastAsia="Times New Roman" w:hAnsi="Arial" w:cs="Arial"/>
          <w:sz w:val="20"/>
          <w:szCs w:val="20"/>
        </w:rPr>
        <w:t>, ki ureja finančno upravo, ki jih pobira davčni organ v skladu s predpisi države, v kateri imamo sedež, ali predpisi države naročnika. Predložene imamo vse obračune davčnih odtegljajev za dohodke iz delovnega razmerja za obdobje zadnjih 5 (petih) let do roka za oddajo ponudbe ali prijave</w:t>
      </w:r>
      <w:r w:rsidR="006C2E64" w:rsidRPr="009F5B7A">
        <w:rPr>
          <w:rFonts w:ascii="Arial" w:eastAsia="Courier New" w:hAnsi="Arial" w:cs="Arial"/>
          <w:sz w:val="20"/>
          <w:szCs w:val="20"/>
          <w:lang w:eastAsia="sl-SI"/>
        </w:rPr>
        <w:t>;</w:t>
      </w:r>
    </w:p>
    <w:p w14:paraId="51DD6E67" w14:textId="77777777" w:rsidR="003E158F" w:rsidRPr="006705AC" w:rsidRDefault="003E158F" w:rsidP="006712AF">
      <w:pPr>
        <w:widowControl/>
        <w:numPr>
          <w:ilvl w:val="0"/>
          <w:numId w:val="16"/>
        </w:numPr>
        <w:spacing w:after="0" w:line="240" w:lineRule="auto"/>
        <w:ind w:left="499" w:hanging="357"/>
        <w:jc w:val="both"/>
        <w:rPr>
          <w:rFonts w:ascii="Arial" w:eastAsia="Courier New" w:hAnsi="Arial" w:cs="Arial"/>
          <w:sz w:val="20"/>
          <w:szCs w:val="20"/>
          <w:lang w:eastAsia="sl-SI"/>
        </w:rPr>
      </w:pPr>
      <w:r w:rsidRPr="009F5B7A">
        <w:rPr>
          <w:rFonts w:ascii="Arial" w:eastAsia="Courier New" w:hAnsi="Arial" w:cs="Arial"/>
          <w:sz w:val="20"/>
          <w:szCs w:val="20"/>
          <w:lang w:eastAsia="sl-SI"/>
        </w:rPr>
        <w:t xml:space="preserve">ne kršimo obveznosti iz drugega odstavka 3. člena ZJN-3 (obveznosti na področju </w:t>
      </w:r>
      <w:proofErr w:type="spellStart"/>
      <w:r w:rsidRPr="009F5B7A">
        <w:rPr>
          <w:rFonts w:ascii="Arial" w:eastAsia="Courier New" w:hAnsi="Arial" w:cs="Arial"/>
          <w:sz w:val="20"/>
          <w:szCs w:val="20"/>
          <w:lang w:eastAsia="sl-SI"/>
        </w:rPr>
        <w:t>okoljskega</w:t>
      </w:r>
      <w:proofErr w:type="spellEnd"/>
      <w:r w:rsidRPr="009F5B7A">
        <w:rPr>
          <w:rFonts w:ascii="Arial" w:eastAsia="Courier New" w:hAnsi="Arial" w:cs="Arial"/>
          <w:sz w:val="20"/>
          <w:szCs w:val="20"/>
          <w:lang w:eastAsia="sl-SI"/>
        </w:rPr>
        <w:t xml:space="preserve">, </w:t>
      </w:r>
      <w:r w:rsidRPr="006705AC">
        <w:rPr>
          <w:rFonts w:ascii="Arial" w:eastAsia="Courier New" w:hAnsi="Arial" w:cs="Arial"/>
          <w:sz w:val="20"/>
          <w:szCs w:val="20"/>
          <w:lang w:eastAsia="sl-SI"/>
        </w:rPr>
        <w:t>socialnega in delovnega prava);</w:t>
      </w:r>
    </w:p>
    <w:p w14:paraId="36E14301" w14:textId="77777777" w:rsidR="003E158F" w:rsidRPr="006705AC" w:rsidRDefault="003E158F" w:rsidP="006712AF">
      <w:pPr>
        <w:widowControl/>
        <w:numPr>
          <w:ilvl w:val="0"/>
          <w:numId w:val="16"/>
        </w:numPr>
        <w:spacing w:after="0" w:line="240" w:lineRule="auto"/>
        <w:ind w:left="499" w:hanging="357"/>
        <w:jc w:val="both"/>
        <w:rPr>
          <w:rFonts w:ascii="Arial" w:eastAsia="Courier New" w:hAnsi="Arial" w:cs="Arial"/>
          <w:sz w:val="20"/>
          <w:szCs w:val="20"/>
          <w:lang w:eastAsia="sl-SI"/>
        </w:rPr>
      </w:pPr>
      <w:r w:rsidRPr="006705AC">
        <w:rPr>
          <w:rFonts w:ascii="Arial" w:eastAsia="Courier New" w:hAnsi="Arial" w:cs="Arial"/>
          <w:sz w:val="20"/>
          <w:szCs w:val="20"/>
          <w:lang w:eastAsia="sl-SI"/>
        </w:rPr>
        <w:t>se nad nami ni začel postopek zaradi insolventnosti ali prisilnega prenehanja, ali postopek likvidacije po zakonu, ki ureja gospodarske družbe, njegovih sredstev ali poslovanja ne upravlja upravitelj ali sodišče, njegove poslovne dejavnosti niso začasno ustavljene, oz. se proti nam v skladu s predpisi druge države ni začel postopek in ni nastal položaj z enakimi pravnimi posledicami;</w:t>
      </w:r>
    </w:p>
    <w:p w14:paraId="7AD4522E" w14:textId="77777777" w:rsidR="003E158F" w:rsidRPr="006705AC" w:rsidRDefault="003E158F" w:rsidP="006712AF">
      <w:pPr>
        <w:widowControl/>
        <w:numPr>
          <w:ilvl w:val="0"/>
          <w:numId w:val="16"/>
        </w:numPr>
        <w:spacing w:after="0" w:line="240" w:lineRule="auto"/>
        <w:ind w:left="499" w:hanging="357"/>
        <w:jc w:val="both"/>
        <w:rPr>
          <w:rFonts w:ascii="Arial" w:eastAsia="Courier New" w:hAnsi="Arial" w:cs="Arial"/>
          <w:sz w:val="20"/>
          <w:szCs w:val="20"/>
          <w:lang w:eastAsia="sl-SI"/>
        </w:rPr>
      </w:pPr>
      <w:r w:rsidRPr="006705AC">
        <w:rPr>
          <w:rFonts w:ascii="Arial" w:eastAsia="Courier New" w:hAnsi="Arial" w:cs="Arial"/>
          <w:sz w:val="20"/>
          <w:szCs w:val="20"/>
          <w:lang w:eastAsia="sl-SI"/>
        </w:rPr>
        <w:t>se pri prejšnjih pogodbah o izvedbi javnih naročil sklenjenih z naročnikom niso pokazale precejšnje ali stalne pomanjkljivosti pri izpolnjevanju pogodbenih obveznosti, zaradi česar bi naročnik predčasno odstopil od naročila oz. pogodbe ali uveljavljal odškodnino ali bi bile izvedene druge primerljive sankcije;</w:t>
      </w:r>
    </w:p>
    <w:p w14:paraId="3E61A03A" w14:textId="215A8526" w:rsidR="003E158F" w:rsidRPr="00FD404B" w:rsidRDefault="003E158F" w:rsidP="006712AF">
      <w:pPr>
        <w:widowControl/>
        <w:numPr>
          <w:ilvl w:val="0"/>
          <w:numId w:val="16"/>
        </w:numPr>
        <w:spacing w:after="0" w:line="240" w:lineRule="auto"/>
        <w:ind w:left="499" w:hanging="357"/>
        <w:jc w:val="both"/>
        <w:rPr>
          <w:rFonts w:ascii="Arial" w:eastAsia="Courier New" w:hAnsi="Arial" w:cs="Arial"/>
          <w:sz w:val="20"/>
          <w:szCs w:val="20"/>
          <w:lang w:eastAsia="sl-SI"/>
        </w:rPr>
      </w:pPr>
      <w:r w:rsidRPr="00FD404B">
        <w:rPr>
          <w:rFonts w:ascii="Arial" w:eastAsia="Courier New" w:hAnsi="Arial" w:cs="Arial"/>
          <w:sz w:val="20"/>
          <w:szCs w:val="20"/>
          <w:lang w:eastAsia="sl-SI"/>
        </w:rPr>
        <w:t xml:space="preserve">na dan, ko poteče rok za oddajo ponudb, nismo izločeni iz postopkov oddaje javnih  naročil zaradi uvrstitve v evidenco gospodarskih subjektov z </w:t>
      </w:r>
      <w:r w:rsidR="00522AED" w:rsidRPr="00FD404B">
        <w:rPr>
          <w:rFonts w:ascii="Arial" w:hAnsi="Arial" w:cs="Arial"/>
          <w:sz w:val="20"/>
          <w:szCs w:val="20"/>
        </w:rPr>
        <w:t>izrečenimi stranskimi sankcijami izločitve iz postopkov javnega naročanja</w:t>
      </w:r>
      <w:r w:rsidRPr="00FD404B">
        <w:rPr>
          <w:rFonts w:ascii="Arial" w:eastAsia="Courier New" w:hAnsi="Arial" w:cs="Arial"/>
          <w:sz w:val="20"/>
          <w:szCs w:val="20"/>
          <w:lang w:eastAsia="sl-SI"/>
        </w:rPr>
        <w:t xml:space="preserve">; </w:t>
      </w:r>
    </w:p>
    <w:p w14:paraId="424CB21A" w14:textId="6C1BF508" w:rsidR="003E158F" w:rsidRPr="00F863B6" w:rsidRDefault="003E158F" w:rsidP="006712AF">
      <w:pPr>
        <w:widowControl/>
        <w:numPr>
          <w:ilvl w:val="0"/>
          <w:numId w:val="16"/>
        </w:numPr>
        <w:spacing w:after="0" w:line="240" w:lineRule="auto"/>
        <w:ind w:left="499" w:hanging="357"/>
        <w:jc w:val="both"/>
        <w:rPr>
          <w:rFonts w:ascii="Arial" w:eastAsia="Courier New" w:hAnsi="Arial" w:cs="Arial"/>
          <w:sz w:val="20"/>
          <w:szCs w:val="20"/>
          <w:lang w:eastAsia="sl-SI"/>
        </w:rPr>
      </w:pPr>
      <w:r w:rsidRPr="006705AC">
        <w:rPr>
          <w:rFonts w:ascii="Arial" w:eastAsia="Courier New" w:hAnsi="Arial" w:cs="Arial"/>
          <w:sz w:val="20"/>
          <w:szCs w:val="20"/>
          <w:lang w:eastAsia="sl-SI"/>
        </w:rPr>
        <w:t xml:space="preserve">pri nas v zadnjih treh letih pred potekom roka za oddajo ponudb ni bilo ugotovljenih dveh ali več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pristojnega </w:t>
      </w:r>
      <w:r w:rsidRPr="00F863B6">
        <w:rPr>
          <w:rFonts w:ascii="Arial" w:eastAsia="Courier New" w:hAnsi="Arial" w:cs="Arial"/>
          <w:sz w:val="20"/>
          <w:szCs w:val="20"/>
          <w:lang w:eastAsia="sl-SI"/>
        </w:rPr>
        <w:t xml:space="preserve">organa Republike Slovenije ali druge države članice ali tretje države izrečena globa za prekršek; </w:t>
      </w:r>
    </w:p>
    <w:p w14:paraId="29721F82" w14:textId="23B09CCD" w:rsidR="006A2B43" w:rsidRPr="00F863B6" w:rsidRDefault="003E158F" w:rsidP="006712AF">
      <w:pPr>
        <w:widowControl/>
        <w:numPr>
          <w:ilvl w:val="0"/>
          <w:numId w:val="16"/>
        </w:numPr>
        <w:spacing w:after="0" w:line="240" w:lineRule="auto"/>
        <w:ind w:left="499" w:hanging="357"/>
        <w:jc w:val="both"/>
        <w:rPr>
          <w:rFonts w:ascii="Arial" w:eastAsia="Times New Roman" w:hAnsi="Arial" w:cs="Arial"/>
          <w:sz w:val="20"/>
          <w:szCs w:val="20"/>
        </w:rPr>
      </w:pPr>
      <w:r w:rsidRPr="00F863B6">
        <w:rPr>
          <w:rFonts w:ascii="Arial" w:eastAsia="Courier New" w:hAnsi="Arial" w:cs="Arial"/>
          <w:sz w:val="20"/>
          <w:szCs w:val="20"/>
          <w:lang w:eastAsia="sl-SI"/>
        </w:rPr>
        <w:t>v zadnjih šestih mesecih nismo imeli blokiranega nobenega od naših poslovnih računov</w:t>
      </w:r>
      <w:r w:rsidR="006A2B43" w:rsidRPr="00F863B6">
        <w:rPr>
          <w:rFonts w:ascii="Arial" w:eastAsia="Times New Roman" w:hAnsi="Arial" w:cs="Arial"/>
          <w:sz w:val="20"/>
          <w:szCs w:val="20"/>
        </w:rPr>
        <w:t>.</w:t>
      </w:r>
    </w:p>
    <w:p w14:paraId="135971E7" w14:textId="1A2F8A48" w:rsidR="003E158F" w:rsidRPr="006705AC" w:rsidRDefault="003E158F" w:rsidP="006A2B43">
      <w:pPr>
        <w:autoSpaceDE w:val="0"/>
        <w:autoSpaceDN w:val="0"/>
        <w:adjustRightInd w:val="0"/>
        <w:spacing w:after="0" w:line="240" w:lineRule="auto"/>
        <w:ind w:left="502"/>
        <w:jc w:val="both"/>
        <w:rPr>
          <w:rFonts w:ascii="Arial" w:eastAsia="Times New Roman" w:hAnsi="Arial" w:cs="Arial"/>
          <w:sz w:val="20"/>
          <w:szCs w:val="20"/>
        </w:rPr>
      </w:pPr>
    </w:p>
    <w:p w14:paraId="0E0896C0" w14:textId="55B763F7" w:rsidR="009F5B7A" w:rsidRDefault="009F5B7A" w:rsidP="009F5B7A">
      <w:pPr>
        <w:autoSpaceDE w:val="0"/>
        <w:autoSpaceDN w:val="0"/>
        <w:adjustRightInd w:val="0"/>
        <w:spacing w:after="0" w:line="240" w:lineRule="auto"/>
        <w:jc w:val="both"/>
        <w:rPr>
          <w:rFonts w:ascii="Arial" w:eastAsia="Times New Roman" w:hAnsi="Arial" w:cs="Arial"/>
          <w:sz w:val="20"/>
          <w:szCs w:val="20"/>
          <w:lang w:val="pl-PL"/>
        </w:rPr>
      </w:pPr>
      <w:r w:rsidRPr="009F5B7A">
        <w:rPr>
          <w:rFonts w:ascii="Arial" w:eastAsia="Times New Roman" w:hAnsi="Arial" w:cs="Arial"/>
          <w:sz w:val="20"/>
          <w:szCs w:val="20"/>
          <w:lang w:val="pl-PL"/>
        </w:rPr>
        <w:t>V primeru, da gospodarski subjekt ne izpolnjuje pogoja iz 1., 3., 4. in 7. točke te izjave, lahko v skladu z devetim odstavkom 75. člena ZJN-3 najkasneje do roka za oddajo prijav ali ponudb naročniku predloži dokaze, da je sprejel zadostne ukrepe, s katerimi lahko dokaže svojo zanesljivost kljub obstoju tega izključitvenega razloga. Naročnik bo ukrepe presojal v skladu z 9. odstavkom 75. člena ZJN-3 in pri tem upošteval določbe 10. odstavka 75. člena ZJN-3.</w:t>
      </w:r>
    </w:p>
    <w:p w14:paraId="2F82D5A4" w14:textId="28FDBB92" w:rsidR="00FD404B" w:rsidRPr="009F5B7A" w:rsidRDefault="009F5B7A" w:rsidP="009F5B7A">
      <w:pPr>
        <w:autoSpaceDE w:val="0"/>
        <w:autoSpaceDN w:val="0"/>
        <w:adjustRightInd w:val="0"/>
        <w:spacing w:after="0" w:line="240" w:lineRule="auto"/>
        <w:jc w:val="both"/>
        <w:rPr>
          <w:rFonts w:ascii="Arial" w:eastAsia="Times New Roman" w:hAnsi="Arial" w:cs="Arial"/>
          <w:sz w:val="20"/>
          <w:szCs w:val="20"/>
          <w:lang w:val="pl-PL"/>
        </w:rPr>
      </w:pPr>
      <w:r w:rsidRPr="009F5B7A">
        <w:rPr>
          <w:rFonts w:ascii="Arial" w:eastAsia="Times New Roman" w:hAnsi="Arial" w:cs="Arial"/>
          <w:sz w:val="20"/>
          <w:szCs w:val="20"/>
          <w:lang w:val="pl-PL"/>
        </w:rPr>
        <w:t>V primeru, da gospodarski subjekt ne izpolnjuje pogoja iz 2. točke te izjave, se ga ne izloči, če do roka za oddajo prijav ali ponudb poravna neplačane zapadle obveznosti, ki znašajo 50 eurov ali več in predloži vse obračune davčnih odtegljajev za dohodke iz delovnega razmerja za obdobje zadnjih pet let do roka za oddajo prijave ali ponudbe</w:t>
      </w:r>
      <w:r>
        <w:rPr>
          <w:rFonts w:ascii="Arial" w:eastAsia="Times New Roman" w:hAnsi="Arial" w:cs="Arial"/>
          <w:sz w:val="20"/>
          <w:szCs w:val="20"/>
          <w:lang w:val="pl-PL"/>
        </w:rPr>
        <w:t>.</w:t>
      </w:r>
    </w:p>
    <w:p w14:paraId="52F5E356" w14:textId="77777777" w:rsidR="00AF1D99" w:rsidRDefault="00AF1D99" w:rsidP="002522C2">
      <w:pPr>
        <w:widowControl/>
        <w:spacing w:after="0" w:line="240" w:lineRule="auto"/>
        <w:rPr>
          <w:rFonts w:ascii="Arial" w:eastAsia="Times New Roman" w:hAnsi="Arial" w:cs="Arial"/>
          <w:i/>
          <w:smallCaps/>
          <w:sz w:val="20"/>
          <w:szCs w:val="20"/>
        </w:rPr>
      </w:pPr>
    </w:p>
    <w:p w14:paraId="0DDBAD9F" w14:textId="3EB22302" w:rsidR="002522C2" w:rsidRPr="006705AC" w:rsidRDefault="002522C2" w:rsidP="002522C2">
      <w:pPr>
        <w:widowControl/>
        <w:spacing w:after="0" w:line="240" w:lineRule="auto"/>
        <w:rPr>
          <w:rFonts w:ascii="Arial" w:eastAsia="Times New Roman" w:hAnsi="Arial" w:cs="Arial"/>
          <w:i/>
          <w:smallCaps/>
          <w:sz w:val="20"/>
          <w:szCs w:val="20"/>
        </w:rPr>
      </w:pPr>
      <w:r w:rsidRPr="006705AC">
        <w:rPr>
          <w:rFonts w:ascii="Arial" w:eastAsia="Times New Roman" w:hAnsi="Arial" w:cs="Arial"/>
          <w:i/>
          <w:smallCaps/>
          <w:sz w:val="20"/>
          <w:szCs w:val="20"/>
        </w:rPr>
        <w:t>Podatki o podizvajalcu</w:t>
      </w:r>
    </w:p>
    <w:p w14:paraId="3FA05958" w14:textId="77777777" w:rsidR="002522C2" w:rsidRPr="009F5B7A" w:rsidRDefault="002522C2" w:rsidP="002522C2">
      <w:pPr>
        <w:widowControl/>
        <w:spacing w:after="0" w:line="240" w:lineRule="auto"/>
        <w:rPr>
          <w:rFonts w:ascii="Arial" w:eastAsia="Times New Roman" w:hAnsi="Arial" w:cs="Arial"/>
          <w:bCs/>
          <w:sz w:val="12"/>
          <w:szCs w:val="12"/>
        </w:rPr>
      </w:pPr>
    </w:p>
    <w:p w14:paraId="299B5D05" w14:textId="77777777" w:rsidR="00AF1D99" w:rsidRPr="00AF1D99" w:rsidRDefault="002522C2" w:rsidP="00AF1D99">
      <w:pPr>
        <w:widowControl/>
        <w:spacing w:after="240" w:line="260" w:lineRule="exact"/>
        <w:rPr>
          <w:rFonts w:ascii="Arial" w:eastAsia="Times New Roman" w:hAnsi="Arial" w:cs="Arial"/>
          <w:bCs/>
          <w:sz w:val="20"/>
          <w:szCs w:val="20"/>
        </w:rPr>
      </w:pPr>
      <w:r w:rsidRPr="006705AC">
        <w:rPr>
          <w:rFonts w:ascii="Arial" w:eastAsia="Times New Roman" w:hAnsi="Arial" w:cs="Arial"/>
          <w:bCs/>
          <w:sz w:val="20"/>
          <w:szCs w:val="20"/>
        </w:rPr>
        <w:t>Poln naziv</w:t>
      </w:r>
      <w:r w:rsidRPr="00AF1D99">
        <w:rPr>
          <w:rFonts w:ascii="Arial" w:eastAsia="Times New Roman" w:hAnsi="Arial" w:cs="Arial"/>
          <w:bCs/>
          <w:sz w:val="20"/>
          <w:szCs w:val="20"/>
        </w:rPr>
        <w:t>: ________________________________________________________</w:t>
      </w:r>
    </w:p>
    <w:p w14:paraId="5E58F223" w14:textId="77777777" w:rsidR="002522C2" w:rsidRPr="006705AC" w:rsidRDefault="002522C2" w:rsidP="002522C2">
      <w:pPr>
        <w:widowControl/>
        <w:spacing w:after="240" w:line="260" w:lineRule="exact"/>
        <w:rPr>
          <w:rFonts w:ascii="Arial" w:eastAsia="Times New Roman" w:hAnsi="Arial" w:cs="Arial"/>
          <w:sz w:val="20"/>
          <w:szCs w:val="20"/>
        </w:rPr>
      </w:pPr>
      <w:r w:rsidRPr="006705AC">
        <w:rPr>
          <w:rFonts w:ascii="Arial" w:eastAsia="Times New Roman" w:hAnsi="Arial" w:cs="Arial"/>
          <w:bCs/>
          <w:sz w:val="20"/>
          <w:szCs w:val="20"/>
        </w:rPr>
        <w:t>Sedež podizvajalca</w:t>
      </w:r>
      <w:r w:rsidRPr="006705AC">
        <w:rPr>
          <w:rFonts w:ascii="Arial" w:eastAsia="Times New Roman" w:hAnsi="Arial" w:cs="Arial"/>
          <w:sz w:val="20"/>
          <w:szCs w:val="20"/>
        </w:rPr>
        <w:t>:</w:t>
      </w:r>
      <w:r w:rsidRPr="006705AC">
        <w:rPr>
          <w:rFonts w:ascii="Arial" w:eastAsia="Times New Roman" w:hAnsi="Arial" w:cs="Arial"/>
          <w:sz w:val="20"/>
          <w:szCs w:val="20"/>
        </w:rPr>
        <w:tab/>
        <w:t>_________________________________________________</w:t>
      </w:r>
    </w:p>
    <w:p w14:paraId="154E058E" w14:textId="77777777" w:rsidR="002522C2" w:rsidRPr="006705AC" w:rsidRDefault="002522C2" w:rsidP="002522C2">
      <w:pPr>
        <w:widowControl/>
        <w:spacing w:after="240" w:line="260" w:lineRule="exact"/>
        <w:rPr>
          <w:rFonts w:ascii="Arial" w:eastAsia="Times New Roman" w:hAnsi="Arial" w:cs="Arial"/>
          <w:sz w:val="20"/>
          <w:szCs w:val="20"/>
        </w:rPr>
      </w:pPr>
      <w:r w:rsidRPr="006705AC">
        <w:rPr>
          <w:rFonts w:ascii="Arial" w:eastAsia="Times New Roman" w:hAnsi="Arial" w:cs="Arial"/>
          <w:bCs/>
          <w:sz w:val="20"/>
          <w:szCs w:val="20"/>
        </w:rPr>
        <w:t>Občina sedeža podizvajalca</w:t>
      </w:r>
      <w:r w:rsidRPr="006705AC">
        <w:rPr>
          <w:rFonts w:ascii="Arial" w:eastAsia="Times New Roman" w:hAnsi="Arial" w:cs="Arial"/>
          <w:sz w:val="20"/>
          <w:szCs w:val="20"/>
        </w:rPr>
        <w:t>: _________________________________________</w:t>
      </w:r>
    </w:p>
    <w:p w14:paraId="6D37CE15" w14:textId="77777777" w:rsidR="002522C2" w:rsidRPr="006705AC" w:rsidRDefault="002522C2" w:rsidP="002522C2">
      <w:pPr>
        <w:widowControl/>
        <w:spacing w:after="240" w:line="260" w:lineRule="exact"/>
        <w:rPr>
          <w:rFonts w:ascii="Arial" w:eastAsia="Times New Roman" w:hAnsi="Arial" w:cs="Arial"/>
          <w:sz w:val="20"/>
          <w:szCs w:val="20"/>
        </w:rPr>
      </w:pPr>
      <w:r w:rsidRPr="006705AC">
        <w:rPr>
          <w:rFonts w:ascii="Arial" w:eastAsia="Times New Roman" w:hAnsi="Arial" w:cs="Arial"/>
          <w:bCs/>
          <w:sz w:val="20"/>
          <w:szCs w:val="20"/>
        </w:rPr>
        <w:t>Matična številka</w:t>
      </w:r>
      <w:r w:rsidRPr="006705AC">
        <w:rPr>
          <w:rFonts w:ascii="Arial" w:eastAsia="Times New Roman" w:hAnsi="Arial" w:cs="Arial"/>
          <w:sz w:val="20"/>
          <w:szCs w:val="20"/>
        </w:rPr>
        <w:t>:  ________________</w:t>
      </w:r>
    </w:p>
    <w:p w14:paraId="10E9EFFF" w14:textId="77777777" w:rsidR="002522C2" w:rsidRPr="006705AC" w:rsidRDefault="002522C2" w:rsidP="002522C2">
      <w:pPr>
        <w:widowControl/>
        <w:spacing w:after="240" w:line="260" w:lineRule="exact"/>
        <w:rPr>
          <w:rFonts w:ascii="Arial" w:eastAsia="Times New Roman" w:hAnsi="Arial" w:cs="Arial"/>
          <w:sz w:val="20"/>
          <w:szCs w:val="20"/>
        </w:rPr>
      </w:pPr>
      <w:r w:rsidRPr="006705AC">
        <w:rPr>
          <w:rFonts w:ascii="Arial" w:eastAsia="Times New Roman" w:hAnsi="Arial" w:cs="Arial"/>
          <w:sz w:val="20"/>
          <w:szCs w:val="20"/>
        </w:rPr>
        <w:t>Identifikacijska št. za DDV:  SI ______________</w:t>
      </w:r>
    </w:p>
    <w:p w14:paraId="79A8C08E" w14:textId="77777777" w:rsidR="002522C2" w:rsidRPr="006705AC" w:rsidRDefault="002522C2" w:rsidP="002522C2">
      <w:pPr>
        <w:widowControl/>
        <w:spacing w:after="0" w:line="240" w:lineRule="auto"/>
        <w:rPr>
          <w:rFonts w:ascii="Arial" w:eastAsia="Times New Roman" w:hAnsi="Arial" w:cs="Arial"/>
          <w:b/>
          <w:spacing w:val="32"/>
          <w:sz w:val="20"/>
          <w:szCs w:val="20"/>
        </w:rPr>
      </w:pPr>
      <w:r w:rsidRPr="006705AC">
        <w:rPr>
          <w:rFonts w:ascii="Arial" w:eastAsia="Times New Roman" w:hAnsi="Arial" w:cs="Arial"/>
          <w:sz w:val="20"/>
          <w:szCs w:val="20"/>
          <w:lang w:val="pl-PL"/>
        </w:rPr>
        <w:t>S podpisom te izjave izjavljamo, da:</w:t>
      </w:r>
    </w:p>
    <w:p w14:paraId="59F00D42" w14:textId="5586FFCB" w:rsidR="002522C2" w:rsidRPr="00897758" w:rsidRDefault="002522C2" w:rsidP="00110CC4">
      <w:pPr>
        <w:widowControl/>
        <w:numPr>
          <w:ilvl w:val="0"/>
          <w:numId w:val="11"/>
        </w:numPr>
        <w:spacing w:after="0" w:line="240" w:lineRule="auto"/>
        <w:ind w:left="284" w:hanging="284"/>
        <w:jc w:val="both"/>
        <w:rPr>
          <w:rFonts w:ascii="Arial" w:eastAsia="Times New Roman" w:hAnsi="Arial" w:cs="Arial"/>
          <w:sz w:val="20"/>
          <w:szCs w:val="20"/>
        </w:rPr>
      </w:pPr>
      <w:r w:rsidRPr="00897758">
        <w:rPr>
          <w:rFonts w:ascii="Arial" w:eastAsia="Times New Roman" w:hAnsi="Arial" w:cs="Arial"/>
          <w:sz w:val="20"/>
          <w:szCs w:val="20"/>
        </w:rPr>
        <w:t xml:space="preserve">smo seznanjeni z Navodili ponudnikom št. </w:t>
      </w:r>
      <w:r w:rsidR="009C2035">
        <w:rPr>
          <w:rFonts w:ascii="Arial" w:eastAsia="Times New Roman" w:hAnsi="Arial" w:cs="Arial"/>
          <w:sz w:val="20"/>
          <w:szCs w:val="20"/>
        </w:rPr>
        <w:t>3517-3/2026</w:t>
      </w:r>
      <w:r w:rsidRPr="00897758">
        <w:rPr>
          <w:rFonts w:ascii="Arial" w:eastAsia="Times New Roman" w:hAnsi="Arial" w:cs="Arial"/>
          <w:sz w:val="20"/>
          <w:szCs w:val="20"/>
        </w:rPr>
        <w:t xml:space="preserve"> z dne </w:t>
      </w:r>
      <w:r w:rsidR="00BE0AC0">
        <w:rPr>
          <w:rFonts w:ascii="Arial" w:eastAsia="Times New Roman" w:hAnsi="Arial" w:cs="Arial"/>
          <w:sz w:val="20"/>
          <w:szCs w:val="20"/>
        </w:rPr>
        <w:t>3.9.</w:t>
      </w:r>
      <w:r w:rsidR="00E3623B">
        <w:rPr>
          <w:rFonts w:ascii="Arial" w:eastAsia="Times New Roman" w:hAnsi="Arial" w:cs="Arial"/>
          <w:sz w:val="20"/>
          <w:szCs w:val="20"/>
        </w:rPr>
        <w:t>2026</w:t>
      </w:r>
      <w:r w:rsidRPr="00897758">
        <w:rPr>
          <w:rFonts w:ascii="Arial" w:eastAsia="Times New Roman" w:hAnsi="Arial" w:cs="Arial"/>
          <w:sz w:val="20"/>
          <w:szCs w:val="20"/>
        </w:rPr>
        <w:t xml:space="preserve"> in razpisnimi pogoji ter merili za dodelitev naročila in z njimi v celoti soglašamo;</w:t>
      </w:r>
    </w:p>
    <w:p w14:paraId="6939789D" w14:textId="77777777" w:rsidR="002522C2" w:rsidRPr="00B27737" w:rsidRDefault="002522C2" w:rsidP="00110CC4">
      <w:pPr>
        <w:widowControl/>
        <w:numPr>
          <w:ilvl w:val="0"/>
          <w:numId w:val="11"/>
        </w:numPr>
        <w:spacing w:after="0" w:line="240" w:lineRule="auto"/>
        <w:ind w:left="284" w:hanging="284"/>
        <w:jc w:val="both"/>
        <w:rPr>
          <w:rFonts w:ascii="Arial" w:eastAsia="Times New Roman" w:hAnsi="Arial" w:cs="Arial"/>
          <w:sz w:val="20"/>
          <w:szCs w:val="20"/>
        </w:rPr>
      </w:pPr>
      <w:r w:rsidRPr="00B27737">
        <w:rPr>
          <w:rFonts w:ascii="Arial" w:eastAsia="Times New Roman" w:hAnsi="Arial" w:cs="Arial"/>
          <w:sz w:val="20"/>
          <w:szCs w:val="20"/>
        </w:rPr>
        <w:t>smo seznanjeni s plačilnimi pogoji iz dokumentacije za predmetno naročilo;</w:t>
      </w:r>
    </w:p>
    <w:p w14:paraId="5CD4FE7E" w14:textId="7F11FFE0" w:rsidR="002522C2" w:rsidRPr="006705AC" w:rsidRDefault="002522C2" w:rsidP="00110CC4">
      <w:pPr>
        <w:widowControl/>
        <w:numPr>
          <w:ilvl w:val="0"/>
          <w:numId w:val="11"/>
        </w:numPr>
        <w:spacing w:after="0" w:line="240" w:lineRule="auto"/>
        <w:ind w:left="284" w:hanging="284"/>
        <w:jc w:val="both"/>
        <w:rPr>
          <w:rFonts w:ascii="Arial" w:eastAsia="Times New Roman" w:hAnsi="Arial" w:cs="Arial"/>
          <w:sz w:val="20"/>
          <w:szCs w:val="20"/>
        </w:rPr>
      </w:pPr>
      <w:r w:rsidRPr="006705AC">
        <w:rPr>
          <w:rFonts w:ascii="Arial" w:eastAsia="Times New Roman" w:hAnsi="Arial" w:cs="Arial"/>
          <w:sz w:val="20"/>
          <w:szCs w:val="20"/>
        </w:rPr>
        <w:t xml:space="preserve">soglašamo s ponudbenimi cenami, ki jih je ponudnik podal v ponudbi </w:t>
      </w:r>
      <w:r w:rsidR="00F0680D">
        <w:rPr>
          <w:rFonts w:ascii="Arial" w:eastAsia="Times New Roman" w:hAnsi="Arial" w:cs="Arial"/>
          <w:sz w:val="20"/>
          <w:szCs w:val="20"/>
        </w:rPr>
        <w:t>za</w:t>
      </w:r>
      <w:r w:rsidR="003B2B51">
        <w:rPr>
          <w:rFonts w:ascii="Arial" w:eastAsia="Times New Roman" w:hAnsi="Arial" w:cs="Arial"/>
          <w:sz w:val="20"/>
          <w:szCs w:val="20"/>
        </w:rPr>
        <w:t xml:space="preserve"> </w:t>
      </w:r>
      <w:r w:rsidR="009D3095">
        <w:rPr>
          <w:rFonts w:ascii="Arial" w:eastAsia="Times New Roman" w:hAnsi="Arial" w:cs="Arial"/>
          <w:sz w:val="20"/>
          <w:szCs w:val="20"/>
        </w:rPr>
        <w:t>blago</w:t>
      </w:r>
      <w:r w:rsidR="00046C48">
        <w:rPr>
          <w:rFonts w:ascii="Arial" w:eastAsia="Times New Roman" w:hAnsi="Arial" w:cs="Arial"/>
          <w:sz w:val="20"/>
          <w:szCs w:val="20"/>
        </w:rPr>
        <w:t xml:space="preserve">, </w:t>
      </w:r>
      <w:r w:rsidR="00F0680D">
        <w:rPr>
          <w:rFonts w:ascii="Arial" w:eastAsia="Times New Roman" w:hAnsi="Arial" w:cs="Arial"/>
          <w:sz w:val="20"/>
          <w:szCs w:val="20"/>
        </w:rPr>
        <w:t xml:space="preserve">ki </w:t>
      </w:r>
      <w:r w:rsidR="009D3095">
        <w:rPr>
          <w:rFonts w:ascii="Arial" w:eastAsia="Times New Roman" w:hAnsi="Arial" w:cs="Arial"/>
          <w:sz w:val="20"/>
          <w:szCs w:val="20"/>
        </w:rPr>
        <w:t>je</w:t>
      </w:r>
      <w:r w:rsidR="00897758">
        <w:rPr>
          <w:rFonts w:ascii="Arial" w:eastAsia="Times New Roman" w:hAnsi="Arial" w:cs="Arial"/>
          <w:sz w:val="20"/>
          <w:szCs w:val="20"/>
        </w:rPr>
        <w:t xml:space="preserve"> </w:t>
      </w:r>
      <w:r w:rsidR="00F0680D">
        <w:rPr>
          <w:rFonts w:ascii="Arial" w:eastAsia="Times New Roman" w:hAnsi="Arial" w:cs="Arial"/>
          <w:sz w:val="20"/>
          <w:szCs w:val="20"/>
        </w:rPr>
        <w:t>predmet naročila</w:t>
      </w:r>
      <w:r w:rsidR="00037752">
        <w:rPr>
          <w:rFonts w:ascii="Arial" w:eastAsia="Times New Roman" w:hAnsi="Arial" w:cs="Arial"/>
          <w:sz w:val="20"/>
          <w:szCs w:val="20"/>
        </w:rPr>
        <w:t>;</w:t>
      </w:r>
    </w:p>
    <w:p w14:paraId="72341158" w14:textId="68042726" w:rsidR="002522C2" w:rsidRPr="006705AC" w:rsidRDefault="002522C2" w:rsidP="00110CC4">
      <w:pPr>
        <w:widowControl/>
        <w:numPr>
          <w:ilvl w:val="0"/>
          <w:numId w:val="11"/>
        </w:numPr>
        <w:spacing w:after="0" w:line="240" w:lineRule="auto"/>
        <w:ind w:left="284" w:hanging="284"/>
        <w:jc w:val="both"/>
        <w:rPr>
          <w:rFonts w:ascii="Arial" w:eastAsia="Times New Roman" w:hAnsi="Arial" w:cs="Arial"/>
          <w:sz w:val="20"/>
          <w:szCs w:val="20"/>
        </w:rPr>
      </w:pPr>
      <w:r w:rsidRPr="006705AC">
        <w:rPr>
          <w:rFonts w:ascii="Arial" w:eastAsia="Times New Roman" w:hAnsi="Arial" w:cs="Arial"/>
          <w:sz w:val="20"/>
          <w:szCs w:val="20"/>
        </w:rPr>
        <w:t xml:space="preserve">soglašamo, da se ponudnik v postopku pogajanj z naročnikom Lekarno Ljubljana lahko pogaja o cenah za </w:t>
      </w:r>
      <w:r w:rsidR="00897758">
        <w:rPr>
          <w:rFonts w:ascii="Arial" w:eastAsia="Times New Roman" w:hAnsi="Arial" w:cs="Arial"/>
          <w:sz w:val="20"/>
          <w:szCs w:val="20"/>
        </w:rPr>
        <w:t>postavke ponudbenega predračuna</w:t>
      </w:r>
      <w:r w:rsidRPr="006705AC">
        <w:rPr>
          <w:rFonts w:ascii="Arial" w:eastAsia="Times New Roman" w:hAnsi="Arial" w:cs="Arial"/>
          <w:sz w:val="20"/>
          <w:szCs w:val="20"/>
        </w:rPr>
        <w:t xml:space="preserve">; </w:t>
      </w:r>
    </w:p>
    <w:p w14:paraId="528A5A8C" w14:textId="77777777" w:rsidR="002522C2" w:rsidRPr="006705AC" w:rsidRDefault="002522C2" w:rsidP="00110CC4">
      <w:pPr>
        <w:widowControl/>
        <w:numPr>
          <w:ilvl w:val="0"/>
          <w:numId w:val="11"/>
        </w:numPr>
        <w:spacing w:after="0" w:line="240" w:lineRule="auto"/>
        <w:ind w:left="284" w:hanging="284"/>
        <w:jc w:val="both"/>
        <w:rPr>
          <w:rFonts w:ascii="Arial" w:eastAsia="Times New Roman" w:hAnsi="Arial" w:cs="Arial"/>
          <w:b/>
          <w:sz w:val="20"/>
          <w:szCs w:val="20"/>
        </w:rPr>
      </w:pPr>
      <w:r w:rsidRPr="006705AC">
        <w:rPr>
          <w:rFonts w:ascii="Arial" w:eastAsia="Times New Roman" w:hAnsi="Arial" w:cs="Arial"/>
          <w:b/>
          <w:sz w:val="20"/>
          <w:szCs w:val="20"/>
        </w:rPr>
        <w:t xml:space="preserve">zahtevamo neposredna plačila: </w:t>
      </w:r>
      <w:r w:rsidRPr="006705AC">
        <w:rPr>
          <w:rFonts w:ascii="Arial" w:eastAsia="Times New Roman" w:hAnsi="Arial" w:cs="Arial"/>
          <w:b/>
          <w:sz w:val="20"/>
          <w:szCs w:val="20"/>
        </w:rPr>
        <w:tab/>
        <w:t>DA     NE    (ustrezno označi!)</w:t>
      </w:r>
    </w:p>
    <w:p w14:paraId="20C0972F" w14:textId="77777777" w:rsidR="002522C2" w:rsidRPr="006705AC" w:rsidRDefault="002522C2" w:rsidP="002522C2">
      <w:pPr>
        <w:widowControl/>
        <w:spacing w:after="0" w:line="240" w:lineRule="auto"/>
        <w:rPr>
          <w:rFonts w:ascii="Arial" w:eastAsia="Times New Roman" w:hAnsi="Arial" w:cs="Arial"/>
          <w:sz w:val="20"/>
          <w:szCs w:val="20"/>
          <w:lang w:val="pl-PL"/>
        </w:rPr>
      </w:pPr>
    </w:p>
    <w:p w14:paraId="1774B640" w14:textId="77777777" w:rsidR="002522C2" w:rsidRPr="006705AC" w:rsidRDefault="002522C2" w:rsidP="002522C2">
      <w:pPr>
        <w:widowControl/>
        <w:spacing w:after="0" w:line="240" w:lineRule="auto"/>
        <w:jc w:val="both"/>
        <w:rPr>
          <w:rFonts w:ascii="Arial" w:eastAsia="Times New Roman" w:hAnsi="Arial" w:cs="Arial"/>
          <w:sz w:val="20"/>
          <w:szCs w:val="20"/>
          <w:lang w:val="pl-PL"/>
        </w:rPr>
      </w:pPr>
      <w:r w:rsidRPr="006705AC">
        <w:rPr>
          <w:rFonts w:ascii="Arial" w:eastAsia="Times New Roman" w:hAnsi="Arial" w:cs="Arial"/>
          <w:sz w:val="20"/>
          <w:szCs w:val="20"/>
          <w:lang w:val="pl-PL"/>
        </w:rPr>
        <w:t>Zavezujemo se, da bomo na zahtevo naročnika predložili dodatna pooblastila za preveritev podatkov iz uradnih evidenc.</w:t>
      </w:r>
    </w:p>
    <w:p w14:paraId="7380765C" w14:textId="77777777" w:rsidR="002522C2" w:rsidRPr="006705AC" w:rsidRDefault="002522C2" w:rsidP="002522C2">
      <w:pPr>
        <w:widowControl/>
        <w:spacing w:after="0" w:line="240" w:lineRule="auto"/>
        <w:jc w:val="both"/>
        <w:rPr>
          <w:rFonts w:ascii="Arial" w:eastAsia="Times New Roman" w:hAnsi="Arial" w:cs="Arial"/>
          <w:sz w:val="20"/>
          <w:szCs w:val="20"/>
          <w:lang w:val="pl-PL"/>
        </w:rPr>
      </w:pPr>
    </w:p>
    <w:p w14:paraId="2249A1B5" w14:textId="77777777" w:rsidR="002522C2" w:rsidRPr="006705AC" w:rsidRDefault="002522C2" w:rsidP="002522C2">
      <w:pPr>
        <w:widowControl/>
        <w:spacing w:after="0" w:line="240" w:lineRule="auto"/>
        <w:jc w:val="both"/>
        <w:rPr>
          <w:rFonts w:ascii="Arial" w:eastAsia="Times New Roman" w:hAnsi="Arial" w:cs="Arial"/>
          <w:sz w:val="20"/>
          <w:szCs w:val="20"/>
          <w:lang w:val="pl-PL"/>
        </w:rPr>
      </w:pPr>
      <w:r w:rsidRPr="006705AC">
        <w:rPr>
          <w:rFonts w:ascii="Arial" w:eastAsia="Times New Roman" w:hAnsi="Arial" w:cs="Arial"/>
          <w:sz w:val="20"/>
          <w:szCs w:val="20"/>
          <w:lang w:val="pl-PL"/>
        </w:rPr>
        <w:t>Strinjamo se, da lahko naročnik v fazi oddaje tega naročila od nas zahteva, da predložimo dodatna pojasnila ali dokazila s katerimi se dokazuje izpolnjevanje postavljenih pogojev in zahtev iz razpisne dokumentacije.</w:t>
      </w:r>
    </w:p>
    <w:p w14:paraId="7DCD6103" w14:textId="77777777" w:rsidR="002522C2" w:rsidRPr="006705AC" w:rsidRDefault="002522C2" w:rsidP="002522C2">
      <w:pPr>
        <w:widowControl/>
        <w:spacing w:after="0" w:line="240" w:lineRule="auto"/>
        <w:jc w:val="both"/>
        <w:rPr>
          <w:rFonts w:ascii="Arial" w:eastAsia="Times New Roman" w:hAnsi="Arial" w:cs="Arial"/>
          <w:sz w:val="20"/>
          <w:szCs w:val="20"/>
          <w:lang w:val="pl-PL"/>
        </w:rPr>
      </w:pPr>
    </w:p>
    <w:p w14:paraId="4B0F9C23" w14:textId="77777777" w:rsidR="002522C2" w:rsidRPr="006705AC" w:rsidRDefault="002522C2" w:rsidP="002522C2">
      <w:pPr>
        <w:widowControl/>
        <w:spacing w:after="0" w:line="240" w:lineRule="auto"/>
        <w:jc w:val="both"/>
        <w:rPr>
          <w:rFonts w:ascii="Arial" w:eastAsia="Times New Roman" w:hAnsi="Arial" w:cs="Arial"/>
          <w:b/>
          <w:sz w:val="20"/>
          <w:szCs w:val="20"/>
          <w:lang w:val="pl-PL"/>
        </w:rPr>
      </w:pPr>
      <w:r w:rsidRPr="006705AC">
        <w:rPr>
          <w:rFonts w:ascii="Arial" w:eastAsia="Times New Roman" w:hAnsi="Arial" w:cs="Arial"/>
          <w:b/>
          <w:sz w:val="20"/>
          <w:szCs w:val="20"/>
          <w:lang w:val="pl-PL"/>
        </w:rPr>
        <w:t>Hkrati s to izjavo pooblaščamo naročnika Lekarna Ljubljana, da lahko za namene izvedbe tega naročila kadarkoli zaprosi pristojne državne organe za potrditev navedb iz ponudbene dokumentacije ter da lahko v našem imenu pridobi ustrezna dokazila iz uradnih evidenc s katerimi se dokazuje izpolnjevanje v dokumentaciji postavljenih pogojev.</w:t>
      </w:r>
    </w:p>
    <w:p w14:paraId="30E5C1DC"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32547F84" w14:textId="192E74EA" w:rsidR="009F5B7A" w:rsidRPr="00F04049" w:rsidRDefault="009F5B7A" w:rsidP="009F5B7A">
      <w:pPr>
        <w:widowControl/>
        <w:spacing w:after="0" w:line="240" w:lineRule="auto"/>
        <w:jc w:val="both"/>
        <w:rPr>
          <w:rFonts w:ascii="Arial" w:eastAsia="Times New Roman" w:hAnsi="Arial" w:cs="Arial"/>
          <w:sz w:val="18"/>
          <w:szCs w:val="18"/>
          <w:lang w:val="pl-PL"/>
        </w:rPr>
      </w:pPr>
      <w:r w:rsidRPr="006705AC">
        <w:rPr>
          <w:rFonts w:ascii="Arial" w:eastAsia="Times New Roman" w:hAnsi="Arial" w:cs="Arial"/>
          <w:sz w:val="20"/>
          <w:szCs w:val="20"/>
          <w:lang w:val="pl-PL"/>
        </w:rPr>
        <w:t xml:space="preserve">S predložitvijo te izjave podizvajalec potrjuje, da ni povezan s funkcionarjem in po njegovem vedenju ni </w:t>
      </w:r>
      <w:r w:rsidRPr="009F5B7A">
        <w:rPr>
          <w:rFonts w:ascii="Arial" w:eastAsia="Times New Roman" w:hAnsi="Arial" w:cs="Arial"/>
          <w:sz w:val="20"/>
          <w:szCs w:val="20"/>
          <w:lang w:val="pl-PL"/>
        </w:rPr>
        <w:t xml:space="preserve">povezan z družinskim članom funkcionarja na način, določen v prvem odstavku 35. člena Zakona o integriteti in preprečevanju korupcije </w:t>
      </w:r>
      <w:r w:rsidRPr="00F04049">
        <w:rPr>
          <w:rFonts w:ascii="Arial" w:eastAsia="Times New Roman" w:hAnsi="Arial" w:cs="Arial"/>
          <w:sz w:val="18"/>
          <w:szCs w:val="18"/>
          <w:lang w:val="pl-PL"/>
        </w:rPr>
        <w:t>(Uradni list RS, št. 69/11 - uradno prečiščeno besedilo, 158/20, 3/22 - ZDeb, 16/23 - ZZPri; v nadaljnjem besedilu: ZIntPK).</w:t>
      </w:r>
    </w:p>
    <w:p w14:paraId="4663D24D" w14:textId="77777777" w:rsidR="00EA7960" w:rsidRPr="006705AC" w:rsidRDefault="00EA7960" w:rsidP="002522C2">
      <w:pPr>
        <w:widowControl/>
        <w:spacing w:after="0" w:line="240" w:lineRule="auto"/>
        <w:jc w:val="both"/>
        <w:rPr>
          <w:rFonts w:ascii="Arial" w:eastAsia="Times New Roman" w:hAnsi="Arial" w:cs="Arial"/>
          <w:sz w:val="20"/>
          <w:szCs w:val="20"/>
        </w:rPr>
      </w:pPr>
    </w:p>
    <w:p w14:paraId="151BED8C" w14:textId="78CE98A2" w:rsidR="00A8135C" w:rsidRDefault="002522C2" w:rsidP="00A8135C">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t xml:space="preserve">Ta izjava in pooblastilo sta sestavni del in priloga ponudbe ponudnika </w:t>
      </w:r>
      <w:r w:rsidR="009C495E">
        <w:rPr>
          <w:rFonts w:ascii="Arial" w:eastAsia="Times New Roman" w:hAnsi="Arial" w:cs="Arial"/>
          <w:sz w:val="20"/>
          <w:szCs w:val="20"/>
        </w:rPr>
        <w:t>_</w:t>
      </w:r>
      <w:r w:rsidRPr="006705AC">
        <w:rPr>
          <w:rFonts w:ascii="Arial" w:eastAsia="Times New Roman" w:hAnsi="Arial" w:cs="Arial"/>
          <w:sz w:val="20"/>
          <w:szCs w:val="20"/>
        </w:rPr>
        <w:t xml:space="preserve">________________________ </w:t>
      </w:r>
      <w:r w:rsidR="009C495E">
        <w:rPr>
          <w:rFonts w:ascii="Arial" w:eastAsia="Times New Roman" w:hAnsi="Arial" w:cs="Arial"/>
          <w:sz w:val="20"/>
          <w:szCs w:val="20"/>
        </w:rPr>
        <w:t>________________________________________________________________</w:t>
      </w:r>
      <w:r w:rsidRPr="006705AC">
        <w:rPr>
          <w:rFonts w:ascii="Arial" w:eastAsia="Times New Roman" w:hAnsi="Arial" w:cs="Arial"/>
          <w:sz w:val="20"/>
          <w:szCs w:val="20"/>
        </w:rPr>
        <w:t>v kateri sodelujemo v postopku naročila male vrednosti</w:t>
      </w:r>
      <w:r w:rsidR="00F72E46" w:rsidRPr="006705AC">
        <w:rPr>
          <w:rFonts w:ascii="Arial" w:eastAsia="Times New Roman" w:hAnsi="Arial" w:cs="Arial"/>
          <w:sz w:val="20"/>
          <w:szCs w:val="20"/>
        </w:rPr>
        <w:t xml:space="preserve"> </w:t>
      </w:r>
      <w:r w:rsidR="00B051A4">
        <w:rPr>
          <w:rFonts w:ascii="Arial" w:eastAsia="Times New Roman" w:hAnsi="Arial" w:cs="Arial"/>
          <w:sz w:val="20"/>
          <w:szCs w:val="20"/>
        </w:rPr>
        <w:t xml:space="preserve">za </w:t>
      </w:r>
      <w:r w:rsidR="00924668">
        <w:rPr>
          <w:rFonts w:ascii="Arial" w:eastAsia="Times New Roman" w:hAnsi="Arial" w:cs="Arial"/>
          <w:sz w:val="20"/>
          <w:szCs w:val="20"/>
        </w:rPr>
        <w:t xml:space="preserve">dobavo </w:t>
      </w:r>
      <w:proofErr w:type="spellStart"/>
      <w:r w:rsidR="00924668">
        <w:rPr>
          <w:rFonts w:ascii="Arial" w:eastAsia="Times New Roman" w:hAnsi="Arial" w:cs="Arial"/>
          <w:sz w:val="20"/>
          <w:szCs w:val="20"/>
        </w:rPr>
        <w:t>okoljsko</w:t>
      </w:r>
      <w:proofErr w:type="spellEnd"/>
      <w:r w:rsidR="00924668">
        <w:rPr>
          <w:rFonts w:ascii="Arial" w:eastAsia="Times New Roman" w:hAnsi="Arial" w:cs="Arial"/>
          <w:sz w:val="20"/>
          <w:szCs w:val="20"/>
        </w:rPr>
        <w:t xml:space="preserve"> manj obremenjujočih čistil</w:t>
      </w:r>
      <w:r w:rsidR="00A8135C" w:rsidRPr="00A8135C">
        <w:rPr>
          <w:rFonts w:ascii="Arial" w:eastAsia="Times New Roman" w:hAnsi="Arial" w:cs="Arial"/>
          <w:sz w:val="20"/>
          <w:szCs w:val="20"/>
        </w:rPr>
        <w:t xml:space="preserve"> </w:t>
      </w:r>
      <w:r w:rsidR="00A8135C" w:rsidRPr="00837622">
        <w:rPr>
          <w:rFonts w:ascii="Arial" w:eastAsia="Times New Roman" w:hAnsi="Arial" w:cs="Arial"/>
          <w:sz w:val="20"/>
          <w:szCs w:val="20"/>
        </w:rPr>
        <w:t>za naročnika Lekarna Ljubljana.</w:t>
      </w:r>
    </w:p>
    <w:p w14:paraId="7E87BB25" w14:textId="6B74D59B" w:rsidR="002522C2" w:rsidRDefault="002522C2" w:rsidP="00A8135C">
      <w:pPr>
        <w:widowControl/>
        <w:spacing w:after="0" w:line="240" w:lineRule="auto"/>
        <w:jc w:val="both"/>
        <w:rPr>
          <w:rFonts w:ascii="Arial" w:eastAsia="Times New Roman" w:hAnsi="Arial" w:cs="Arial"/>
          <w:sz w:val="20"/>
          <w:szCs w:val="20"/>
        </w:rPr>
      </w:pPr>
    </w:p>
    <w:p w14:paraId="38237F37" w14:textId="77777777" w:rsidR="002522C2" w:rsidRPr="006705AC" w:rsidRDefault="002522C2" w:rsidP="002522C2">
      <w:pPr>
        <w:widowControl/>
        <w:spacing w:after="0" w:line="240" w:lineRule="auto"/>
        <w:jc w:val="both"/>
        <w:rPr>
          <w:rFonts w:ascii="Arial" w:eastAsia="Times New Roman" w:hAnsi="Arial" w:cs="Arial"/>
          <w:sz w:val="20"/>
          <w:szCs w:val="20"/>
        </w:rPr>
      </w:pPr>
    </w:p>
    <w:p w14:paraId="44D435B9" w14:textId="77777777" w:rsidR="002522C2" w:rsidRPr="006705AC" w:rsidRDefault="002522C2" w:rsidP="002522C2">
      <w:pPr>
        <w:tabs>
          <w:tab w:val="center" w:pos="4153"/>
          <w:tab w:val="right" w:pos="8306"/>
        </w:tabs>
        <w:spacing w:after="40" w:line="240" w:lineRule="auto"/>
        <w:rPr>
          <w:rFonts w:ascii="Arial" w:eastAsia="Times New Roman" w:hAnsi="Arial" w:cs="Arial"/>
          <w:sz w:val="20"/>
          <w:szCs w:val="20"/>
        </w:rPr>
      </w:pPr>
      <w:r w:rsidRPr="006705AC">
        <w:rPr>
          <w:rFonts w:ascii="Arial" w:eastAsia="Times New Roman" w:hAnsi="Arial" w:cs="Arial"/>
          <w:sz w:val="20"/>
          <w:szCs w:val="20"/>
        </w:rPr>
        <w:t>V __________, dne _________</w:t>
      </w:r>
      <w:r w:rsidRPr="006705AC">
        <w:rPr>
          <w:rFonts w:ascii="Arial" w:eastAsia="Times New Roman" w:hAnsi="Arial" w:cs="Arial"/>
          <w:sz w:val="20"/>
          <w:szCs w:val="20"/>
        </w:rPr>
        <w:tab/>
      </w:r>
    </w:p>
    <w:p w14:paraId="1C1DE4C2" w14:textId="77777777" w:rsidR="002522C2" w:rsidRPr="006705AC" w:rsidRDefault="002522C2" w:rsidP="002522C2">
      <w:pPr>
        <w:tabs>
          <w:tab w:val="center" w:pos="4153"/>
          <w:tab w:val="right" w:pos="8306"/>
        </w:tabs>
        <w:spacing w:after="0" w:line="240" w:lineRule="auto"/>
        <w:rPr>
          <w:rFonts w:ascii="Arial" w:eastAsia="Times New Roman" w:hAnsi="Arial" w:cs="Arial"/>
          <w:sz w:val="20"/>
          <w:szCs w:val="20"/>
        </w:rPr>
      </w:pPr>
    </w:p>
    <w:p w14:paraId="4B283EAB" w14:textId="77777777" w:rsidR="00FD404B" w:rsidRDefault="00FD404B" w:rsidP="00EA7960">
      <w:pPr>
        <w:tabs>
          <w:tab w:val="right" w:pos="8647"/>
        </w:tabs>
        <w:spacing w:after="0" w:line="240" w:lineRule="auto"/>
        <w:ind w:left="993"/>
        <w:jc w:val="right"/>
        <w:rPr>
          <w:rFonts w:ascii="Arial" w:eastAsia="Times New Roman" w:hAnsi="Arial" w:cs="Arial"/>
          <w:sz w:val="20"/>
          <w:szCs w:val="20"/>
        </w:rPr>
      </w:pPr>
    </w:p>
    <w:p w14:paraId="41DDA531" w14:textId="35F9CC88" w:rsidR="002522C2" w:rsidRPr="006705AC" w:rsidRDefault="002522C2" w:rsidP="00EA7960">
      <w:pPr>
        <w:tabs>
          <w:tab w:val="right" w:pos="8647"/>
        </w:tabs>
        <w:spacing w:after="0" w:line="240" w:lineRule="auto"/>
        <w:ind w:left="993"/>
        <w:jc w:val="right"/>
        <w:rPr>
          <w:rFonts w:ascii="Arial" w:eastAsia="Times New Roman" w:hAnsi="Arial" w:cs="Arial"/>
          <w:sz w:val="20"/>
          <w:szCs w:val="20"/>
        </w:rPr>
      </w:pPr>
      <w:r w:rsidRPr="006705AC">
        <w:rPr>
          <w:rFonts w:ascii="Arial" w:eastAsia="Times New Roman" w:hAnsi="Arial" w:cs="Arial"/>
          <w:sz w:val="20"/>
          <w:szCs w:val="20"/>
        </w:rPr>
        <w:t>Ime in priimek zakonitega zastopnika podizvajalca: ___________________</w:t>
      </w:r>
    </w:p>
    <w:p w14:paraId="6F1723E9" w14:textId="77777777" w:rsidR="00EA7960" w:rsidRPr="006705AC" w:rsidRDefault="00EA7960" w:rsidP="00EA7960">
      <w:pPr>
        <w:tabs>
          <w:tab w:val="right" w:pos="8789"/>
        </w:tabs>
        <w:spacing w:after="0" w:line="240" w:lineRule="auto"/>
        <w:ind w:left="993"/>
        <w:jc w:val="right"/>
        <w:rPr>
          <w:rFonts w:ascii="Arial" w:eastAsia="Times New Roman" w:hAnsi="Arial" w:cs="Arial"/>
          <w:sz w:val="20"/>
          <w:szCs w:val="20"/>
        </w:rPr>
      </w:pPr>
    </w:p>
    <w:p w14:paraId="14EE0003" w14:textId="243C648E" w:rsidR="002927F4" w:rsidRPr="00844405" w:rsidRDefault="002522C2" w:rsidP="00844405">
      <w:pPr>
        <w:tabs>
          <w:tab w:val="right" w:pos="8789"/>
        </w:tabs>
        <w:spacing w:after="0" w:line="240" w:lineRule="auto"/>
        <w:ind w:left="993"/>
        <w:jc w:val="right"/>
        <w:rPr>
          <w:rFonts w:ascii="Arial" w:eastAsia="Times New Roman" w:hAnsi="Arial" w:cs="Arial"/>
          <w:sz w:val="20"/>
          <w:szCs w:val="20"/>
        </w:rPr>
      </w:pPr>
      <w:r w:rsidRPr="006705AC">
        <w:rPr>
          <w:rFonts w:ascii="Arial" w:eastAsia="Times New Roman" w:hAnsi="Arial" w:cs="Arial"/>
          <w:sz w:val="20"/>
          <w:szCs w:val="20"/>
        </w:rPr>
        <w:t>Podpis zakonitega zastopnika podizvajalca:     ____________________</w:t>
      </w:r>
      <w:r w:rsidR="00EA7960" w:rsidRPr="006705AC">
        <w:rPr>
          <w:rFonts w:ascii="Arial" w:eastAsia="Times New Roman" w:hAnsi="Arial" w:cs="Arial"/>
          <w:sz w:val="20"/>
          <w:szCs w:val="20"/>
        </w:rPr>
        <w:br w:type="page"/>
      </w:r>
      <w:bookmarkStart w:id="5" w:name="_Hlk71018139"/>
    </w:p>
    <w:bookmarkEnd w:id="5"/>
    <w:p w14:paraId="38A1703F" w14:textId="77777777" w:rsidR="004B15A7" w:rsidRPr="006705AC" w:rsidRDefault="004B15A7" w:rsidP="004B15A7">
      <w:pPr>
        <w:keepNext/>
        <w:widowControl/>
        <w:spacing w:after="0" w:line="240" w:lineRule="auto"/>
        <w:jc w:val="right"/>
        <w:outlineLvl w:val="0"/>
        <w:rPr>
          <w:rFonts w:ascii="Arial" w:eastAsia="Times" w:hAnsi="Arial" w:cs="Arial"/>
          <w:i/>
          <w:sz w:val="20"/>
          <w:szCs w:val="20"/>
          <w:u w:val="single"/>
          <w:lang w:val="en-US" w:eastAsia="pl-PL"/>
        </w:rPr>
      </w:pPr>
      <w:r w:rsidRPr="006705AC">
        <w:rPr>
          <w:rFonts w:ascii="Arial" w:eastAsia="Times" w:hAnsi="Arial" w:cs="Arial"/>
          <w:i/>
          <w:sz w:val="20"/>
          <w:szCs w:val="20"/>
          <w:u w:val="single"/>
          <w:lang w:eastAsia="pl-PL"/>
        </w:rPr>
        <w:lastRenderedPageBreak/>
        <w:t>Obrazec</w:t>
      </w:r>
      <w:r w:rsidRPr="006705AC">
        <w:rPr>
          <w:rFonts w:ascii="Arial" w:eastAsia="Times" w:hAnsi="Arial" w:cs="Arial"/>
          <w:i/>
          <w:sz w:val="20"/>
          <w:szCs w:val="20"/>
          <w:u w:val="single"/>
          <w:lang w:val="en-US" w:eastAsia="pl-PL"/>
        </w:rPr>
        <w:t xml:space="preserve"> </w:t>
      </w:r>
      <w:r>
        <w:rPr>
          <w:rFonts w:ascii="Arial" w:eastAsia="Times" w:hAnsi="Arial" w:cs="Arial"/>
          <w:i/>
          <w:sz w:val="20"/>
          <w:szCs w:val="20"/>
          <w:u w:val="single"/>
          <w:lang w:val="en-US" w:eastAsia="pl-PL"/>
        </w:rPr>
        <w:t>4</w:t>
      </w:r>
    </w:p>
    <w:p w14:paraId="245BE0BA" w14:textId="778E7D58" w:rsidR="004B15A7" w:rsidRPr="006705AC" w:rsidRDefault="004B15A7" w:rsidP="004B15A7">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BE0AC0">
        <w:rPr>
          <w:rFonts w:ascii="Arial" w:eastAsia="Times New Roman" w:hAnsi="Arial" w:cs="Arial"/>
          <w:sz w:val="20"/>
          <w:szCs w:val="20"/>
        </w:rPr>
        <w:t>3.9.</w:t>
      </w:r>
      <w:r w:rsidR="00E3623B">
        <w:rPr>
          <w:rFonts w:ascii="Arial" w:eastAsia="Times New Roman" w:hAnsi="Arial" w:cs="Arial"/>
          <w:sz w:val="20"/>
          <w:szCs w:val="20"/>
        </w:rPr>
        <w:t>2026</w:t>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p>
    <w:p w14:paraId="73C9101E" w14:textId="33538384" w:rsidR="004B15A7" w:rsidRPr="006705AC" w:rsidRDefault="004B15A7" w:rsidP="004B15A7">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9C2035">
        <w:rPr>
          <w:rFonts w:ascii="Arial" w:eastAsia="Times New Roman" w:hAnsi="Arial" w:cs="Arial"/>
          <w:sz w:val="20"/>
          <w:szCs w:val="20"/>
        </w:rPr>
        <w:t>3517-3/2026</w:t>
      </w:r>
    </w:p>
    <w:p w14:paraId="037C32DB" w14:textId="77777777" w:rsidR="004B15A7" w:rsidRPr="006705AC" w:rsidRDefault="004B15A7" w:rsidP="004B15A7">
      <w:pPr>
        <w:keepNext/>
        <w:widowControl/>
        <w:spacing w:after="0" w:line="240" w:lineRule="auto"/>
        <w:jc w:val="both"/>
        <w:rPr>
          <w:rFonts w:ascii="Arial" w:eastAsia="Times New Roman" w:hAnsi="Arial" w:cs="Arial"/>
          <w:sz w:val="20"/>
          <w:szCs w:val="20"/>
        </w:rPr>
      </w:pPr>
    </w:p>
    <w:p w14:paraId="4EB7BB06" w14:textId="77777777" w:rsidR="004B15A7" w:rsidRPr="006705AC" w:rsidRDefault="004B15A7" w:rsidP="004B15A7">
      <w:pPr>
        <w:keepNext/>
        <w:widowControl/>
        <w:spacing w:after="0" w:line="240" w:lineRule="auto"/>
        <w:jc w:val="both"/>
        <w:rPr>
          <w:rFonts w:ascii="Arial" w:eastAsia="Times New Roman" w:hAnsi="Arial" w:cs="Arial"/>
          <w:smallCaps/>
          <w:sz w:val="20"/>
          <w:szCs w:val="20"/>
        </w:rPr>
      </w:pPr>
      <w:r w:rsidRPr="006705AC">
        <w:rPr>
          <w:rFonts w:ascii="Arial" w:eastAsia="Times New Roman" w:hAnsi="Arial" w:cs="Arial"/>
          <w:sz w:val="20"/>
          <w:szCs w:val="20"/>
        </w:rPr>
        <w:t>Ponudnik</w:t>
      </w:r>
      <w:r w:rsidRPr="006705AC">
        <w:rPr>
          <w:rFonts w:ascii="Arial" w:eastAsia="Times New Roman" w:hAnsi="Arial" w:cs="Arial"/>
          <w:smallCaps/>
          <w:sz w:val="20"/>
          <w:szCs w:val="20"/>
        </w:rPr>
        <w:t>:</w:t>
      </w:r>
    </w:p>
    <w:p w14:paraId="798EA93F" w14:textId="77777777" w:rsidR="004B15A7" w:rsidRPr="006705AC" w:rsidRDefault="004B15A7" w:rsidP="004B15A7">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70FFCE72" w14:textId="77777777" w:rsidR="004B15A7" w:rsidRPr="006705AC" w:rsidRDefault="004B15A7" w:rsidP="004B15A7">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209FCF4C" w14:textId="77777777" w:rsidR="004B15A7" w:rsidRPr="006705AC" w:rsidRDefault="004B15A7" w:rsidP="004B15A7">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2DE04F08" w14:textId="77777777" w:rsidR="004B15A7" w:rsidRPr="006705AC" w:rsidRDefault="004B15A7" w:rsidP="004B15A7">
      <w:pPr>
        <w:widowControl/>
        <w:spacing w:after="0" w:line="240" w:lineRule="auto"/>
        <w:jc w:val="both"/>
        <w:rPr>
          <w:rFonts w:ascii="Arial" w:eastAsia="Times New Roman" w:hAnsi="Arial" w:cs="Arial"/>
          <w:sz w:val="20"/>
          <w:szCs w:val="20"/>
        </w:rPr>
      </w:pPr>
    </w:p>
    <w:p w14:paraId="1144B722" w14:textId="77777777" w:rsidR="004B15A7" w:rsidRDefault="004B15A7" w:rsidP="004B15A7">
      <w:pPr>
        <w:widowControl/>
        <w:spacing w:after="0" w:line="240" w:lineRule="auto"/>
        <w:jc w:val="both"/>
        <w:rPr>
          <w:rFonts w:ascii="Arial" w:eastAsia="Times New Roman" w:hAnsi="Arial" w:cs="Arial"/>
          <w:sz w:val="20"/>
          <w:szCs w:val="20"/>
        </w:rPr>
      </w:pPr>
    </w:p>
    <w:p w14:paraId="143242EF" w14:textId="77777777" w:rsidR="004B15A7" w:rsidRPr="006705AC" w:rsidRDefault="004B15A7" w:rsidP="004B15A7">
      <w:pPr>
        <w:widowControl/>
        <w:spacing w:after="0" w:line="240" w:lineRule="auto"/>
        <w:jc w:val="both"/>
        <w:rPr>
          <w:rFonts w:ascii="Arial" w:eastAsia="Times New Roman" w:hAnsi="Arial" w:cs="Arial"/>
          <w:sz w:val="20"/>
          <w:szCs w:val="20"/>
        </w:rPr>
      </w:pPr>
    </w:p>
    <w:p w14:paraId="673E8B69" w14:textId="77777777" w:rsidR="004B15A7" w:rsidRPr="008F7D73" w:rsidRDefault="004B15A7" w:rsidP="004B15A7">
      <w:pPr>
        <w:widowControl/>
        <w:spacing w:after="0" w:line="240" w:lineRule="auto"/>
        <w:jc w:val="center"/>
        <w:rPr>
          <w:rFonts w:ascii="Arial" w:eastAsia="Times New Roman" w:hAnsi="Arial" w:cs="Arial"/>
          <w:b/>
          <w:spacing w:val="32"/>
          <w:sz w:val="20"/>
          <w:szCs w:val="20"/>
        </w:rPr>
      </w:pPr>
      <w:r w:rsidRPr="008F7D73">
        <w:rPr>
          <w:rFonts w:ascii="Arial" w:eastAsia="Times New Roman" w:hAnsi="Arial" w:cs="Arial"/>
          <w:b/>
          <w:spacing w:val="32"/>
          <w:sz w:val="20"/>
          <w:szCs w:val="20"/>
        </w:rPr>
        <w:t xml:space="preserve">IZJAVA </w:t>
      </w:r>
      <w:r w:rsidRPr="008F7D73">
        <w:rPr>
          <w:rFonts w:ascii="Arial" w:eastAsia="Times New Roman" w:hAnsi="Arial" w:cs="Arial"/>
          <w:b/>
          <w:sz w:val="20"/>
          <w:szCs w:val="20"/>
        </w:rPr>
        <w:t xml:space="preserve">PONUDNIKA </w:t>
      </w:r>
    </w:p>
    <w:p w14:paraId="65772B03" w14:textId="55A706B8" w:rsidR="004B15A7" w:rsidRPr="00E80B31" w:rsidRDefault="004B15A7" w:rsidP="004B15A7">
      <w:pPr>
        <w:widowControl/>
        <w:spacing w:after="0" w:line="240" w:lineRule="auto"/>
        <w:jc w:val="center"/>
        <w:rPr>
          <w:rFonts w:ascii="Arial" w:eastAsia="Times New Roman" w:hAnsi="Arial" w:cs="Arial"/>
          <w:b/>
          <w:sz w:val="20"/>
          <w:szCs w:val="20"/>
        </w:rPr>
      </w:pPr>
      <w:r w:rsidRPr="00E80B31">
        <w:rPr>
          <w:rFonts w:ascii="Arial" w:eastAsia="Times New Roman" w:hAnsi="Arial" w:cs="Arial"/>
          <w:b/>
          <w:sz w:val="20"/>
          <w:szCs w:val="20"/>
        </w:rPr>
        <w:t xml:space="preserve">o izpolnjevanju pogojev iz 9. do </w:t>
      </w:r>
      <w:r w:rsidR="00FB5E5E">
        <w:rPr>
          <w:rFonts w:ascii="Arial" w:eastAsia="Times New Roman" w:hAnsi="Arial" w:cs="Arial"/>
          <w:b/>
          <w:sz w:val="20"/>
          <w:szCs w:val="20"/>
        </w:rPr>
        <w:t>20.</w:t>
      </w:r>
      <w:r w:rsidRPr="00E80B31">
        <w:rPr>
          <w:rFonts w:ascii="Arial" w:eastAsia="Times New Roman" w:hAnsi="Arial" w:cs="Arial"/>
          <w:b/>
          <w:sz w:val="20"/>
          <w:szCs w:val="20"/>
        </w:rPr>
        <w:t xml:space="preserve"> točke 9. člena </w:t>
      </w:r>
    </w:p>
    <w:p w14:paraId="27B9F333" w14:textId="28A9B849" w:rsidR="004B15A7" w:rsidRPr="006705AC" w:rsidRDefault="004B15A7" w:rsidP="004B15A7">
      <w:pPr>
        <w:widowControl/>
        <w:spacing w:after="0" w:line="240" w:lineRule="auto"/>
        <w:jc w:val="center"/>
        <w:rPr>
          <w:rFonts w:ascii="Arial" w:eastAsia="Times New Roman" w:hAnsi="Arial" w:cs="Arial"/>
          <w:b/>
          <w:sz w:val="20"/>
          <w:szCs w:val="20"/>
        </w:rPr>
      </w:pPr>
      <w:r w:rsidRPr="00E80B31">
        <w:rPr>
          <w:rFonts w:ascii="Arial" w:eastAsia="Times New Roman" w:hAnsi="Arial" w:cs="Arial"/>
          <w:b/>
          <w:sz w:val="20"/>
          <w:szCs w:val="20"/>
        </w:rPr>
        <w:t xml:space="preserve">Navodil ponudnikom za izdelavo ponudbe št. </w:t>
      </w:r>
      <w:r w:rsidR="009C2035">
        <w:rPr>
          <w:rFonts w:ascii="Arial" w:eastAsia="Times New Roman" w:hAnsi="Arial" w:cs="Arial"/>
          <w:b/>
          <w:sz w:val="20"/>
          <w:szCs w:val="20"/>
        </w:rPr>
        <w:t>3517-3/2026</w:t>
      </w:r>
      <w:r w:rsidRPr="00E80B31">
        <w:rPr>
          <w:rFonts w:ascii="Arial" w:eastAsia="Times New Roman" w:hAnsi="Arial" w:cs="Arial"/>
          <w:b/>
          <w:sz w:val="20"/>
          <w:szCs w:val="20"/>
        </w:rPr>
        <w:t xml:space="preserve"> z dne </w:t>
      </w:r>
      <w:r w:rsidR="00BE0AC0">
        <w:rPr>
          <w:rFonts w:ascii="Arial" w:eastAsia="Times New Roman" w:hAnsi="Arial" w:cs="Arial"/>
          <w:b/>
          <w:sz w:val="20"/>
          <w:szCs w:val="20"/>
        </w:rPr>
        <w:t>3.9.</w:t>
      </w:r>
      <w:r w:rsidR="00E3623B">
        <w:rPr>
          <w:rFonts w:ascii="Arial" w:eastAsia="Times New Roman" w:hAnsi="Arial" w:cs="Arial"/>
          <w:b/>
          <w:sz w:val="20"/>
          <w:szCs w:val="20"/>
        </w:rPr>
        <w:t>2026</w:t>
      </w:r>
    </w:p>
    <w:p w14:paraId="293993DE" w14:textId="77777777" w:rsidR="00AF1D99" w:rsidRDefault="00AF1D99" w:rsidP="00046C48">
      <w:pPr>
        <w:pStyle w:val="HTML-oblikovano"/>
        <w:spacing w:after="120"/>
        <w:jc w:val="both"/>
        <w:rPr>
          <w:rFonts w:ascii="Arial" w:hAnsi="Arial" w:cs="Arial"/>
          <w:iCs/>
          <w:color w:val="auto"/>
          <w:lang w:val="pl-PL"/>
        </w:rPr>
      </w:pPr>
    </w:p>
    <w:p w14:paraId="62E8CF67" w14:textId="77777777" w:rsidR="006A1606" w:rsidRDefault="006A1606" w:rsidP="006A1606">
      <w:pPr>
        <w:pStyle w:val="HTML-oblikovano"/>
        <w:spacing w:after="120"/>
        <w:jc w:val="both"/>
        <w:rPr>
          <w:rFonts w:ascii="Arial" w:hAnsi="Arial" w:cs="Arial"/>
          <w:iCs/>
          <w:color w:val="auto"/>
          <w:lang w:val="pl-PL"/>
        </w:rPr>
      </w:pPr>
      <w:r w:rsidRPr="006705AC">
        <w:rPr>
          <w:rFonts w:ascii="Arial" w:hAnsi="Arial" w:cs="Arial"/>
          <w:iCs/>
          <w:color w:val="auto"/>
          <w:lang w:val="pl-PL"/>
        </w:rPr>
        <w:t>S podpisom izjave pod kazensko in materialno odgovornostjo izjavljamo, da:</w:t>
      </w:r>
    </w:p>
    <w:p w14:paraId="14D9A7AF" w14:textId="1C12721B" w:rsidR="009D3095" w:rsidRPr="009D3095" w:rsidRDefault="009D3095" w:rsidP="00FB5E5E">
      <w:pPr>
        <w:pStyle w:val="HTML-oblikovano"/>
        <w:numPr>
          <w:ilvl w:val="0"/>
          <w:numId w:val="16"/>
        </w:numPr>
        <w:spacing w:before="60" w:after="120"/>
        <w:ind w:left="567" w:hanging="425"/>
        <w:jc w:val="both"/>
        <w:rPr>
          <w:rFonts w:ascii="Arial" w:eastAsia="Times New Roman" w:hAnsi="Arial" w:cs="Arial"/>
          <w:color w:val="auto"/>
          <w:lang w:eastAsia="en-US"/>
        </w:rPr>
      </w:pPr>
      <w:r w:rsidRPr="009D3095">
        <w:rPr>
          <w:rFonts w:ascii="Arial" w:eastAsia="Times New Roman" w:hAnsi="Arial" w:cs="Arial"/>
          <w:color w:val="auto"/>
          <w:lang w:eastAsia="en-US"/>
        </w:rPr>
        <w:t>zagotavljamo, da kakovost dobavljenih artiklov ustreza deklarirani kvaliteti na embalaži oz. spremljajočih dokumentih</w:t>
      </w:r>
      <w:r>
        <w:rPr>
          <w:rFonts w:ascii="Arial" w:eastAsia="Times New Roman" w:hAnsi="Arial" w:cs="Arial"/>
          <w:color w:val="auto"/>
          <w:lang w:eastAsia="en-US"/>
        </w:rPr>
        <w:t xml:space="preserve"> ter da bodo </w:t>
      </w:r>
      <w:r w:rsidRPr="009D3095">
        <w:rPr>
          <w:rFonts w:ascii="Arial" w:eastAsia="Times New Roman" w:hAnsi="Arial" w:cs="Arial"/>
          <w:color w:val="auto"/>
          <w:lang w:eastAsia="en-US"/>
        </w:rPr>
        <w:t>vsa čistila pakirana v originalni embalaži, z ustrezno slovensko deklaracijo in z navodili za uporabo v slovenskem jeziku</w:t>
      </w:r>
      <w:r w:rsidR="005028CB">
        <w:rPr>
          <w:rFonts w:ascii="Arial" w:eastAsia="Times New Roman" w:hAnsi="Arial" w:cs="Arial"/>
          <w:color w:val="auto"/>
          <w:lang w:eastAsia="en-US"/>
        </w:rPr>
        <w:t>,</w:t>
      </w:r>
    </w:p>
    <w:p w14:paraId="467FED67" w14:textId="5C882394" w:rsidR="00350D6C" w:rsidRPr="00350D6C" w:rsidRDefault="009D3095" w:rsidP="00FB5E5E">
      <w:pPr>
        <w:pStyle w:val="HTML-oblikovano"/>
        <w:numPr>
          <w:ilvl w:val="0"/>
          <w:numId w:val="16"/>
        </w:numPr>
        <w:spacing w:before="60" w:after="120"/>
        <w:ind w:left="567" w:hanging="425"/>
        <w:jc w:val="both"/>
        <w:rPr>
          <w:rFonts w:ascii="Arial" w:eastAsia="Times New Roman" w:hAnsi="Arial" w:cs="Arial"/>
          <w:color w:val="auto"/>
          <w:lang w:eastAsia="en-US"/>
        </w:rPr>
      </w:pPr>
      <w:r w:rsidRPr="009D3095">
        <w:rPr>
          <w:rFonts w:ascii="Arial" w:eastAsia="Times New Roman" w:hAnsi="Arial" w:cs="Arial"/>
          <w:color w:val="auto"/>
          <w:lang w:eastAsia="en-US"/>
        </w:rPr>
        <w:t>zagotavljamo, da ponujeni artikli izpolnjujejo zahtevane tehnične specifikacije in da bomo ves čas trajanja pogodbe naročniku dobavljali izključno artikle, podane v ponudbi</w:t>
      </w:r>
      <w:r w:rsidR="00F24719">
        <w:rPr>
          <w:rFonts w:ascii="Arial" w:eastAsia="Times New Roman" w:hAnsi="Arial" w:cs="Arial"/>
          <w:color w:val="auto"/>
          <w:lang w:eastAsia="en-US"/>
        </w:rPr>
        <w:t>,</w:t>
      </w:r>
      <w:r w:rsidR="00724799">
        <w:rPr>
          <w:rFonts w:ascii="Arial" w:eastAsia="Times New Roman" w:hAnsi="Arial" w:cs="Arial"/>
          <w:color w:val="auto"/>
          <w:lang w:eastAsia="en-US"/>
        </w:rPr>
        <w:t xml:space="preserve"> kar izkazujemo s priloženimi tehničnimi listi oz. ustreznimi drugimi listinami,</w:t>
      </w:r>
    </w:p>
    <w:p w14:paraId="67F497DE" w14:textId="6EE49DF2" w:rsidR="009D3095" w:rsidRDefault="009D3095" w:rsidP="00FB5E5E">
      <w:pPr>
        <w:pStyle w:val="HTML-oblikovano"/>
        <w:numPr>
          <w:ilvl w:val="0"/>
          <w:numId w:val="16"/>
        </w:numPr>
        <w:spacing w:before="60" w:after="120"/>
        <w:ind w:left="567" w:hanging="425"/>
        <w:jc w:val="both"/>
        <w:rPr>
          <w:rFonts w:ascii="Arial" w:eastAsia="Times New Roman" w:hAnsi="Arial" w:cs="Arial"/>
          <w:color w:val="auto"/>
          <w:lang w:eastAsia="en-US"/>
        </w:rPr>
      </w:pPr>
      <w:r w:rsidRPr="009D3095">
        <w:rPr>
          <w:rFonts w:ascii="Arial" w:eastAsia="Times New Roman" w:hAnsi="Arial" w:cs="Arial"/>
          <w:color w:val="auto"/>
          <w:lang w:eastAsia="en-US"/>
        </w:rPr>
        <w:t>za ponujena čistila ali razkužila, ki imajo na podlagi Zakona o kemikalijah nevarne lastnosti (jedke, dražilne ipd.), v ponudbi prilagamo varnostni list, navodilo za uporabo sredstva ter navodilo nudenja prve pomoči v primeru nesreče</w:t>
      </w:r>
      <w:r>
        <w:rPr>
          <w:rFonts w:ascii="Arial" w:eastAsia="Times New Roman" w:hAnsi="Arial" w:cs="Arial"/>
          <w:color w:val="auto"/>
          <w:lang w:eastAsia="en-US"/>
        </w:rPr>
        <w:t>, vse</w:t>
      </w:r>
      <w:r w:rsidRPr="009D3095">
        <w:rPr>
          <w:rFonts w:ascii="Arial" w:eastAsia="Times New Roman" w:hAnsi="Arial" w:cs="Arial"/>
          <w:color w:val="auto"/>
          <w:lang w:eastAsia="en-US"/>
        </w:rPr>
        <w:t xml:space="preserve"> v slovenskem jeziku,</w:t>
      </w:r>
    </w:p>
    <w:p w14:paraId="71AD3A71" w14:textId="4B471BBC" w:rsidR="00350D6C" w:rsidRPr="00350D6C" w:rsidRDefault="00350D6C" w:rsidP="00FB5E5E">
      <w:pPr>
        <w:pStyle w:val="HTML-oblikovano"/>
        <w:numPr>
          <w:ilvl w:val="0"/>
          <w:numId w:val="16"/>
        </w:numPr>
        <w:tabs>
          <w:tab w:val="clear" w:pos="916"/>
          <w:tab w:val="left" w:pos="709"/>
        </w:tabs>
        <w:spacing w:before="120" w:after="120"/>
        <w:ind w:left="567" w:hanging="425"/>
        <w:jc w:val="both"/>
        <w:rPr>
          <w:rFonts w:ascii="Arial" w:hAnsi="Arial" w:cs="Arial"/>
          <w:color w:val="auto"/>
        </w:rPr>
      </w:pPr>
      <w:r w:rsidRPr="00350D6C">
        <w:rPr>
          <w:rFonts w:ascii="Arial" w:hAnsi="Arial" w:cs="Arial"/>
          <w:color w:val="auto"/>
        </w:rPr>
        <w:t>zagotavlja</w:t>
      </w:r>
      <w:r>
        <w:rPr>
          <w:rFonts w:ascii="Arial" w:hAnsi="Arial" w:cs="Arial"/>
          <w:color w:val="auto"/>
        </w:rPr>
        <w:t>mo</w:t>
      </w:r>
      <w:r w:rsidRPr="00350D6C">
        <w:rPr>
          <w:rFonts w:ascii="Arial" w:hAnsi="Arial" w:cs="Arial"/>
          <w:color w:val="auto"/>
        </w:rPr>
        <w:t xml:space="preserve">, da </w:t>
      </w:r>
      <w:r>
        <w:rPr>
          <w:rFonts w:ascii="Arial" w:hAnsi="Arial" w:cs="Arial"/>
          <w:color w:val="auto"/>
        </w:rPr>
        <w:t>bomo v</w:t>
      </w:r>
      <w:r w:rsidRPr="00350D6C">
        <w:rPr>
          <w:rFonts w:ascii="Arial" w:hAnsi="Arial" w:cs="Arial"/>
          <w:color w:val="auto"/>
        </w:rPr>
        <w:t xml:space="preserve"> primeru ukinitve določenega artikla </w:t>
      </w:r>
      <w:r>
        <w:rPr>
          <w:rFonts w:ascii="Arial" w:hAnsi="Arial" w:cs="Arial"/>
          <w:color w:val="auto"/>
        </w:rPr>
        <w:t xml:space="preserve">o tem </w:t>
      </w:r>
      <w:r w:rsidRPr="00350D6C">
        <w:rPr>
          <w:rFonts w:ascii="Arial" w:hAnsi="Arial" w:cs="Arial"/>
          <w:color w:val="auto"/>
        </w:rPr>
        <w:t>obvesti</w:t>
      </w:r>
      <w:r>
        <w:rPr>
          <w:rFonts w:ascii="Arial" w:hAnsi="Arial" w:cs="Arial"/>
          <w:color w:val="auto"/>
        </w:rPr>
        <w:t>l</w:t>
      </w:r>
      <w:r w:rsidR="007D6F7F">
        <w:rPr>
          <w:rFonts w:ascii="Arial" w:hAnsi="Arial" w:cs="Arial"/>
          <w:color w:val="auto"/>
        </w:rPr>
        <w:t>i</w:t>
      </w:r>
      <w:r w:rsidR="007D6F7F" w:rsidRPr="00350D6C">
        <w:rPr>
          <w:rFonts w:ascii="Arial" w:hAnsi="Arial" w:cs="Arial"/>
          <w:color w:val="auto"/>
        </w:rPr>
        <w:t xml:space="preserve"> </w:t>
      </w:r>
      <w:r w:rsidR="007D6F7F">
        <w:rPr>
          <w:rFonts w:ascii="Arial" w:hAnsi="Arial" w:cs="Arial"/>
          <w:color w:val="auto"/>
        </w:rPr>
        <w:t>naročnika</w:t>
      </w:r>
      <w:r>
        <w:rPr>
          <w:rFonts w:ascii="Arial" w:hAnsi="Arial" w:cs="Arial"/>
          <w:color w:val="auto"/>
        </w:rPr>
        <w:t xml:space="preserve">, </w:t>
      </w:r>
      <w:r w:rsidRPr="00350D6C">
        <w:rPr>
          <w:rFonts w:ascii="Arial" w:hAnsi="Arial" w:cs="Arial"/>
          <w:color w:val="auto"/>
        </w:rPr>
        <w:t>ponudi</w:t>
      </w:r>
      <w:r>
        <w:rPr>
          <w:rFonts w:ascii="Arial" w:hAnsi="Arial" w:cs="Arial"/>
          <w:color w:val="auto"/>
        </w:rPr>
        <w:t>li</w:t>
      </w:r>
      <w:r w:rsidRPr="00350D6C">
        <w:rPr>
          <w:rFonts w:ascii="Arial" w:hAnsi="Arial" w:cs="Arial"/>
          <w:color w:val="auto"/>
        </w:rPr>
        <w:t xml:space="preserve"> nadomestni, enakovreden artikel po enaki pogodbeni ceni </w:t>
      </w:r>
      <w:r>
        <w:rPr>
          <w:rFonts w:ascii="Arial" w:hAnsi="Arial" w:cs="Arial"/>
          <w:color w:val="auto"/>
        </w:rPr>
        <w:t>ter</w:t>
      </w:r>
      <w:r w:rsidRPr="00350D6C">
        <w:rPr>
          <w:rFonts w:ascii="Arial" w:hAnsi="Arial" w:cs="Arial"/>
          <w:color w:val="auto"/>
        </w:rPr>
        <w:t xml:space="preserve"> zanj posredova</w:t>
      </w:r>
      <w:r>
        <w:rPr>
          <w:rFonts w:ascii="Arial" w:hAnsi="Arial" w:cs="Arial"/>
          <w:color w:val="auto"/>
        </w:rPr>
        <w:t>l</w:t>
      </w:r>
      <w:r w:rsidR="007D6F7F">
        <w:rPr>
          <w:rFonts w:ascii="Arial" w:hAnsi="Arial" w:cs="Arial"/>
          <w:color w:val="auto"/>
        </w:rPr>
        <w:t>i</w:t>
      </w:r>
      <w:r w:rsidRPr="00350D6C">
        <w:rPr>
          <w:rFonts w:ascii="Arial" w:hAnsi="Arial" w:cs="Arial"/>
          <w:color w:val="auto"/>
        </w:rPr>
        <w:t xml:space="preserve"> certifikat proizvajalca in varnostni list, v kolikor je za artikel potreben</w:t>
      </w:r>
      <w:r>
        <w:rPr>
          <w:rFonts w:ascii="Arial" w:hAnsi="Arial" w:cs="Arial"/>
          <w:color w:val="auto"/>
        </w:rPr>
        <w:t>,</w:t>
      </w:r>
    </w:p>
    <w:p w14:paraId="2D730255" w14:textId="77777777" w:rsidR="009D3095" w:rsidRDefault="009D3095" w:rsidP="00FB5E5E">
      <w:pPr>
        <w:pStyle w:val="HTML-oblikovano"/>
        <w:numPr>
          <w:ilvl w:val="0"/>
          <w:numId w:val="16"/>
        </w:numPr>
        <w:spacing w:before="60" w:after="120"/>
        <w:ind w:left="567" w:hanging="425"/>
        <w:jc w:val="both"/>
        <w:rPr>
          <w:rFonts w:ascii="Arial" w:eastAsia="Times New Roman" w:hAnsi="Arial" w:cs="Arial"/>
          <w:color w:val="auto"/>
          <w:lang w:eastAsia="en-US"/>
        </w:rPr>
      </w:pPr>
      <w:r w:rsidRPr="009D3095">
        <w:rPr>
          <w:rFonts w:ascii="Arial" w:eastAsia="Times New Roman" w:hAnsi="Arial" w:cs="Arial"/>
          <w:color w:val="auto"/>
          <w:lang w:eastAsia="en-US"/>
        </w:rPr>
        <w:t>bomo naročnika redno obveščali o spremembah varnostnih listov čistil ter ob vsakokratni spremembi posredovali zadnje veljavne verzije,</w:t>
      </w:r>
    </w:p>
    <w:p w14:paraId="1DFA5BCA" w14:textId="3BAF2AA7" w:rsidR="00350D6C" w:rsidRPr="00FB5E5E" w:rsidRDefault="00FB5E5E" w:rsidP="00FB5E5E">
      <w:pPr>
        <w:pStyle w:val="Odstavekseznama"/>
        <w:numPr>
          <w:ilvl w:val="0"/>
          <w:numId w:val="16"/>
        </w:numPr>
        <w:spacing w:after="120"/>
        <w:ind w:left="567" w:hanging="425"/>
        <w:contextualSpacing w:val="0"/>
        <w:jc w:val="both"/>
        <w:rPr>
          <w:rFonts w:ascii="Arial" w:hAnsi="Arial" w:cs="Arial"/>
        </w:rPr>
      </w:pPr>
      <w:r>
        <w:rPr>
          <w:rFonts w:ascii="Arial" w:hAnsi="Arial" w:cs="Arial"/>
        </w:rPr>
        <w:t xml:space="preserve">bomo dobavljali </w:t>
      </w:r>
      <w:r w:rsidRPr="00FB5E5E">
        <w:rPr>
          <w:rFonts w:ascii="Arial" w:hAnsi="Arial" w:cs="Arial"/>
        </w:rPr>
        <w:t>blago, ki ima rok trajanja uporabe najmanj 50 % celokupnega roka uporabe, blago s krajšim rokom uporabe pa samo po dogovoru z naročnikom</w:t>
      </w:r>
      <w:r>
        <w:rPr>
          <w:rFonts w:ascii="Arial" w:hAnsi="Arial" w:cs="Arial"/>
        </w:rPr>
        <w:t>,</w:t>
      </w:r>
    </w:p>
    <w:p w14:paraId="302D32D3" w14:textId="6285586F" w:rsidR="009D3095" w:rsidRPr="008636CA" w:rsidRDefault="009D3095" w:rsidP="00FB5E5E">
      <w:pPr>
        <w:pStyle w:val="HTML-oblikovano"/>
        <w:numPr>
          <w:ilvl w:val="0"/>
          <w:numId w:val="16"/>
        </w:numPr>
        <w:spacing w:before="60" w:after="120"/>
        <w:ind w:left="567" w:hanging="425"/>
        <w:jc w:val="both"/>
        <w:rPr>
          <w:rFonts w:ascii="Arial" w:eastAsia="Times New Roman" w:hAnsi="Arial" w:cs="Arial"/>
          <w:color w:val="auto"/>
          <w:lang w:eastAsia="en-US"/>
        </w:rPr>
      </w:pPr>
      <w:r w:rsidRPr="008636CA">
        <w:rPr>
          <w:rFonts w:ascii="Arial" w:eastAsia="Times New Roman" w:hAnsi="Arial" w:cs="Arial"/>
          <w:color w:val="auto"/>
          <w:lang w:eastAsia="en-US"/>
        </w:rPr>
        <w:t>v ponudbi ponujamo artikle v pakiranjih, kot je opredeljeno v obrazcu predračuna oz. v dopustnem odstopu od predvidenega pakiranja,</w:t>
      </w:r>
      <w:r w:rsidR="00C46C03">
        <w:rPr>
          <w:rFonts w:ascii="Arial" w:eastAsia="Times New Roman" w:hAnsi="Arial" w:cs="Arial"/>
          <w:color w:val="auto"/>
          <w:lang w:eastAsia="en-US"/>
        </w:rPr>
        <w:t xml:space="preserve"> kot je opredeljen v opisu posameznega artikla,</w:t>
      </w:r>
    </w:p>
    <w:p w14:paraId="5103881E" w14:textId="77777777" w:rsidR="009D3095" w:rsidRPr="009D3095" w:rsidRDefault="009D3095" w:rsidP="00FB5E5E">
      <w:pPr>
        <w:pStyle w:val="HTML-oblikovano"/>
        <w:numPr>
          <w:ilvl w:val="0"/>
          <w:numId w:val="16"/>
        </w:numPr>
        <w:spacing w:before="60" w:after="120"/>
        <w:ind w:left="567" w:hanging="425"/>
        <w:jc w:val="both"/>
        <w:rPr>
          <w:rFonts w:ascii="Arial" w:eastAsia="Times New Roman" w:hAnsi="Arial" w:cs="Arial"/>
          <w:color w:val="auto"/>
          <w:lang w:eastAsia="en-US"/>
        </w:rPr>
      </w:pPr>
      <w:r w:rsidRPr="009D3095">
        <w:rPr>
          <w:rFonts w:ascii="Arial" w:eastAsia="Times New Roman" w:hAnsi="Arial" w:cs="Arial"/>
          <w:color w:val="auto"/>
          <w:lang w:eastAsia="en-US"/>
        </w:rPr>
        <w:t xml:space="preserve">zagotavljamo sukcesivno dobavo </w:t>
      </w:r>
      <w:proofErr w:type="spellStart"/>
      <w:r w:rsidRPr="009D3095">
        <w:rPr>
          <w:rFonts w:ascii="Arial" w:eastAsia="Times New Roman" w:hAnsi="Arial" w:cs="Arial"/>
          <w:color w:val="auto"/>
          <w:lang w:eastAsia="en-US"/>
        </w:rPr>
        <w:t>fco</w:t>
      </w:r>
      <w:proofErr w:type="spellEnd"/>
      <w:r w:rsidRPr="009D3095">
        <w:rPr>
          <w:rFonts w:ascii="Arial" w:eastAsia="Times New Roman" w:hAnsi="Arial" w:cs="Arial"/>
          <w:color w:val="auto"/>
          <w:lang w:eastAsia="en-US"/>
        </w:rPr>
        <w:t xml:space="preserve"> posamezna poslovna enota naročnika v roku dveh delovnih dni od prejema naročila,</w:t>
      </w:r>
    </w:p>
    <w:p w14:paraId="0F89BAF9" w14:textId="77777777" w:rsidR="009D3095" w:rsidRPr="009D3095" w:rsidRDefault="009D3095" w:rsidP="00FB5E5E">
      <w:pPr>
        <w:pStyle w:val="HTML-oblikovano"/>
        <w:numPr>
          <w:ilvl w:val="0"/>
          <w:numId w:val="16"/>
        </w:numPr>
        <w:spacing w:before="60" w:after="120"/>
        <w:ind w:left="567" w:hanging="425"/>
        <w:jc w:val="both"/>
        <w:rPr>
          <w:rFonts w:ascii="Arial" w:eastAsia="Times New Roman" w:hAnsi="Arial" w:cs="Arial"/>
          <w:color w:val="auto"/>
          <w:lang w:eastAsia="en-US"/>
        </w:rPr>
      </w:pPr>
      <w:r w:rsidRPr="009D3095">
        <w:rPr>
          <w:rFonts w:ascii="Arial" w:eastAsia="Times New Roman" w:hAnsi="Arial" w:cs="Arial"/>
          <w:color w:val="auto"/>
          <w:lang w:eastAsia="en-US"/>
        </w:rPr>
        <w:t xml:space="preserve">zagotavljamo elektronsko naročanje artiklov po e-mailu, </w:t>
      </w:r>
    </w:p>
    <w:p w14:paraId="31D68E4B" w14:textId="35D9167A" w:rsidR="009D3095" w:rsidRPr="009D3095" w:rsidRDefault="009D3095" w:rsidP="00FB5E5E">
      <w:pPr>
        <w:pStyle w:val="HTML-oblikovano"/>
        <w:numPr>
          <w:ilvl w:val="0"/>
          <w:numId w:val="16"/>
        </w:numPr>
        <w:spacing w:before="60" w:after="120"/>
        <w:ind w:left="567" w:hanging="425"/>
        <w:jc w:val="both"/>
        <w:rPr>
          <w:rFonts w:ascii="Arial" w:eastAsia="Times New Roman" w:hAnsi="Arial" w:cs="Arial"/>
          <w:color w:val="auto"/>
          <w:lang w:eastAsia="en-US"/>
        </w:rPr>
      </w:pPr>
      <w:r w:rsidRPr="009D3095">
        <w:rPr>
          <w:rFonts w:ascii="Arial" w:eastAsia="Times New Roman" w:hAnsi="Arial" w:cs="Arial"/>
          <w:color w:val="auto"/>
          <w:lang w:eastAsia="en-US"/>
        </w:rPr>
        <w:t>zagotavljamo, da bomo</w:t>
      </w:r>
      <w:r w:rsidR="00214D82">
        <w:rPr>
          <w:rFonts w:ascii="Arial" w:eastAsia="Times New Roman" w:hAnsi="Arial" w:cs="Arial"/>
          <w:color w:val="auto"/>
          <w:lang w:eastAsia="en-US"/>
        </w:rPr>
        <w:t xml:space="preserve"> naročniku</w:t>
      </w:r>
      <w:r w:rsidRPr="009D3095">
        <w:rPr>
          <w:rFonts w:ascii="Arial" w:eastAsia="Times New Roman" w:hAnsi="Arial" w:cs="Arial"/>
          <w:color w:val="auto"/>
          <w:lang w:eastAsia="en-US"/>
        </w:rPr>
        <w:t xml:space="preserve"> dobavil</w:t>
      </w:r>
      <w:r w:rsidR="005028CB">
        <w:rPr>
          <w:rFonts w:ascii="Arial" w:eastAsia="Times New Roman" w:hAnsi="Arial" w:cs="Arial"/>
          <w:color w:val="auto"/>
          <w:lang w:eastAsia="en-US"/>
        </w:rPr>
        <w:t>i tudi</w:t>
      </w:r>
      <w:r w:rsidRPr="009D3095">
        <w:rPr>
          <w:rFonts w:ascii="Arial" w:eastAsia="Times New Roman" w:hAnsi="Arial" w:cs="Arial"/>
          <w:color w:val="auto"/>
          <w:lang w:eastAsia="en-US"/>
        </w:rPr>
        <w:t xml:space="preserve"> </w:t>
      </w:r>
      <w:r w:rsidR="00214D82">
        <w:rPr>
          <w:rFonts w:ascii="Arial" w:eastAsia="Times New Roman" w:hAnsi="Arial" w:cs="Arial"/>
          <w:color w:val="auto"/>
          <w:lang w:eastAsia="en-US"/>
        </w:rPr>
        <w:t>čistila in pripomočke za čiščenje</w:t>
      </w:r>
      <w:r w:rsidRPr="009D3095">
        <w:rPr>
          <w:rFonts w:ascii="Arial" w:eastAsia="Times New Roman" w:hAnsi="Arial" w:cs="Arial"/>
          <w:color w:val="auto"/>
          <w:lang w:eastAsia="en-US"/>
        </w:rPr>
        <w:t xml:space="preserve">, ki niso na seznamu ponudbenega predračuna, </w:t>
      </w:r>
      <w:r w:rsidR="00214D82" w:rsidRPr="00214D82">
        <w:rPr>
          <w:rFonts w:ascii="Arial" w:hAnsi="Arial" w:cs="Arial"/>
        </w:rPr>
        <w:t>z upoštevanim najmanj 20</w:t>
      </w:r>
      <w:r w:rsidR="001E5001">
        <w:rPr>
          <w:rFonts w:ascii="Arial" w:hAnsi="Arial" w:cs="Arial"/>
        </w:rPr>
        <w:t xml:space="preserve"> </w:t>
      </w:r>
      <w:r w:rsidR="00214D82" w:rsidRPr="00214D82">
        <w:rPr>
          <w:rFonts w:ascii="Arial" w:hAnsi="Arial" w:cs="Arial"/>
        </w:rPr>
        <w:t>% popustom na veljavni cenik dobavitelja</w:t>
      </w:r>
      <w:r w:rsidRPr="009D3095">
        <w:rPr>
          <w:rFonts w:ascii="Arial" w:eastAsia="Times New Roman" w:hAnsi="Arial" w:cs="Arial"/>
          <w:color w:val="auto"/>
          <w:lang w:eastAsia="en-US"/>
        </w:rPr>
        <w:t>,</w:t>
      </w:r>
    </w:p>
    <w:p w14:paraId="0F1D90B1" w14:textId="77777777" w:rsidR="009D3095" w:rsidRPr="009D3095" w:rsidRDefault="009D3095" w:rsidP="00FB5E5E">
      <w:pPr>
        <w:pStyle w:val="HTML-oblikovano"/>
        <w:numPr>
          <w:ilvl w:val="0"/>
          <w:numId w:val="16"/>
        </w:numPr>
        <w:spacing w:before="60" w:after="120"/>
        <w:ind w:left="567" w:hanging="425"/>
        <w:jc w:val="both"/>
        <w:rPr>
          <w:rFonts w:ascii="Arial" w:eastAsia="Times New Roman" w:hAnsi="Arial" w:cs="Arial"/>
          <w:color w:val="auto"/>
          <w:lang w:eastAsia="en-US"/>
        </w:rPr>
      </w:pPr>
      <w:r w:rsidRPr="009D3095">
        <w:rPr>
          <w:rFonts w:ascii="Arial" w:eastAsia="Times New Roman" w:hAnsi="Arial" w:cs="Arial"/>
          <w:color w:val="auto"/>
          <w:lang w:eastAsia="en-US"/>
        </w:rPr>
        <w:t xml:space="preserve">strinjamo se, da lahko naročnik spremeni v predračunu navedene okvirne količine, vse v skladu z dejanskimi potrebami, </w:t>
      </w:r>
    </w:p>
    <w:p w14:paraId="7C4487AD" w14:textId="77777777" w:rsidR="009D3095" w:rsidRPr="009D3095" w:rsidRDefault="009D3095" w:rsidP="00FB5E5E">
      <w:pPr>
        <w:pStyle w:val="HTML-oblikovano"/>
        <w:numPr>
          <w:ilvl w:val="0"/>
          <w:numId w:val="16"/>
        </w:numPr>
        <w:spacing w:before="60" w:after="120"/>
        <w:ind w:left="567" w:hanging="425"/>
        <w:jc w:val="both"/>
        <w:rPr>
          <w:rFonts w:ascii="Arial" w:eastAsia="Times New Roman" w:hAnsi="Arial" w:cs="Arial"/>
          <w:color w:val="auto"/>
          <w:lang w:eastAsia="en-US"/>
        </w:rPr>
      </w:pPr>
      <w:r w:rsidRPr="009D3095">
        <w:rPr>
          <w:rFonts w:ascii="Arial" w:eastAsia="Times New Roman" w:hAnsi="Arial" w:cs="Arial"/>
          <w:color w:val="auto"/>
          <w:lang w:eastAsia="en-US"/>
        </w:rPr>
        <w:t>sprejemamo vse pogoje dokumentacije naročila male vrednosti za izvedbo predmetnega naročila.</w:t>
      </w:r>
    </w:p>
    <w:p w14:paraId="752BDC88" w14:textId="77777777" w:rsidR="00BD2975" w:rsidRDefault="00BD2975" w:rsidP="006A1606">
      <w:pPr>
        <w:pStyle w:val="HTML-oblikovano"/>
        <w:spacing w:after="120"/>
        <w:jc w:val="both"/>
        <w:rPr>
          <w:rFonts w:ascii="Arial" w:hAnsi="Arial" w:cs="Arial"/>
          <w:iCs/>
          <w:color w:val="auto"/>
          <w:lang w:val="pl-PL"/>
        </w:rPr>
      </w:pPr>
    </w:p>
    <w:p w14:paraId="41D452FC" w14:textId="77777777" w:rsidR="00FB5E5E" w:rsidRDefault="00FB5E5E" w:rsidP="006A1606">
      <w:pPr>
        <w:pStyle w:val="HTML-oblikovano"/>
        <w:spacing w:after="120"/>
        <w:jc w:val="both"/>
        <w:rPr>
          <w:rFonts w:ascii="Arial" w:hAnsi="Arial" w:cs="Arial"/>
          <w:iCs/>
          <w:color w:val="auto"/>
          <w:lang w:val="pl-PL"/>
        </w:rPr>
      </w:pPr>
    </w:p>
    <w:p w14:paraId="1C33A7D9" w14:textId="77777777" w:rsidR="00FB5E5E" w:rsidRDefault="00FB5E5E" w:rsidP="006A1606">
      <w:pPr>
        <w:pStyle w:val="HTML-oblikovano"/>
        <w:spacing w:after="120"/>
        <w:jc w:val="both"/>
        <w:rPr>
          <w:rFonts w:ascii="Arial" w:hAnsi="Arial" w:cs="Arial"/>
          <w:iCs/>
          <w:color w:val="auto"/>
          <w:lang w:val="pl-PL"/>
        </w:rPr>
      </w:pPr>
    </w:p>
    <w:p w14:paraId="142A3748" w14:textId="77777777" w:rsidR="00FB5E5E" w:rsidRDefault="00FB5E5E" w:rsidP="006A1606">
      <w:pPr>
        <w:pStyle w:val="HTML-oblikovano"/>
        <w:spacing w:after="120"/>
        <w:jc w:val="both"/>
        <w:rPr>
          <w:rFonts w:ascii="Arial" w:hAnsi="Arial" w:cs="Arial"/>
          <w:iCs/>
          <w:color w:val="auto"/>
          <w:lang w:val="pl-PL"/>
        </w:rPr>
      </w:pPr>
    </w:p>
    <w:p w14:paraId="7BEF82FF" w14:textId="77777777" w:rsidR="00FB5E5E" w:rsidRDefault="00FB5E5E" w:rsidP="006A1606">
      <w:pPr>
        <w:pStyle w:val="HTML-oblikovano"/>
        <w:spacing w:after="120"/>
        <w:jc w:val="both"/>
        <w:rPr>
          <w:rFonts w:ascii="Arial" w:hAnsi="Arial" w:cs="Arial"/>
          <w:iCs/>
          <w:color w:val="auto"/>
          <w:lang w:val="pl-PL"/>
        </w:rPr>
      </w:pPr>
    </w:p>
    <w:p w14:paraId="10BB686A" w14:textId="6E1ED2AB" w:rsidR="00A8135C" w:rsidRDefault="00046C48" w:rsidP="00A8135C">
      <w:pPr>
        <w:widowControl/>
        <w:spacing w:after="0" w:line="240" w:lineRule="auto"/>
        <w:jc w:val="both"/>
        <w:rPr>
          <w:rFonts w:ascii="Arial" w:eastAsia="Times New Roman" w:hAnsi="Arial" w:cs="Arial"/>
          <w:sz w:val="20"/>
          <w:szCs w:val="20"/>
        </w:rPr>
      </w:pPr>
      <w:r w:rsidRPr="006705AC">
        <w:rPr>
          <w:rFonts w:ascii="Arial" w:hAnsi="Arial" w:cs="Arial"/>
          <w:sz w:val="20"/>
          <w:szCs w:val="20"/>
        </w:rPr>
        <w:t>Ta izjava</w:t>
      </w:r>
      <w:r w:rsidR="00214D82">
        <w:rPr>
          <w:rFonts w:ascii="Arial" w:hAnsi="Arial" w:cs="Arial"/>
          <w:sz w:val="20"/>
          <w:szCs w:val="20"/>
        </w:rPr>
        <w:t xml:space="preserve"> in priložene listine so</w:t>
      </w:r>
      <w:r>
        <w:rPr>
          <w:rFonts w:ascii="Arial" w:hAnsi="Arial" w:cs="Arial"/>
          <w:sz w:val="20"/>
          <w:szCs w:val="20"/>
        </w:rPr>
        <w:t xml:space="preserve"> </w:t>
      </w:r>
      <w:r w:rsidRPr="006705AC">
        <w:rPr>
          <w:rFonts w:ascii="Arial" w:hAnsi="Arial" w:cs="Arial"/>
          <w:sz w:val="20"/>
          <w:szCs w:val="20"/>
        </w:rPr>
        <w:t xml:space="preserve">sestavni del in priloga ponudbe, s katero se prijavljamo na naročilo male vrednosti za </w:t>
      </w:r>
      <w:r w:rsidR="00924668">
        <w:rPr>
          <w:rFonts w:ascii="Arial" w:hAnsi="Arial" w:cs="Arial"/>
          <w:sz w:val="20"/>
          <w:szCs w:val="20"/>
        </w:rPr>
        <w:t xml:space="preserve">dobavo </w:t>
      </w:r>
      <w:proofErr w:type="spellStart"/>
      <w:r w:rsidR="00924668">
        <w:rPr>
          <w:rFonts w:ascii="Arial" w:hAnsi="Arial" w:cs="Arial"/>
          <w:sz w:val="20"/>
          <w:szCs w:val="20"/>
        </w:rPr>
        <w:t>okoljsko</w:t>
      </w:r>
      <w:proofErr w:type="spellEnd"/>
      <w:r w:rsidR="00924668">
        <w:rPr>
          <w:rFonts w:ascii="Arial" w:hAnsi="Arial" w:cs="Arial"/>
          <w:sz w:val="20"/>
          <w:szCs w:val="20"/>
        </w:rPr>
        <w:t xml:space="preserve"> manj obremenjujočih čistil</w:t>
      </w:r>
      <w:r w:rsidR="00A8135C">
        <w:rPr>
          <w:rFonts w:ascii="Arial" w:hAnsi="Arial" w:cs="Arial"/>
          <w:sz w:val="20"/>
          <w:szCs w:val="20"/>
        </w:rPr>
        <w:t xml:space="preserve"> </w:t>
      </w:r>
      <w:r w:rsidR="00A8135C" w:rsidRPr="00837622">
        <w:rPr>
          <w:rFonts w:ascii="Arial" w:eastAsia="Times New Roman" w:hAnsi="Arial" w:cs="Arial"/>
          <w:sz w:val="20"/>
          <w:szCs w:val="20"/>
        </w:rPr>
        <w:t>za naročnika Lekarna Ljubljana.</w:t>
      </w:r>
    </w:p>
    <w:p w14:paraId="4AFE2987" w14:textId="77777777" w:rsidR="001A3418" w:rsidRDefault="001A3418" w:rsidP="004B15A7">
      <w:pPr>
        <w:pStyle w:val="HTML-oblikovano"/>
        <w:tabs>
          <w:tab w:val="clear" w:pos="916"/>
          <w:tab w:val="left" w:pos="426"/>
        </w:tabs>
        <w:spacing w:before="40"/>
        <w:jc w:val="both"/>
        <w:rPr>
          <w:rFonts w:ascii="Arial" w:hAnsi="Arial" w:cs="Arial"/>
        </w:rPr>
      </w:pPr>
    </w:p>
    <w:p w14:paraId="37D56E37" w14:textId="77777777" w:rsidR="00FB5E5E" w:rsidRDefault="00FB5E5E" w:rsidP="00214D82">
      <w:pPr>
        <w:jc w:val="right"/>
        <w:rPr>
          <w:rFonts w:ascii="Arial" w:hAnsi="Arial" w:cs="Arial"/>
          <w:sz w:val="20"/>
          <w:szCs w:val="20"/>
        </w:rPr>
      </w:pPr>
    </w:p>
    <w:p w14:paraId="727C8B44" w14:textId="2E817795" w:rsidR="00214D82" w:rsidRPr="006705AC" w:rsidRDefault="00214D82" w:rsidP="00214D82">
      <w:pPr>
        <w:jc w:val="right"/>
        <w:rPr>
          <w:rFonts w:ascii="Arial" w:hAnsi="Arial" w:cs="Arial"/>
          <w:sz w:val="20"/>
          <w:szCs w:val="20"/>
        </w:rPr>
      </w:pPr>
      <w:r w:rsidRPr="006705AC">
        <w:rPr>
          <w:rFonts w:ascii="Arial" w:hAnsi="Arial" w:cs="Arial"/>
          <w:sz w:val="20"/>
          <w:szCs w:val="20"/>
        </w:rPr>
        <w:t>Žig in podpis odgovorne osebe ponudnika:</w:t>
      </w:r>
    </w:p>
    <w:p w14:paraId="6FA34EF3" w14:textId="041F9A5F" w:rsidR="005028CB" w:rsidRDefault="00FB5E5E" w:rsidP="00214D82">
      <w:pPr>
        <w:spacing w:after="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F24719">
        <w:rPr>
          <w:rFonts w:ascii="Arial" w:hAnsi="Arial" w:cs="Arial"/>
          <w:sz w:val="20"/>
          <w:szCs w:val="20"/>
        </w:rPr>
        <w:tab/>
      </w:r>
      <w:r w:rsidR="00F24719">
        <w:rPr>
          <w:rFonts w:ascii="Arial" w:hAnsi="Arial" w:cs="Arial"/>
          <w:sz w:val="20"/>
          <w:szCs w:val="20"/>
        </w:rPr>
        <w:tab/>
      </w:r>
      <w:r w:rsidR="00F24719">
        <w:rPr>
          <w:rFonts w:ascii="Arial" w:hAnsi="Arial" w:cs="Arial"/>
          <w:sz w:val="20"/>
          <w:szCs w:val="20"/>
        </w:rPr>
        <w:tab/>
        <w:t>____</w:t>
      </w:r>
      <w:r w:rsidR="00214D82" w:rsidRPr="006705AC">
        <w:rPr>
          <w:rFonts w:ascii="Arial" w:hAnsi="Arial" w:cs="Arial"/>
          <w:sz w:val="20"/>
          <w:szCs w:val="20"/>
        </w:rPr>
        <w:t>_________________________</w:t>
      </w:r>
      <w:r w:rsidR="00214D82">
        <w:rPr>
          <w:rFonts w:ascii="Arial" w:hAnsi="Arial" w:cs="Arial"/>
          <w:sz w:val="20"/>
          <w:szCs w:val="20"/>
        </w:rPr>
        <w:t xml:space="preserve"> </w:t>
      </w:r>
    </w:p>
    <w:p w14:paraId="6A67BF0C" w14:textId="77777777" w:rsidR="00FB5E5E" w:rsidRDefault="00FB5E5E" w:rsidP="00214D82">
      <w:pPr>
        <w:spacing w:after="0"/>
        <w:rPr>
          <w:rFonts w:ascii="Arial" w:hAnsi="Arial" w:cs="Arial"/>
          <w:sz w:val="20"/>
          <w:szCs w:val="20"/>
        </w:rPr>
      </w:pPr>
    </w:p>
    <w:p w14:paraId="4293A367" w14:textId="34F088CD" w:rsidR="00FB5E5E" w:rsidRDefault="00FB5E5E" w:rsidP="00214D82">
      <w:pPr>
        <w:spacing w:after="0"/>
        <w:rPr>
          <w:rFonts w:ascii="Arial" w:hAnsi="Arial" w:cs="Arial"/>
          <w:sz w:val="20"/>
          <w:szCs w:val="20"/>
        </w:rPr>
      </w:pPr>
      <w:r w:rsidRPr="006705AC">
        <w:rPr>
          <w:rFonts w:ascii="Arial" w:hAnsi="Arial" w:cs="Arial"/>
          <w:bCs/>
          <w:sz w:val="20"/>
          <w:szCs w:val="20"/>
        </w:rPr>
        <w:t xml:space="preserve">V __________________, dne ________   </w:t>
      </w:r>
      <w:r w:rsidRPr="006705AC">
        <w:rPr>
          <w:rFonts w:ascii="Arial" w:hAnsi="Arial" w:cs="Arial"/>
          <w:sz w:val="20"/>
          <w:szCs w:val="20"/>
        </w:rPr>
        <w:t xml:space="preserve">     </w:t>
      </w:r>
    </w:p>
    <w:p w14:paraId="0BF3223C" w14:textId="77777777" w:rsidR="00FB5E5E" w:rsidRDefault="00FB5E5E" w:rsidP="00214D82">
      <w:pPr>
        <w:spacing w:after="0"/>
        <w:rPr>
          <w:rFonts w:ascii="Arial" w:hAnsi="Arial" w:cs="Arial"/>
          <w:sz w:val="20"/>
          <w:szCs w:val="20"/>
        </w:rPr>
      </w:pPr>
    </w:p>
    <w:p w14:paraId="69277AA5" w14:textId="77777777" w:rsidR="00FB5E5E" w:rsidRDefault="00FB5E5E" w:rsidP="00214D82">
      <w:pPr>
        <w:spacing w:after="0"/>
        <w:rPr>
          <w:rFonts w:ascii="Arial" w:hAnsi="Arial" w:cs="Arial"/>
          <w:sz w:val="20"/>
          <w:szCs w:val="20"/>
        </w:rPr>
      </w:pPr>
    </w:p>
    <w:p w14:paraId="490CC04C" w14:textId="77777777" w:rsidR="00FB5E5E" w:rsidRDefault="00FB5E5E" w:rsidP="00214D82">
      <w:pPr>
        <w:spacing w:after="0"/>
        <w:rPr>
          <w:rFonts w:ascii="Arial" w:hAnsi="Arial" w:cs="Arial"/>
          <w:sz w:val="20"/>
          <w:szCs w:val="20"/>
        </w:rPr>
      </w:pPr>
    </w:p>
    <w:p w14:paraId="04094FD5" w14:textId="77777777" w:rsidR="005028CB" w:rsidRDefault="005028CB" w:rsidP="00214D82">
      <w:pPr>
        <w:spacing w:after="0"/>
        <w:rPr>
          <w:rFonts w:ascii="Arial" w:hAnsi="Arial" w:cs="Arial"/>
          <w:sz w:val="20"/>
          <w:szCs w:val="20"/>
        </w:rPr>
      </w:pPr>
    </w:p>
    <w:p w14:paraId="6323BDAB" w14:textId="38D071FC" w:rsidR="00214D82" w:rsidRDefault="00214D82" w:rsidP="00D35ECE">
      <w:pPr>
        <w:pStyle w:val="HTML-oblikovano"/>
        <w:pBdr>
          <w:top w:val="single" w:sz="4" w:space="1" w:color="00B050"/>
          <w:bottom w:val="single" w:sz="4" w:space="1" w:color="00B050"/>
        </w:pBdr>
        <w:tabs>
          <w:tab w:val="clear" w:pos="916"/>
          <w:tab w:val="left" w:pos="426"/>
        </w:tabs>
        <w:spacing w:before="40"/>
        <w:jc w:val="both"/>
        <w:rPr>
          <w:rFonts w:ascii="Arial" w:hAnsi="Arial" w:cs="Arial"/>
          <w:color w:val="00B050"/>
        </w:rPr>
      </w:pPr>
      <w:r w:rsidRPr="00971BA8">
        <w:rPr>
          <w:rFonts w:ascii="Arial" w:hAnsi="Arial" w:cs="Arial"/>
          <w:color w:val="00B050"/>
        </w:rPr>
        <w:t>Ponudnik za celovito izkazovanje pogoja iz 10. in 11. točke 9. člena dokumentacije k obrazcu predloži</w:t>
      </w:r>
      <w:r w:rsidR="007D6F7F">
        <w:rPr>
          <w:rFonts w:ascii="Arial" w:hAnsi="Arial" w:cs="Arial"/>
          <w:color w:val="00B050"/>
        </w:rPr>
        <w:t>:</w:t>
      </w:r>
    </w:p>
    <w:p w14:paraId="07B361EC" w14:textId="7A5F5E70" w:rsidR="007D6F7F" w:rsidRPr="007D6F7F" w:rsidRDefault="007D6F7F" w:rsidP="007D6F7F">
      <w:pPr>
        <w:pStyle w:val="HTML-oblikovano"/>
        <w:pBdr>
          <w:top w:val="single" w:sz="4" w:space="1" w:color="00B050"/>
          <w:bottom w:val="single" w:sz="4" w:space="1" w:color="00B050"/>
        </w:pBdr>
        <w:tabs>
          <w:tab w:val="clear" w:pos="916"/>
          <w:tab w:val="left" w:pos="426"/>
        </w:tabs>
        <w:spacing w:before="40"/>
        <w:jc w:val="both"/>
        <w:rPr>
          <w:rFonts w:ascii="Arial" w:hAnsi="Arial" w:cs="Arial"/>
          <w:b/>
          <w:bCs/>
          <w:smallCaps/>
          <w:color w:val="00B050"/>
        </w:rPr>
      </w:pPr>
      <w:r>
        <w:rPr>
          <w:rFonts w:ascii="Arial" w:hAnsi="Arial" w:cs="Arial"/>
          <w:b/>
          <w:bCs/>
          <w:smallCaps/>
          <w:color w:val="00B050"/>
          <w:u w:val="single"/>
        </w:rPr>
        <w:t>- t</w:t>
      </w:r>
      <w:r w:rsidRPr="00293D81">
        <w:rPr>
          <w:rFonts w:ascii="Arial" w:hAnsi="Arial" w:cs="Arial"/>
          <w:b/>
          <w:bCs/>
          <w:smallCaps/>
          <w:color w:val="00B050"/>
          <w:u w:val="single"/>
        </w:rPr>
        <w:t xml:space="preserve">ehnični list </w:t>
      </w:r>
      <w:r>
        <w:rPr>
          <w:rFonts w:ascii="Arial" w:hAnsi="Arial" w:cs="Arial"/>
          <w:b/>
          <w:bCs/>
          <w:smallCaps/>
          <w:color w:val="00B050"/>
          <w:u w:val="single"/>
        </w:rPr>
        <w:t xml:space="preserve">oz. drugo ustrezno listino </w:t>
      </w:r>
      <w:r w:rsidRPr="00293D81">
        <w:rPr>
          <w:rFonts w:ascii="Arial" w:hAnsi="Arial" w:cs="Arial"/>
          <w:b/>
          <w:bCs/>
          <w:smallCaps/>
          <w:color w:val="00B050"/>
          <w:u w:val="single"/>
        </w:rPr>
        <w:t xml:space="preserve">za vsak posamezni artikel iz ponudbenega predračuna </w:t>
      </w:r>
      <w:r w:rsidRPr="007D6F7F">
        <w:rPr>
          <w:rFonts w:ascii="Arial" w:hAnsi="Arial" w:cs="Arial"/>
          <w:b/>
          <w:bCs/>
          <w:smallCaps/>
          <w:color w:val="00B050"/>
        </w:rPr>
        <w:t xml:space="preserve">in </w:t>
      </w:r>
    </w:p>
    <w:p w14:paraId="6FB92744" w14:textId="30E62202" w:rsidR="007D6F7F" w:rsidRDefault="007D6F7F" w:rsidP="007D6F7F">
      <w:pPr>
        <w:pStyle w:val="HTML-oblikovano"/>
        <w:pBdr>
          <w:top w:val="single" w:sz="4" w:space="1" w:color="00B050"/>
          <w:bottom w:val="single" w:sz="4" w:space="1" w:color="00B050"/>
        </w:pBdr>
        <w:tabs>
          <w:tab w:val="clear" w:pos="916"/>
          <w:tab w:val="left" w:pos="426"/>
        </w:tabs>
        <w:spacing w:before="40"/>
        <w:jc w:val="both"/>
        <w:rPr>
          <w:kern w:val="2"/>
          <w14:ligatures w14:val="standardContextual"/>
        </w:rPr>
      </w:pPr>
      <w:r>
        <w:rPr>
          <w:rFonts w:ascii="Arial" w:hAnsi="Arial" w:cs="Arial"/>
          <w:b/>
          <w:bCs/>
          <w:smallCaps/>
          <w:color w:val="00B050"/>
          <w:u w:val="single"/>
        </w:rPr>
        <w:t>- varnostni list za artikle, za katere je to označeno v obrazcu predračuna.</w:t>
      </w:r>
    </w:p>
    <w:p w14:paraId="346E46AB" w14:textId="77777777" w:rsidR="007D6F7F" w:rsidRDefault="007D6F7F" w:rsidP="00D35ECE">
      <w:pPr>
        <w:pStyle w:val="HTML-oblikovano"/>
        <w:pBdr>
          <w:top w:val="single" w:sz="4" w:space="1" w:color="00B050"/>
          <w:bottom w:val="single" w:sz="4" w:space="1" w:color="00B050"/>
        </w:pBdr>
        <w:tabs>
          <w:tab w:val="clear" w:pos="916"/>
          <w:tab w:val="left" w:pos="426"/>
        </w:tabs>
        <w:spacing w:before="40"/>
        <w:jc w:val="both"/>
        <w:rPr>
          <w:rFonts w:ascii="Arial" w:hAnsi="Arial" w:cs="Arial"/>
          <w:b/>
          <w:bCs/>
          <w:smallCaps/>
          <w:color w:val="00B050"/>
          <w:u w:val="single"/>
        </w:rPr>
      </w:pPr>
    </w:p>
    <w:p w14:paraId="5417171F" w14:textId="22E7DF4D" w:rsidR="00214D82" w:rsidRPr="005028CB" w:rsidRDefault="00214D82" w:rsidP="00D35ECE">
      <w:pPr>
        <w:pStyle w:val="HTML-oblikovano"/>
        <w:pBdr>
          <w:top w:val="single" w:sz="4" w:space="1" w:color="00B050"/>
          <w:bottom w:val="single" w:sz="4" w:space="1" w:color="00B050"/>
        </w:pBdr>
        <w:tabs>
          <w:tab w:val="clear" w:pos="916"/>
          <w:tab w:val="left" w:pos="426"/>
        </w:tabs>
        <w:spacing w:before="40"/>
        <w:jc w:val="both"/>
        <w:rPr>
          <w:rFonts w:ascii="Arial" w:hAnsi="Arial" w:cs="Arial"/>
          <w:b/>
          <w:bCs/>
          <w:smallCaps/>
          <w:color w:val="00B050"/>
          <w:u w:val="single"/>
        </w:rPr>
      </w:pPr>
      <w:r w:rsidRPr="00971BA8">
        <w:rPr>
          <w:rFonts w:ascii="Arial" w:hAnsi="Arial" w:cs="Arial"/>
          <w:color w:val="00B050"/>
        </w:rPr>
        <w:t xml:space="preserve">Listine morajo biti v slovenskem jeziku oz. prevedene ter označene z zaporedno številko artikla iz obrazca predračuna. </w:t>
      </w:r>
      <w:r>
        <w:rPr>
          <w:rFonts w:ascii="Arial" w:hAnsi="Arial" w:cs="Arial"/>
          <w:color w:val="00B050"/>
        </w:rPr>
        <w:t>I</w:t>
      </w:r>
      <w:r w:rsidRPr="00971BA8">
        <w:rPr>
          <w:rFonts w:ascii="Arial" w:hAnsi="Arial" w:cs="Arial"/>
          <w:color w:val="00B050"/>
        </w:rPr>
        <w:t xml:space="preserve">z </w:t>
      </w:r>
      <w:r>
        <w:rPr>
          <w:rFonts w:ascii="Arial" w:hAnsi="Arial" w:cs="Arial"/>
          <w:color w:val="00B050"/>
        </w:rPr>
        <w:t>listine</w:t>
      </w:r>
      <w:r w:rsidRPr="00971BA8">
        <w:rPr>
          <w:rFonts w:ascii="Arial" w:hAnsi="Arial" w:cs="Arial"/>
          <w:color w:val="00B050"/>
        </w:rPr>
        <w:t xml:space="preserve"> mora biti jasno razvidno, na kateri artikel se nanaša</w:t>
      </w:r>
      <w:r w:rsidRPr="00971BA8">
        <w:rPr>
          <w:rFonts w:ascii="Arial" w:hAnsi="Arial" w:cs="Arial"/>
          <w:b/>
          <w:bCs/>
          <w:color w:val="00B050"/>
        </w:rPr>
        <w:t xml:space="preserve">. </w:t>
      </w:r>
    </w:p>
    <w:p w14:paraId="4C4CD90F" w14:textId="77777777" w:rsidR="00FB5E5E" w:rsidRDefault="00FB5E5E" w:rsidP="00BD2975">
      <w:pPr>
        <w:keepNext/>
        <w:widowControl/>
        <w:spacing w:after="0" w:line="240" w:lineRule="auto"/>
        <w:jc w:val="right"/>
        <w:outlineLvl w:val="0"/>
        <w:rPr>
          <w:rFonts w:ascii="Arial" w:eastAsia="Times" w:hAnsi="Arial" w:cs="Arial"/>
          <w:i/>
          <w:sz w:val="20"/>
          <w:szCs w:val="20"/>
          <w:u w:val="single"/>
          <w:lang w:eastAsia="pl-PL"/>
        </w:rPr>
      </w:pPr>
      <w:r>
        <w:rPr>
          <w:rFonts w:ascii="Arial" w:eastAsia="Times" w:hAnsi="Arial" w:cs="Arial"/>
          <w:i/>
          <w:sz w:val="20"/>
          <w:szCs w:val="20"/>
          <w:u w:val="single"/>
          <w:lang w:eastAsia="pl-PL"/>
        </w:rPr>
        <w:br w:type="page"/>
      </w:r>
    </w:p>
    <w:p w14:paraId="364A204F" w14:textId="27142E9C" w:rsidR="00BD2975" w:rsidRPr="006705AC" w:rsidRDefault="00BD2975" w:rsidP="00BD2975">
      <w:pPr>
        <w:keepNext/>
        <w:widowControl/>
        <w:spacing w:after="0" w:line="240" w:lineRule="auto"/>
        <w:jc w:val="right"/>
        <w:outlineLvl w:val="0"/>
        <w:rPr>
          <w:rFonts w:ascii="Arial" w:eastAsia="Times" w:hAnsi="Arial" w:cs="Arial"/>
          <w:i/>
          <w:sz w:val="20"/>
          <w:szCs w:val="20"/>
          <w:u w:val="single"/>
          <w:lang w:val="en-US" w:eastAsia="pl-PL"/>
        </w:rPr>
      </w:pPr>
      <w:r w:rsidRPr="006705AC">
        <w:rPr>
          <w:rFonts w:ascii="Arial" w:eastAsia="Times" w:hAnsi="Arial" w:cs="Arial"/>
          <w:i/>
          <w:sz w:val="20"/>
          <w:szCs w:val="20"/>
          <w:u w:val="single"/>
          <w:lang w:eastAsia="pl-PL"/>
        </w:rPr>
        <w:lastRenderedPageBreak/>
        <w:t>Obrazec</w:t>
      </w:r>
      <w:r w:rsidRPr="006705AC">
        <w:rPr>
          <w:rFonts w:ascii="Arial" w:eastAsia="Times" w:hAnsi="Arial" w:cs="Arial"/>
          <w:i/>
          <w:sz w:val="20"/>
          <w:szCs w:val="20"/>
          <w:u w:val="single"/>
          <w:lang w:val="en-US" w:eastAsia="pl-PL"/>
        </w:rPr>
        <w:t xml:space="preserve"> </w:t>
      </w:r>
      <w:r>
        <w:rPr>
          <w:rFonts w:ascii="Arial" w:eastAsia="Times" w:hAnsi="Arial" w:cs="Arial"/>
          <w:i/>
          <w:sz w:val="20"/>
          <w:szCs w:val="20"/>
          <w:u w:val="single"/>
          <w:lang w:val="en-US" w:eastAsia="pl-PL"/>
        </w:rPr>
        <w:t>5</w:t>
      </w:r>
    </w:p>
    <w:p w14:paraId="54C655DB" w14:textId="7A08B54B" w:rsidR="00BD2975" w:rsidRPr="006705AC" w:rsidRDefault="00BD2975" w:rsidP="00BD2975">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BE0AC0">
        <w:rPr>
          <w:rFonts w:ascii="Arial" w:eastAsia="Times New Roman" w:hAnsi="Arial" w:cs="Arial"/>
          <w:sz w:val="20"/>
          <w:szCs w:val="20"/>
        </w:rPr>
        <w:t>3.9.</w:t>
      </w:r>
      <w:r w:rsidR="00E3623B">
        <w:rPr>
          <w:rFonts w:ascii="Arial" w:eastAsia="Times New Roman" w:hAnsi="Arial" w:cs="Arial"/>
          <w:sz w:val="20"/>
          <w:szCs w:val="20"/>
        </w:rPr>
        <w:t>2026</w:t>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p>
    <w:p w14:paraId="57D8A69F" w14:textId="29DCA032" w:rsidR="00BD2975" w:rsidRPr="006705AC" w:rsidRDefault="00BD2975" w:rsidP="00BD2975">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9C2035">
        <w:rPr>
          <w:rFonts w:ascii="Arial" w:eastAsia="Times New Roman" w:hAnsi="Arial" w:cs="Arial"/>
          <w:sz w:val="20"/>
          <w:szCs w:val="20"/>
        </w:rPr>
        <w:t>3517-3/2026</w:t>
      </w:r>
    </w:p>
    <w:p w14:paraId="2D7D0977" w14:textId="77777777" w:rsidR="00BD2975" w:rsidRPr="006705AC" w:rsidRDefault="00BD2975" w:rsidP="00BD2975">
      <w:pPr>
        <w:keepNext/>
        <w:widowControl/>
        <w:spacing w:after="0" w:line="240" w:lineRule="auto"/>
        <w:jc w:val="both"/>
        <w:rPr>
          <w:rFonts w:ascii="Arial" w:eastAsia="Times New Roman" w:hAnsi="Arial" w:cs="Arial"/>
          <w:sz w:val="20"/>
          <w:szCs w:val="20"/>
        </w:rPr>
      </w:pPr>
    </w:p>
    <w:p w14:paraId="30E0DCB1" w14:textId="77777777" w:rsidR="00BD2975" w:rsidRPr="006705AC" w:rsidRDefault="00BD2975" w:rsidP="00BD2975">
      <w:pPr>
        <w:keepNext/>
        <w:widowControl/>
        <w:spacing w:after="0" w:line="240" w:lineRule="auto"/>
        <w:jc w:val="both"/>
        <w:rPr>
          <w:rFonts w:ascii="Arial" w:eastAsia="Times New Roman" w:hAnsi="Arial" w:cs="Arial"/>
          <w:smallCaps/>
          <w:sz w:val="20"/>
          <w:szCs w:val="20"/>
        </w:rPr>
      </w:pPr>
      <w:r w:rsidRPr="006705AC">
        <w:rPr>
          <w:rFonts w:ascii="Arial" w:eastAsia="Times New Roman" w:hAnsi="Arial" w:cs="Arial"/>
          <w:sz w:val="20"/>
          <w:szCs w:val="20"/>
        </w:rPr>
        <w:t>Ponudnik</w:t>
      </w:r>
      <w:r w:rsidRPr="006705AC">
        <w:rPr>
          <w:rFonts w:ascii="Arial" w:eastAsia="Times New Roman" w:hAnsi="Arial" w:cs="Arial"/>
          <w:smallCaps/>
          <w:sz w:val="20"/>
          <w:szCs w:val="20"/>
        </w:rPr>
        <w:t>:</w:t>
      </w:r>
    </w:p>
    <w:p w14:paraId="3D7F5090" w14:textId="77777777" w:rsidR="00BD2975" w:rsidRPr="006705AC" w:rsidRDefault="00BD2975" w:rsidP="00BD2975">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58426B1E" w14:textId="77777777" w:rsidR="00BD2975" w:rsidRPr="006705AC" w:rsidRDefault="00BD2975" w:rsidP="00BD2975">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071450B1" w14:textId="77777777" w:rsidR="00BD2975" w:rsidRPr="006705AC" w:rsidRDefault="00BD2975" w:rsidP="00BD2975">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31685445" w14:textId="77777777" w:rsidR="00BD2975" w:rsidRPr="006705AC" w:rsidRDefault="00BD2975" w:rsidP="00BD2975">
      <w:pPr>
        <w:widowControl/>
        <w:spacing w:after="0" w:line="240" w:lineRule="auto"/>
        <w:jc w:val="both"/>
        <w:rPr>
          <w:rFonts w:ascii="Arial" w:eastAsia="Times New Roman" w:hAnsi="Arial" w:cs="Arial"/>
          <w:sz w:val="20"/>
          <w:szCs w:val="20"/>
        </w:rPr>
      </w:pPr>
    </w:p>
    <w:p w14:paraId="0A7596DD" w14:textId="77777777" w:rsidR="00BD2975" w:rsidRDefault="00BD2975" w:rsidP="00BD2975">
      <w:pPr>
        <w:widowControl/>
        <w:spacing w:after="0" w:line="240" w:lineRule="auto"/>
        <w:jc w:val="both"/>
        <w:rPr>
          <w:rFonts w:ascii="Arial" w:eastAsia="Times New Roman" w:hAnsi="Arial" w:cs="Arial"/>
          <w:sz w:val="20"/>
          <w:szCs w:val="20"/>
        </w:rPr>
      </w:pPr>
    </w:p>
    <w:p w14:paraId="5C294DD0" w14:textId="77777777" w:rsidR="00BD2975" w:rsidRPr="006705AC" w:rsidRDefault="00BD2975" w:rsidP="00BD2975">
      <w:pPr>
        <w:widowControl/>
        <w:spacing w:after="0" w:line="240" w:lineRule="auto"/>
        <w:jc w:val="both"/>
        <w:rPr>
          <w:rFonts w:ascii="Arial" w:eastAsia="Times New Roman" w:hAnsi="Arial" w:cs="Arial"/>
          <w:sz w:val="20"/>
          <w:szCs w:val="20"/>
        </w:rPr>
      </w:pPr>
    </w:p>
    <w:p w14:paraId="379B00E0" w14:textId="77777777" w:rsidR="00BD2975" w:rsidRPr="008F7D73" w:rsidRDefault="00BD2975" w:rsidP="00BD2975">
      <w:pPr>
        <w:widowControl/>
        <w:spacing w:after="0" w:line="240" w:lineRule="auto"/>
        <w:jc w:val="center"/>
        <w:rPr>
          <w:rFonts w:ascii="Arial" w:eastAsia="Times New Roman" w:hAnsi="Arial" w:cs="Arial"/>
          <w:b/>
          <w:spacing w:val="32"/>
          <w:sz w:val="20"/>
          <w:szCs w:val="20"/>
        </w:rPr>
      </w:pPr>
      <w:r w:rsidRPr="008F7D73">
        <w:rPr>
          <w:rFonts w:ascii="Arial" w:eastAsia="Times New Roman" w:hAnsi="Arial" w:cs="Arial"/>
          <w:b/>
          <w:spacing w:val="32"/>
          <w:sz w:val="20"/>
          <w:szCs w:val="20"/>
        </w:rPr>
        <w:t xml:space="preserve">IZJAVA </w:t>
      </w:r>
      <w:r w:rsidRPr="008F7D73">
        <w:rPr>
          <w:rFonts w:ascii="Arial" w:eastAsia="Times New Roman" w:hAnsi="Arial" w:cs="Arial"/>
          <w:b/>
          <w:sz w:val="20"/>
          <w:szCs w:val="20"/>
        </w:rPr>
        <w:t xml:space="preserve">PONUDNIKA </w:t>
      </w:r>
    </w:p>
    <w:p w14:paraId="507D62D2" w14:textId="6644D145" w:rsidR="00BD2975" w:rsidRPr="00E80B31" w:rsidRDefault="00BD2975" w:rsidP="00BD2975">
      <w:pPr>
        <w:widowControl/>
        <w:spacing w:after="0" w:line="240" w:lineRule="auto"/>
        <w:jc w:val="center"/>
        <w:rPr>
          <w:rFonts w:ascii="Arial" w:eastAsia="Times New Roman" w:hAnsi="Arial" w:cs="Arial"/>
          <w:b/>
          <w:sz w:val="20"/>
          <w:szCs w:val="20"/>
        </w:rPr>
      </w:pPr>
      <w:r w:rsidRPr="00E80B31">
        <w:rPr>
          <w:rFonts w:ascii="Arial" w:eastAsia="Times New Roman" w:hAnsi="Arial" w:cs="Arial"/>
          <w:b/>
          <w:sz w:val="20"/>
          <w:szCs w:val="20"/>
        </w:rPr>
        <w:t>o izpolnjevanju pogojev iz</w:t>
      </w:r>
      <w:r w:rsidR="007D6F7F">
        <w:rPr>
          <w:rFonts w:ascii="Arial" w:eastAsia="Times New Roman" w:hAnsi="Arial" w:cs="Arial"/>
          <w:b/>
          <w:sz w:val="20"/>
          <w:szCs w:val="20"/>
        </w:rPr>
        <w:t xml:space="preserve"> 21</w:t>
      </w:r>
      <w:r w:rsidRPr="00E80B31">
        <w:rPr>
          <w:rFonts w:ascii="Arial" w:eastAsia="Times New Roman" w:hAnsi="Arial" w:cs="Arial"/>
          <w:b/>
          <w:sz w:val="20"/>
          <w:szCs w:val="20"/>
        </w:rPr>
        <w:t xml:space="preserve">. točke 9. člena </w:t>
      </w:r>
    </w:p>
    <w:p w14:paraId="7544FD22" w14:textId="53ED44E8" w:rsidR="00BD2975" w:rsidRPr="006705AC" w:rsidRDefault="00BD2975" w:rsidP="00BD2975">
      <w:pPr>
        <w:widowControl/>
        <w:spacing w:after="0" w:line="240" w:lineRule="auto"/>
        <w:jc w:val="center"/>
        <w:rPr>
          <w:rFonts w:ascii="Arial" w:eastAsia="Times New Roman" w:hAnsi="Arial" w:cs="Arial"/>
          <w:b/>
          <w:sz w:val="20"/>
          <w:szCs w:val="20"/>
        </w:rPr>
      </w:pPr>
      <w:r w:rsidRPr="00E80B31">
        <w:rPr>
          <w:rFonts w:ascii="Arial" w:eastAsia="Times New Roman" w:hAnsi="Arial" w:cs="Arial"/>
          <w:b/>
          <w:sz w:val="20"/>
          <w:szCs w:val="20"/>
        </w:rPr>
        <w:t xml:space="preserve">Navodil ponudnikom za izdelavo ponudbe št. </w:t>
      </w:r>
      <w:r w:rsidR="009C2035">
        <w:rPr>
          <w:rFonts w:ascii="Arial" w:eastAsia="Times New Roman" w:hAnsi="Arial" w:cs="Arial"/>
          <w:b/>
          <w:sz w:val="20"/>
          <w:szCs w:val="20"/>
        </w:rPr>
        <w:t>3517-3/2026</w:t>
      </w:r>
      <w:r w:rsidRPr="00E80B31">
        <w:rPr>
          <w:rFonts w:ascii="Arial" w:eastAsia="Times New Roman" w:hAnsi="Arial" w:cs="Arial"/>
          <w:b/>
          <w:sz w:val="20"/>
          <w:szCs w:val="20"/>
        </w:rPr>
        <w:t xml:space="preserve"> z dne </w:t>
      </w:r>
      <w:r w:rsidR="00BE0AC0">
        <w:rPr>
          <w:rFonts w:ascii="Arial" w:eastAsia="Times New Roman" w:hAnsi="Arial" w:cs="Arial"/>
          <w:b/>
          <w:sz w:val="20"/>
          <w:szCs w:val="20"/>
        </w:rPr>
        <w:t>3.9.</w:t>
      </w:r>
      <w:r w:rsidR="00E3623B">
        <w:rPr>
          <w:rFonts w:ascii="Arial" w:eastAsia="Times New Roman" w:hAnsi="Arial" w:cs="Arial"/>
          <w:b/>
          <w:sz w:val="20"/>
          <w:szCs w:val="20"/>
        </w:rPr>
        <w:t>2026</w:t>
      </w:r>
    </w:p>
    <w:p w14:paraId="428205F9" w14:textId="77777777" w:rsidR="00BD2975" w:rsidRDefault="00BD2975" w:rsidP="0020145C">
      <w:pPr>
        <w:keepNext/>
        <w:widowControl/>
        <w:spacing w:after="0" w:line="240" w:lineRule="auto"/>
        <w:jc w:val="right"/>
        <w:outlineLvl w:val="0"/>
        <w:rPr>
          <w:rFonts w:ascii="Arial" w:eastAsia="Times" w:hAnsi="Arial" w:cs="Arial"/>
          <w:i/>
          <w:sz w:val="20"/>
          <w:szCs w:val="20"/>
          <w:u w:val="single"/>
          <w:lang w:eastAsia="pl-PL"/>
        </w:rPr>
      </w:pPr>
    </w:p>
    <w:p w14:paraId="112C0C88" w14:textId="77777777" w:rsidR="00BD2975" w:rsidRDefault="00BD2975" w:rsidP="00BD29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iCs/>
          <w:sz w:val="20"/>
          <w:szCs w:val="20"/>
          <w:lang w:val="pl-PL" w:eastAsia="sl-SI"/>
        </w:rPr>
      </w:pPr>
    </w:p>
    <w:p w14:paraId="4608ACD6" w14:textId="77777777" w:rsidR="00E42D01" w:rsidRPr="00F37D59" w:rsidRDefault="00E42D01" w:rsidP="00BD29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iCs/>
          <w:sz w:val="20"/>
          <w:szCs w:val="20"/>
          <w:lang w:val="pl-PL" w:eastAsia="sl-SI"/>
        </w:rPr>
      </w:pPr>
    </w:p>
    <w:p w14:paraId="51143342" w14:textId="77777777" w:rsidR="0092374B" w:rsidRDefault="00214D82" w:rsidP="00214D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i/>
          <w:iCs/>
          <w:sz w:val="20"/>
          <w:szCs w:val="20"/>
          <w:lang w:val="pl-PL" w:eastAsia="sl-SI"/>
        </w:rPr>
      </w:pPr>
      <w:r w:rsidRPr="004A09AE">
        <w:rPr>
          <w:rFonts w:ascii="Arial" w:eastAsia="Courier New" w:hAnsi="Arial" w:cs="Arial"/>
          <w:iCs/>
          <w:sz w:val="20"/>
          <w:szCs w:val="20"/>
          <w:lang w:val="pl-PL" w:eastAsia="sl-SI"/>
        </w:rPr>
        <w:t xml:space="preserve">Izjavljamo, da bomo pri izvedbi predmetnega naročila upoštevali obveznosti, ki izhajajo iz Uredbe o zelenem javnem naročanju </w:t>
      </w:r>
      <w:r w:rsidR="00DB765E" w:rsidRPr="00BD2975">
        <w:rPr>
          <w:rFonts w:ascii="Arial" w:eastAsia="Courier New" w:hAnsi="Arial" w:cs="Arial"/>
          <w:i/>
          <w:iCs/>
          <w:sz w:val="18"/>
          <w:szCs w:val="18"/>
          <w:lang w:val="pl-PL" w:eastAsia="sl-SI"/>
        </w:rPr>
        <w:t>(Uradni list RS, št. 51/2017, 64/2019, 121/2021, 132/2023, 43/2025)</w:t>
      </w:r>
      <w:r w:rsidR="0092374B">
        <w:rPr>
          <w:rFonts w:ascii="Arial" w:eastAsia="Courier New" w:hAnsi="Arial" w:cs="Arial"/>
          <w:i/>
          <w:iCs/>
          <w:sz w:val="20"/>
          <w:szCs w:val="20"/>
          <w:lang w:val="pl-PL" w:eastAsia="sl-SI"/>
        </w:rPr>
        <w:t>:</w:t>
      </w:r>
    </w:p>
    <w:p w14:paraId="7389A5E1" w14:textId="77777777" w:rsidR="0092374B" w:rsidRDefault="0092374B" w:rsidP="00214D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i/>
          <w:iCs/>
          <w:sz w:val="20"/>
          <w:szCs w:val="20"/>
          <w:lang w:val="pl-PL" w:eastAsia="sl-SI"/>
        </w:rPr>
      </w:pPr>
    </w:p>
    <w:p w14:paraId="358017D3" w14:textId="560AA979" w:rsidR="0092374B" w:rsidRPr="0092374B" w:rsidRDefault="003C2529" w:rsidP="0092374B">
      <w:pPr>
        <w:pStyle w:val="Odstavekseznama"/>
        <w:numPr>
          <w:ilvl w:val="0"/>
          <w:numId w:val="37"/>
        </w:numPr>
        <w:tabs>
          <w:tab w:val="left" w:pos="916"/>
          <w:tab w:val="left" w:pos="1832"/>
          <w:tab w:val="left" w:pos="2748"/>
          <w:tab w:val="left" w:pos="3664"/>
          <w:tab w:val="left" w:pos="4580"/>
          <w:tab w:val="left" w:pos="5496"/>
          <w:tab w:val="left" w:pos="6412"/>
          <w:tab w:val="left" w:pos="7328"/>
          <w:tab w:val="left" w:pos="8244"/>
          <w:tab w:val="left" w:pos="8505"/>
          <w:tab w:val="left" w:pos="10076"/>
          <w:tab w:val="left" w:pos="10992"/>
          <w:tab w:val="left" w:pos="11908"/>
          <w:tab w:val="left" w:pos="12824"/>
          <w:tab w:val="left" w:pos="13740"/>
          <w:tab w:val="left" w:pos="14656"/>
        </w:tabs>
        <w:ind w:right="426"/>
        <w:jc w:val="both"/>
        <w:rPr>
          <w:rFonts w:ascii="Arial" w:eastAsia="Courier New" w:hAnsi="Arial" w:cs="Arial"/>
          <w:iCs/>
          <w:lang w:val="pl-PL" w:eastAsia="sl-SI"/>
        </w:rPr>
      </w:pPr>
      <w:r>
        <w:rPr>
          <w:rFonts w:ascii="Arial" w:eastAsia="Courier New" w:hAnsi="Arial" w:cs="Arial"/>
          <w:lang w:val="pl-PL" w:eastAsia="sl-SI"/>
        </w:rPr>
        <w:t xml:space="preserve">dobavljena </w:t>
      </w:r>
      <w:r w:rsidR="0092374B">
        <w:rPr>
          <w:rFonts w:ascii="Arial" w:eastAsia="Courier New" w:hAnsi="Arial" w:cs="Arial"/>
          <w:lang w:val="pl-PL" w:eastAsia="sl-SI"/>
        </w:rPr>
        <w:t>čistila</w:t>
      </w:r>
      <w:r w:rsidR="00214D82" w:rsidRPr="0092374B">
        <w:rPr>
          <w:rFonts w:ascii="Arial" w:eastAsia="Courier New" w:hAnsi="Arial" w:cs="Arial"/>
          <w:iCs/>
          <w:lang w:val="pl-PL" w:eastAsia="sl-SI"/>
        </w:rPr>
        <w:t xml:space="preserve">, </w:t>
      </w:r>
      <w:r w:rsidR="0092374B">
        <w:rPr>
          <w:rFonts w:ascii="Arial" w:eastAsia="Courier New" w:hAnsi="Arial" w:cs="Arial"/>
          <w:iCs/>
          <w:lang w:val="pl-PL" w:eastAsia="sl-SI"/>
        </w:rPr>
        <w:t>za katera</w:t>
      </w:r>
      <w:r w:rsidR="00214D82" w:rsidRPr="0092374B">
        <w:rPr>
          <w:rFonts w:ascii="Arial" w:eastAsia="Courier New" w:hAnsi="Arial" w:cs="Arial"/>
          <w:iCs/>
          <w:lang w:val="pl-PL" w:eastAsia="sl-SI"/>
        </w:rPr>
        <w:t xml:space="preserve"> je na obrazcu predračuna </w:t>
      </w:r>
      <w:r w:rsidR="0092374B" w:rsidRPr="0092374B">
        <w:rPr>
          <w:rFonts w:ascii="Arial" w:eastAsia="Courier New" w:hAnsi="Arial" w:cs="Arial"/>
          <w:iCs/>
          <w:lang w:val="pl-PL" w:eastAsia="sl-SI"/>
        </w:rPr>
        <w:t xml:space="preserve">to </w:t>
      </w:r>
      <w:r w:rsidR="00214D82" w:rsidRPr="0092374B">
        <w:rPr>
          <w:rFonts w:ascii="Arial" w:eastAsia="Courier New" w:hAnsi="Arial" w:cs="Arial"/>
          <w:iCs/>
          <w:lang w:val="pl-PL" w:eastAsia="sl-SI"/>
        </w:rPr>
        <w:t xml:space="preserve">označeno, </w:t>
      </w:r>
      <w:r w:rsidR="0092374B" w:rsidRPr="0092374B">
        <w:rPr>
          <w:rFonts w:ascii="Arial" w:eastAsia="Courier New" w:hAnsi="Arial" w:cs="Arial"/>
          <w:iCs/>
          <w:lang w:val="pl-PL" w:eastAsia="sl-SI"/>
        </w:rPr>
        <w:t>ustrezajo merilom za pridobitev znaka za okolje EU za čistila za trdne površine, kot je določeno v Sklepu Komisije (EU) 2017/1217 z dne 23. junija 2017 o določitvi meril za podeljevanje znaka za okolje EU za čistila za čiščenje za trdih površin.</w:t>
      </w:r>
    </w:p>
    <w:p w14:paraId="0E1EC1BD" w14:textId="77777777" w:rsidR="0092374B" w:rsidRPr="0092374B" w:rsidRDefault="0092374B" w:rsidP="009237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iCs/>
          <w:color w:val="FF0000"/>
          <w:sz w:val="20"/>
          <w:szCs w:val="20"/>
          <w:lang w:val="pl-PL" w:eastAsia="sl-SI"/>
        </w:rPr>
      </w:pPr>
    </w:p>
    <w:p w14:paraId="5D358D01" w14:textId="77777777" w:rsidR="0092374B" w:rsidRPr="0092374B" w:rsidRDefault="0092374B" w:rsidP="009237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Courier New" w:hAnsi="Arial" w:cs="Arial"/>
          <w:iCs/>
          <w:color w:val="FF0000"/>
          <w:sz w:val="20"/>
          <w:szCs w:val="20"/>
          <w:lang w:val="pl-PL" w:eastAsia="sl-SI"/>
        </w:rPr>
      </w:pPr>
    </w:p>
    <w:p w14:paraId="4F233EDE" w14:textId="11222BB6" w:rsidR="00724799" w:rsidRPr="0092374B" w:rsidRDefault="0092374B" w:rsidP="0092374B">
      <w:pPr>
        <w:widowControl/>
        <w:pBdr>
          <w:top w:val="single" w:sz="4" w:space="1" w:color="00B050"/>
          <w:bottom w:val="single" w:sz="4" w:space="1" w:color="00B050"/>
        </w:pBdr>
        <w:tabs>
          <w:tab w:val="left" w:pos="916"/>
          <w:tab w:val="left" w:pos="1832"/>
          <w:tab w:val="left" w:pos="2748"/>
          <w:tab w:val="left" w:pos="3664"/>
          <w:tab w:val="left" w:pos="4580"/>
          <w:tab w:val="left" w:pos="5496"/>
          <w:tab w:val="left" w:pos="6412"/>
          <w:tab w:val="left" w:pos="7328"/>
          <w:tab w:val="left" w:pos="8244"/>
          <w:tab w:val="left" w:pos="8647"/>
          <w:tab w:val="left" w:pos="10076"/>
          <w:tab w:val="left" w:pos="10992"/>
          <w:tab w:val="left" w:pos="11908"/>
          <w:tab w:val="left" w:pos="12824"/>
          <w:tab w:val="left" w:pos="13740"/>
          <w:tab w:val="left" w:pos="14656"/>
        </w:tabs>
        <w:spacing w:after="0" w:line="240" w:lineRule="auto"/>
        <w:ind w:right="1"/>
        <w:jc w:val="both"/>
        <w:rPr>
          <w:rFonts w:ascii="Arial" w:eastAsia="Courier New" w:hAnsi="Arial" w:cs="Arial"/>
          <w:iCs/>
          <w:color w:val="00B050"/>
          <w:sz w:val="20"/>
          <w:szCs w:val="20"/>
          <w:lang w:val="pl-PL" w:eastAsia="sl-SI"/>
        </w:rPr>
      </w:pPr>
      <w:r w:rsidRPr="0092374B">
        <w:rPr>
          <w:rFonts w:ascii="Arial" w:eastAsia="Courier New" w:hAnsi="Arial" w:cs="Arial"/>
          <w:iCs/>
          <w:color w:val="00B050"/>
          <w:sz w:val="20"/>
          <w:szCs w:val="20"/>
          <w:lang w:val="pl-PL" w:eastAsia="sl-SI"/>
        </w:rPr>
        <w:t xml:space="preserve">Ponudnik mora </w:t>
      </w:r>
      <w:r w:rsidR="003C2529">
        <w:rPr>
          <w:rFonts w:ascii="Arial" w:eastAsia="Courier New" w:hAnsi="Arial" w:cs="Arial"/>
          <w:iCs/>
          <w:color w:val="00B050"/>
          <w:sz w:val="20"/>
          <w:szCs w:val="20"/>
          <w:lang w:val="pl-PL" w:eastAsia="sl-SI"/>
        </w:rPr>
        <w:t xml:space="preserve">za </w:t>
      </w:r>
      <w:r w:rsidR="002E7B29">
        <w:rPr>
          <w:rFonts w:ascii="Arial" w:eastAsia="Courier New" w:hAnsi="Arial" w:cs="Arial"/>
          <w:iCs/>
          <w:color w:val="00B050"/>
          <w:sz w:val="20"/>
          <w:szCs w:val="20"/>
          <w:lang w:val="pl-PL" w:eastAsia="sl-SI"/>
        </w:rPr>
        <w:t xml:space="preserve">artikle, za katere je to </w:t>
      </w:r>
      <w:r w:rsidR="003C2529">
        <w:rPr>
          <w:rFonts w:ascii="Arial" w:eastAsia="Courier New" w:hAnsi="Arial" w:cs="Arial"/>
          <w:iCs/>
          <w:color w:val="00B050"/>
          <w:sz w:val="20"/>
          <w:szCs w:val="20"/>
          <w:lang w:val="pl-PL" w:eastAsia="sl-SI"/>
        </w:rPr>
        <w:t>označen</w:t>
      </w:r>
      <w:r w:rsidR="002E7B29">
        <w:rPr>
          <w:rFonts w:ascii="Arial" w:eastAsia="Courier New" w:hAnsi="Arial" w:cs="Arial"/>
          <w:iCs/>
          <w:color w:val="00B050"/>
          <w:sz w:val="20"/>
          <w:szCs w:val="20"/>
          <w:lang w:val="pl-PL" w:eastAsia="sl-SI"/>
        </w:rPr>
        <w:t>o na obrazcu predračuna,</w:t>
      </w:r>
      <w:r w:rsidR="003C2529">
        <w:rPr>
          <w:rFonts w:ascii="Arial" w:eastAsia="Courier New" w:hAnsi="Arial" w:cs="Arial"/>
          <w:iCs/>
          <w:color w:val="00B050"/>
          <w:sz w:val="20"/>
          <w:szCs w:val="20"/>
          <w:lang w:val="pl-PL" w:eastAsia="sl-SI"/>
        </w:rPr>
        <w:t xml:space="preserve"> </w:t>
      </w:r>
      <w:r w:rsidRPr="0092374B">
        <w:rPr>
          <w:rFonts w:ascii="Arial" w:eastAsia="Courier New" w:hAnsi="Arial" w:cs="Arial"/>
          <w:iCs/>
          <w:color w:val="00B050"/>
          <w:sz w:val="20"/>
          <w:szCs w:val="20"/>
          <w:lang w:val="pl-PL" w:eastAsia="sl-SI"/>
        </w:rPr>
        <w:t xml:space="preserve">k </w:t>
      </w:r>
      <w:r w:rsidR="003C2529">
        <w:rPr>
          <w:rFonts w:ascii="Arial" w:eastAsia="Courier New" w:hAnsi="Arial" w:cs="Arial"/>
          <w:iCs/>
          <w:color w:val="00B050"/>
          <w:sz w:val="20"/>
          <w:szCs w:val="20"/>
          <w:lang w:val="pl-PL" w:eastAsia="sl-SI"/>
        </w:rPr>
        <w:t xml:space="preserve">izjavi </w:t>
      </w:r>
      <w:r w:rsidRPr="0092374B">
        <w:rPr>
          <w:rFonts w:ascii="Arial" w:eastAsia="Courier New" w:hAnsi="Arial" w:cs="Arial"/>
          <w:iCs/>
          <w:color w:val="00B050"/>
          <w:sz w:val="20"/>
          <w:szCs w:val="20"/>
          <w:lang w:val="pl-PL" w:eastAsia="sl-SI"/>
        </w:rPr>
        <w:t>priložiti</w:t>
      </w:r>
      <w:r w:rsidR="00BA6C40">
        <w:rPr>
          <w:rFonts w:ascii="Arial" w:eastAsia="Courier New" w:hAnsi="Arial" w:cs="Arial"/>
          <w:iCs/>
          <w:color w:val="00B050"/>
          <w:sz w:val="20"/>
          <w:szCs w:val="20"/>
          <w:lang w:val="pl-PL" w:eastAsia="sl-SI"/>
        </w:rPr>
        <w:t xml:space="preserve"> </w:t>
      </w:r>
      <w:r w:rsidRPr="00724799">
        <w:rPr>
          <w:rFonts w:ascii="Arial" w:eastAsia="Courier New" w:hAnsi="Arial" w:cs="Arial"/>
          <w:iCs/>
          <w:color w:val="00B050"/>
          <w:sz w:val="20"/>
          <w:szCs w:val="20"/>
          <w:lang w:val="pl-PL" w:eastAsia="sl-SI"/>
        </w:rPr>
        <w:t>potrdilo, da ima blago znak za okolje EU za čistila za čiščenje trdih površin</w:t>
      </w:r>
      <w:r w:rsidR="0048435D" w:rsidRPr="00724799">
        <w:rPr>
          <w:rFonts w:ascii="Arial" w:eastAsia="Courier New" w:hAnsi="Arial" w:cs="Arial"/>
          <w:iCs/>
          <w:color w:val="00B050"/>
          <w:sz w:val="20"/>
          <w:szCs w:val="20"/>
          <w:lang w:val="pl-PL" w:eastAsia="sl-SI"/>
        </w:rPr>
        <w:t xml:space="preserve"> </w:t>
      </w:r>
      <w:r w:rsidRPr="00724799">
        <w:rPr>
          <w:rFonts w:ascii="Arial" w:eastAsia="Courier New" w:hAnsi="Arial" w:cs="Arial"/>
          <w:iCs/>
          <w:color w:val="00B050"/>
          <w:sz w:val="20"/>
          <w:szCs w:val="20"/>
          <w:lang w:val="pl-PL" w:eastAsia="sl-SI"/>
        </w:rPr>
        <w:t>(angl. Ecolabel for Hard Surface Cleaning products) ali</w:t>
      </w:r>
      <w:r w:rsidR="00724799" w:rsidRPr="00724799">
        <w:rPr>
          <w:rFonts w:ascii="Arial" w:eastAsia="Courier New" w:hAnsi="Arial" w:cs="Arial"/>
          <w:iCs/>
          <w:color w:val="00B050"/>
          <w:sz w:val="20"/>
          <w:szCs w:val="20"/>
          <w:lang w:val="pl-PL" w:eastAsia="sl-SI"/>
        </w:rPr>
        <w:t xml:space="preserve"> drugo </w:t>
      </w:r>
      <w:r w:rsidRPr="00724799">
        <w:rPr>
          <w:rFonts w:ascii="Arial" w:eastAsia="Courier New" w:hAnsi="Arial" w:cs="Arial"/>
          <w:iCs/>
          <w:color w:val="00B050"/>
          <w:sz w:val="20"/>
          <w:szCs w:val="20"/>
          <w:lang w:val="pl-PL" w:eastAsia="sl-SI"/>
        </w:rPr>
        <w:t>ustrezno dokazilo, iz katerega izhaja, da so zahteve izpolnjene</w:t>
      </w:r>
      <w:r w:rsidR="00BA6C40">
        <w:rPr>
          <w:rFonts w:ascii="Arial" w:eastAsia="Courier New" w:hAnsi="Arial" w:cs="Arial"/>
          <w:iCs/>
          <w:color w:val="00B050"/>
          <w:sz w:val="20"/>
          <w:szCs w:val="20"/>
          <w:lang w:val="pl-PL" w:eastAsia="sl-SI"/>
        </w:rPr>
        <w:t>.</w:t>
      </w:r>
    </w:p>
    <w:p w14:paraId="1475109C" w14:textId="77777777" w:rsidR="00F24719" w:rsidRDefault="00F24719" w:rsidP="0092374B">
      <w:pPr>
        <w:widowControl/>
        <w:tabs>
          <w:tab w:val="left" w:pos="916"/>
          <w:tab w:val="left" w:pos="1832"/>
          <w:tab w:val="left" w:pos="2748"/>
          <w:tab w:val="left" w:pos="3664"/>
          <w:tab w:val="left" w:pos="4580"/>
          <w:tab w:val="left" w:pos="5496"/>
          <w:tab w:val="left" w:pos="6412"/>
          <w:tab w:val="left" w:pos="7328"/>
          <w:tab w:val="left" w:pos="8244"/>
          <w:tab w:val="left" w:pos="8647"/>
          <w:tab w:val="left" w:pos="10076"/>
          <w:tab w:val="left" w:pos="10992"/>
          <w:tab w:val="left" w:pos="11908"/>
          <w:tab w:val="left" w:pos="12824"/>
          <w:tab w:val="left" w:pos="13740"/>
          <w:tab w:val="left" w:pos="14656"/>
        </w:tabs>
        <w:spacing w:after="0" w:line="240" w:lineRule="auto"/>
        <w:ind w:right="1"/>
        <w:jc w:val="both"/>
        <w:rPr>
          <w:rFonts w:ascii="Arial" w:eastAsia="Courier New" w:hAnsi="Arial" w:cs="Arial"/>
          <w:iCs/>
          <w:color w:val="FF0000"/>
          <w:sz w:val="20"/>
          <w:szCs w:val="20"/>
          <w:lang w:val="pl-PL" w:eastAsia="sl-SI"/>
        </w:rPr>
      </w:pPr>
    </w:p>
    <w:p w14:paraId="40C9669C" w14:textId="77777777" w:rsidR="00BD2975" w:rsidRPr="008C2422" w:rsidRDefault="00BD2975" w:rsidP="00BD2975">
      <w:pPr>
        <w:widowControl/>
        <w:spacing w:after="0" w:line="240" w:lineRule="auto"/>
        <w:jc w:val="both"/>
        <w:rPr>
          <w:rFonts w:ascii="Arial" w:eastAsia="Times New Roman" w:hAnsi="Arial" w:cs="Arial"/>
          <w:sz w:val="20"/>
          <w:szCs w:val="20"/>
        </w:rPr>
      </w:pPr>
    </w:p>
    <w:p w14:paraId="4E82D658" w14:textId="0A27529C" w:rsidR="00D05629" w:rsidRDefault="00BD2975" w:rsidP="00D05629">
      <w:pPr>
        <w:widowControl/>
        <w:spacing w:after="0" w:line="240" w:lineRule="auto"/>
        <w:jc w:val="both"/>
        <w:rPr>
          <w:rFonts w:ascii="Arial" w:eastAsia="Times New Roman" w:hAnsi="Arial" w:cs="Arial"/>
          <w:sz w:val="20"/>
          <w:szCs w:val="20"/>
        </w:rPr>
      </w:pPr>
      <w:r w:rsidRPr="008C2422">
        <w:rPr>
          <w:rFonts w:ascii="Arial" w:eastAsia="Times New Roman" w:hAnsi="Arial" w:cs="Arial"/>
          <w:sz w:val="20"/>
          <w:szCs w:val="20"/>
        </w:rPr>
        <w:t>Ta izjava</w:t>
      </w:r>
      <w:r w:rsidR="0092374B">
        <w:rPr>
          <w:rFonts w:ascii="Arial" w:eastAsia="Times New Roman" w:hAnsi="Arial" w:cs="Arial"/>
          <w:sz w:val="20"/>
          <w:szCs w:val="20"/>
        </w:rPr>
        <w:t xml:space="preserve"> in priloge so</w:t>
      </w:r>
      <w:r w:rsidRPr="008C2422">
        <w:rPr>
          <w:rFonts w:ascii="Arial" w:eastAsia="Times New Roman" w:hAnsi="Arial" w:cs="Arial"/>
          <w:sz w:val="20"/>
          <w:szCs w:val="20"/>
        </w:rPr>
        <w:t xml:space="preserve"> sestavni del in priloga ponudbe, s katero se prijavljamo na naročilo male vrednosti za</w:t>
      </w:r>
      <w:r w:rsidR="00D05629" w:rsidRPr="006705AC">
        <w:rPr>
          <w:rFonts w:ascii="Arial" w:hAnsi="Arial" w:cs="Arial"/>
          <w:sz w:val="20"/>
          <w:szCs w:val="20"/>
        </w:rPr>
        <w:t xml:space="preserve"> </w:t>
      </w:r>
      <w:r w:rsidR="00D05629">
        <w:rPr>
          <w:rFonts w:ascii="Arial" w:hAnsi="Arial" w:cs="Arial"/>
          <w:sz w:val="20"/>
          <w:szCs w:val="20"/>
        </w:rPr>
        <w:t xml:space="preserve">dobavo </w:t>
      </w:r>
      <w:proofErr w:type="spellStart"/>
      <w:r w:rsidR="00D05629">
        <w:rPr>
          <w:rFonts w:ascii="Arial" w:hAnsi="Arial" w:cs="Arial"/>
          <w:sz w:val="20"/>
          <w:szCs w:val="20"/>
        </w:rPr>
        <w:t>okoljsko</w:t>
      </w:r>
      <w:proofErr w:type="spellEnd"/>
      <w:r w:rsidR="00D05629">
        <w:rPr>
          <w:rFonts w:ascii="Arial" w:hAnsi="Arial" w:cs="Arial"/>
          <w:sz w:val="20"/>
          <w:szCs w:val="20"/>
        </w:rPr>
        <w:t xml:space="preserve"> manj obremenjujočih čistil </w:t>
      </w:r>
      <w:r w:rsidR="00D05629" w:rsidRPr="00837622">
        <w:rPr>
          <w:rFonts w:ascii="Arial" w:eastAsia="Times New Roman" w:hAnsi="Arial" w:cs="Arial"/>
          <w:sz w:val="20"/>
          <w:szCs w:val="20"/>
        </w:rPr>
        <w:t>za naročnika Lekarna Ljubljana.</w:t>
      </w:r>
    </w:p>
    <w:p w14:paraId="5D6CA6A8" w14:textId="0C65DC7E" w:rsidR="00BD2975" w:rsidRPr="00F37D59" w:rsidRDefault="00BD2975" w:rsidP="00BD2975">
      <w:pPr>
        <w:widowControl/>
        <w:spacing w:after="0" w:line="240" w:lineRule="auto"/>
        <w:jc w:val="both"/>
        <w:rPr>
          <w:rFonts w:ascii="Arial" w:eastAsia="Times New Roman" w:hAnsi="Arial" w:cs="Arial"/>
          <w:sz w:val="20"/>
          <w:szCs w:val="20"/>
        </w:rPr>
      </w:pPr>
    </w:p>
    <w:p w14:paraId="0BFA6FEE" w14:textId="77777777" w:rsidR="00BD2975" w:rsidRDefault="00BD2975" w:rsidP="00BD2975">
      <w:pPr>
        <w:widowControl/>
        <w:spacing w:after="0" w:line="240" w:lineRule="auto"/>
        <w:jc w:val="right"/>
        <w:rPr>
          <w:rFonts w:ascii="Arial" w:eastAsia="Times New Roman" w:hAnsi="Arial" w:cs="Arial"/>
          <w:sz w:val="20"/>
          <w:szCs w:val="20"/>
        </w:rPr>
      </w:pPr>
    </w:p>
    <w:p w14:paraId="4C535D2C" w14:textId="77777777" w:rsidR="00037752" w:rsidRDefault="00037752" w:rsidP="00BD2975">
      <w:pPr>
        <w:widowControl/>
        <w:spacing w:after="0" w:line="240" w:lineRule="auto"/>
        <w:jc w:val="right"/>
        <w:rPr>
          <w:rFonts w:ascii="Arial" w:eastAsia="Times New Roman" w:hAnsi="Arial" w:cs="Arial"/>
          <w:sz w:val="20"/>
          <w:szCs w:val="20"/>
        </w:rPr>
      </w:pPr>
    </w:p>
    <w:p w14:paraId="3394DA7E" w14:textId="77777777" w:rsidR="00037752" w:rsidRPr="00F37D59" w:rsidRDefault="00037752" w:rsidP="00BD2975">
      <w:pPr>
        <w:widowControl/>
        <w:spacing w:after="0" w:line="240" w:lineRule="auto"/>
        <w:jc w:val="right"/>
        <w:rPr>
          <w:rFonts w:ascii="Arial" w:eastAsia="Times New Roman" w:hAnsi="Arial" w:cs="Arial"/>
          <w:sz w:val="20"/>
          <w:szCs w:val="20"/>
        </w:rPr>
      </w:pPr>
    </w:p>
    <w:p w14:paraId="21A4C3BF" w14:textId="77777777" w:rsidR="00BD2975" w:rsidRPr="00F37D59" w:rsidRDefault="00BD2975" w:rsidP="00BD2975">
      <w:pPr>
        <w:widowControl/>
        <w:spacing w:after="0" w:line="240" w:lineRule="auto"/>
        <w:ind w:left="4248" w:firstLine="708"/>
        <w:jc w:val="center"/>
        <w:rPr>
          <w:rFonts w:ascii="Arial" w:eastAsia="Times New Roman" w:hAnsi="Arial" w:cs="Arial"/>
          <w:sz w:val="20"/>
          <w:szCs w:val="20"/>
        </w:rPr>
      </w:pPr>
      <w:r w:rsidRPr="00F37D59">
        <w:rPr>
          <w:rFonts w:ascii="Arial" w:eastAsia="Times New Roman" w:hAnsi="Arial" w:cs="Arial"/>
          <w:sz w:val="20"/>
          <w:szCs w:val="20"/>
        </w:rPr>
        <w:t>Žig in podpis odgovorne osebe ponudnika:</w:t>
      </w:r>
    </w:p>
    <w:p w14:paraId="48F63866" w14:textId="77777777" w:rsidR="00BD2975" w:rsidRPr="00F37D59" w:rsidRDefault="00BD2975" w:rsidP="00BD2975">
      <w:pPr>
        <w:widowControl/>
        <w:spacing w:after="0" w:line="240" w:lineRule="auto"/>
        <w:rPr>
          <w:rFonts w:ascii="Arial" w:eastAsia="Times New Roman" w:hAnsi="Arial" w:cs="Arial"/>
          <w:bCs/>
          <w:sz w:val="20"/>
          <w:szCs w:val="20"/>
        </w:rPr>
      </w:pPr>
    </w:p>
    <w:p w14:paraId="28DE7BDF" w14:textId="2CD51042" w:rsidR="00BD2975" w:rsidRPr="00F37D59" w:rsidRDefault="00BD2975" w:rsidP="00BD2975">
      <w:pPr>
        <w:widowControl/>
        <w:spacing w:after="0" w:line="240" w:lineRule="auto"/>
        <w:rPr>
          <w:rFonts w:ascii="Arial" w:eastAsia="Times New Roman" w:hAnsi="Arial" w:cs="Arial"/>
          <w:bCs/>
          <w:sz w:val="20"/>
          <w:szCs w:val="20"/>
        </w:rPr>
      </w:pPr>
      <w:r>
        <w:rPr>
          <w:rFonts w:ascii="Arial" w:eastAsia="Times New Roman" w:hAnsi="Arial" w:cs="Arial"/>
          <w:bCs/>
          <w:sz w:val="20"/>
          <w:szCs w:val="20"/>
        </w:rPr>
        <w:tab/>
      </w:r>
      <w:r w:rsidRPr="00F37D59">
        <w:rPr>
          <w:rFonts w:ascii="Arial" w:eastAsia="Times New Roman" w:hAnsi="Arial" w:cs="Arial"/>
          <w:bCs/>
          <w:sz w:val="20"/>
          <w:szCs w:val="20"/>
        </w:rPr>
        <w:tab/>
      </w:r>
      <w:r w:rsidRPr="00F37D59">
        <w:rPr>
          <w:rFonts w:ascii="Arial" w:eastAsia="Times New Roman" w:hAnsi="Arial" w:cs="Arial"/>
          <w:bCs/>
          <w:sz w:val="20"/>
          <w:szCs w:val="20"/>
        </w:rPr>
        <w:tab/>
      </w:r>
      <w:r w:rsidRPr="00F37D59">
        <w:rPr>
          <w:rFonts w:ascii="Arial" w:eastAsia="Times New Roman" w:hAnsi="Arial" w:cs="Arial"/>
          <w:bCs/>
          <w:sz w:val="20"/>
          <w:szCs w:val="20"/>
        </w:rPr>
        <w:tab/>
      </w:r>
      <w:r w:rsidRPr="00F37D59">
        <w:rPr>
          <w:rFonts w:ascii="Arial" w:eastAsia="Times New Roman" w:hAnsi="Arial" w:cs="Arial"/>
          <w:bCs/>
          <w:sz w:val="20"/>
          <w:szCs w:val="20"/>
        </w:rPr>
        <w:tab/>
      </w:r>
      <w:r w:rsidRPr="00F37D59">
        <w:rPr>
          <w:rFonts w:ascii="Arial" w:eastAsia="Times New Roman" w:hAnsi="Arial" w:cs="Arial"/>
          <w:bCs/>
          <w:sz w:val="20"/>
          <w:szCs w:val="20"/>
        </w:rPr>
        <w:tab/>
      </w:r>
      <w:r>
        <w:rPr>
          <w:rFonts w:ascii="Arial" w:eastAsia="Times New Roman" w:hAnsi="Arial" w:cs="Arial"/>
          <w:bCs/>
          <w:sz w:val="20"/>
          <w:szCs w:val="20"/>
        </w:rPr>
        <w:tab/>
        <w:t>____</w:t>
      </w:r>
      <w:r w:rsidRPr="00F37D59">
        <w:rPr>
          <w:rFonts w:ascii="Arial" w:eastAsia="Times New Roman" w:hAnsi="Arial" w:cs="Arial"/>
          <w:bCs/>
          <w:sz w:val="20"/>
          <w:szCs w:val="20"/>
        </w:rPr>
        <w:t>______________________________</w:t>
      </w:r>
    </w:p>
    <w:p w14:paraId="7A42D32E" w14:textId="77777777" w:rsidR="00BD2975" w:rsidRPr="00F37D59" w:rsidRDefault="00BD2975" w:rsidP="00BD2975">
      <w:pPr>
        <w:widowControl/>
        <w:spacing w:after="0" w:line="240" w:lineRule="auto"/>
        <w:rPr>
          <w:rFonts w:ascii="Arial" w:eastAsia="Times New Roman" w:hAnsi="Arial" w:cs="Arial"/>
          <w:bCs/>
          <w:sz w:val="20"/>
          <w:szCs w:val="20"/>
        </w:rPr>
      </w:pPr>
    </w:p>
    <w:p w14:paraId="4884F8A9" w14:textId="77777777" w:rsidR="00E95AA0" w:rsidRDefault="00BD2975" w:rsidP="00BD2975">
      <w:pPr>
        <w:widowControl/>
        <w:spacing w:after="0" w:line="240" w:lineRule="auto"/>
        <w:rPr>
          <w:rFonts w:ascii="Arial" w:eastAsia="Times New Roman" w:hAnsi="Arial" w:cs="Arial"/>
          <w:sz w:val="20"/>
          <w:szCs w:val="20"/>
        </w:rPr>
      </w:pPr>
      <w:r w:rsidRPr="00F37D59">
        <w:rPr>
          <w:rFonts w:ascii="Arial" w:eastAsia="Times New Roman" w:hAnsi="Arial" w:cs="Arial"/>
          <w:bCs/>
          <w:sz w:val="20"/>
          <w:szCs w:val="20"/>
        </w:rPr>
        <w:t xml:space="preserve">V __________________, dne ______          </w:t>
      </w:r>
      <w:r w:rsidRPr="00F37D59">
        <w:rPr>
          <w:rFonts w:ascii="Arial" w:eastAsia="Times New Roman" w:hAnsi="Arial" w:cs="Arial"/>
          <w:sz w:val="20"/>
          <w:szCs w:val="20"/>
        </w:rPr>
        <w:t xml:space="preserve">  </w:t>
      </w:r>
    </w:p>
    <w:p w14:paraId="48B042FB" w14:textId="77777777" w:rsidR="00E95AA0" w:rsidRDefault="00E95AA0" w:rsidP="00BD2975">
      <w:pPr>
        <w:widowControl/>
        <w:spacing w:after="0" w:line="240" w:lineRule="auto"/>
        <w:rPr>
          <w:rFonts w:ascii="Arial" w:eastAsia="Times New Roman" w:hAnsi="Arial" w:cs="Arial"/>
          <w:sz w:val="20"/>
          <w:szCs w:val="20"/>
        </w:rPr>
      </w:pPr>
    </w:p>
    <w:p w14:paraId="35AEB82D" w14:textId="77777777" w:rsidR="00037752" w:rsidRDefault="00037752" w:rsidP="00BD2975">
      <w:pPr>
        <w:widowControl/>
        <w:spacing w:after="0" w:line="240" w:lineRule="auto"/>
        <w:rPr>
          <w:rFonts w:ascii="Arial" w:eastAsia="Times New Roman" w:hAnsi="Arial" w:cs="Arial"/>
          <w:sz w:val="20"/>
          <w:szCs w:val="20"/>
        </w:rPr>
      </w:pPr>
    </w:p>
    <w:p w14:paraId="3D810CE9" w14:textId="77777777" w:rsidR="0092374B" w:rsidRDefault="0092374B" w:rsidP="00BD2975">
      <w:pPr>
        <w:widowControl/>
        <w:spacing w:after="0" w:line="240" w:lineRule="auto"/>
        <w:rPr>
          <w:rFonts w:ascii="Arial" w:eastAsia="Times New Roman" w:hAnsi="Arial" w:cs="Arial"/>
          <w:sz w:val="20"/>
          <w:szCs w:val="20"/>
        </w:rPr>
      </w:pPr>
    </w:p>
    <w:p w14:paraId="4219DD87" w14:textId="77777777" w:rsidR="00037752" w:rsidRDefault="00037752" w:rsidP="00BD2975">
      <w:pPr>
        <w:widowControl/>
        <w:spacing w:after="0" w:line="240" w:lineRule="auto"/>
        <w:rPr>
          <w:rFonts w:ascii="Arial" w:eastAsia="Times New Roman" w:hAnsi="Arial" w:cs="Arial"/>
          <w:sz w:val="20"/>
          <w:szCs w:val="20"/>
        </w:rPr>
      </w:pPr>
    </w:p>
    <w:p w14:paraId="7BA73E72" w14:textId="77777777" w:rsidR="00214D82" w:rsidRDefault="00214D82" w:rsidP="0020145C">
      <w:pPr>
        <w:keepNext/>
        <w:widowControl/>
        <w:spacing w:after="0" w:line="240" w:lineRule="auto"/>
        <w:jc w:val="right"/>
        <w:outlineLvl w:val="0"/>
        <w:rPr>
          <w:rFonts w:ascii="Arial" w:eastAsia="Times" w:hAnsi="Arial" w:cs="Arial"/>
          <w:i/>
          <w:sz w:val="20"/>
          <w:szCs w:val="20"/>
          <w:u w:val="single"/>
          <w:lang w:eastAsia="pl-PL"/>
        </w:rPr>
      </w:pPr>
      <w:r>
        <w:rPr>
          <w:rFonts w:ascii="Arial" w:eastAsia="Times" w:hAnsi="Arial" w:cs="Arial"/>
          <w:i/>
          <w:sz w:val="20"/>
          <w:szCs w:val="20"/>
          <w:u w:val="single"/>
          <w:lang w:eastAsia="pl-PL"/>
        </w:rPr>
        <w:br w:type="page"/>
      </w:r>
    </w:p>
    <w:p w14:paraId="09F4E29F" w14:textId="36948B0D" w:rsidR="0020145C" w:rsidRPr="006705AC" w:rsidRDefault="0020145C" w:rsidP="0020145C">
      <w:pPr>
        <w:keepNext/>
        <w:widowControl/>
        <w:spacing w:after="0" w:line="240" w:lineRule="auto"/>
        <w:jc w:val="right"/>
        <w:outlineLvl w:val="0"/>
        <w:rPr>
          <w:rFonts w:ascii="Arial" w:eastAsia="Times" w:hAnsi="Arial" w:cs="Arial"/>
          <w:i/>
          <w:sz w:val="20"/>
          <w:szCs w:val="20"/>
          <w:u w:val="single"/>
          <w:lang w:val="en-US" w:eastAsia="pl-PL"/>
        </w:rPr>
      </w:pPr>
      <w:r w:rsidRPr="006705AC">
        <w:rPr>
          <w:rFonts w:ascii="Arial" w:eastAsia="Times" w:hAnsi="Arial" w:cs="Arial"/>
          <w:i/>
          <w:sz w:val="20"/>
          <w:szCs w:val="20"/>
          <w:u w:val="single"/>
          <w:lang w:eastAsia="pl-PL"/>
        </w:rPr>
        <w:lastRenderedPageBreak/>
        <w:t>Obrazec</w:t>
      </w:r>
      <w:r w:rsidRPr="006705AC">
        <w:rPr>
          <w:rFonts w:ascii="Arial" w:eastAsia="Times" w:hAnsi="Arial" w:cs="Arial"/>
          <w:i/>
          <w:sz w:val="20"/>
          <w:szCs w:val="20"/>
          <w:u w:val="single"/>
          <w:lang w:val="en-US" w:eastAsia="pl-PL"/>
        </w:rPr>
        <w:t xml:space="preserve"> </w:t>
      </w:r>
      <w:r w:rsidR="00BD2975">
        <w:rPr>
          <w:rFonts w:ascii="Arial" w:eastAsia="Times" w:hAnsi="Arial" w:cs="Arial"/>
          <w:i/>
          <w:sz w:val="20"/>
          <w:szCs w:val="20"/>
          <w:u w:val="single"/>
          <w:lang w:val="en-US" w:eastAsia="pl-PL"/>
        </w:rPr>
        <w:t>6</w:t>
      </w:r>
    </w:p>
    <w:p w14:paraId="12A6A1C4" w14:textId="5C21C079" w:rsidR="0020145C" w:rsidRPr="006705AC" w:rsidRDefault="0020145C" w:rsidP="0020145C">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BE0AC0">
        <w:rPr>
          <w:rFonts w:ascii="Arial" w:eastAsia="Times New Roman" w:hAnsi="Arial" w:cs="Arial"/>
          <w:sz w:val="20"/>
          <w:szCs w:val="20"/>
        </w:rPr>
        <w:t>3.9.</w:t>
      </w:r>
      <w:r w:rsidR="00E3623B">
        <w:rPr>
          <w:rFonts w:ascii="Arial" w:eastAsia="Times New Roman" w:hAnsi="Arial" w:cs="Arial"/>
          <w:sz w:val="20"/>
          <w:szCs w:val="20"/>
        </w:rPr>
        <w:t>2026</w:t>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p>
    <w:p w14:paraId="1D9891EE" w14:textId="5B5A05AF" w:rsidR="0020145C" w:rsidRPr="006705AC" w:rsidRDefault="0020145C" w:rsidP="0020145C">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9C2035">
        <w:rPr>
          <w:rFonts w:ascii="Arial" w:eastAsia="Times New Roman" w:hAnsi="Arial" w:cs="Arial"/>
          <w:sz w:val="20"/>
          <w:szCs w:val="20"/>
        </w:rPr>
        <w:t>3517-3/2026</w:t>
      </w:r>
    </w:p>
    <w:p w14:paraId="01231402" w14:textId="77777777" w:rsidR="0020145C" w:rsidRPr="006705AC" w:rsidRDefault="0020145C" w:rsidP="0020145C">
      <w:pPr>
        <w:keepNext/>
        <w:widowControl/>
        <w:spacing w:after="0" w:line="240" w:lineRule="auto"/>
        <w:jc w:val="both"/>
        <w:rPr>
          <w:rFonts w:ascii="Arial" w:eastAsia="Times New Roman" w:hAnsi="Arial" w:cs="Arial"/>
          <w:sz w:val="20"/>
          <w:szCs w:val="20"/>
        </w:rPr>
      </w:pPr>
    </w:p>
    <w:p w14:paraId="39C33B36" w14:textId="77777777" w:rsidR="0020145C" w:rsidRPr="006705AC" w:rsidRDefault="0020145C" w:rsidP="0020145C">
      <w:pPr>
        <w:keepNext/>
        <w:widowControl/>
        <w:spacing w:after="0" w:line="240" w:lineRule="auto"/>
        <w:jc w:val="both"/>
        <w:rPr>
          <w:rFonts w:ascii="Arial" w:eastAsia="Times New Roman" w:hAnsi="Arial" w:cs="Arial"/>
          <w:smallCaps/>
          <w:sz w:val="20"/>
          <w:szCs w:val="20"/>
        </w:rPr>
      </w:pPr>
      <w:r w:rsidRPr="006705AC">
        <w:rPr>
          <w:rFonts w:ascii="Arial" w:eastAsia="Times New Roman" w:hAnsi="Arial" w:cs="Arial"/>
          <w:sz w:val="20"/>
          <w:szCs w:val="20"/>
        </w:rPr>
        <w:t>Ponudnik</w:t>
      </w:r>
      <w:r w:rsidRPr="006705AC">
        <w:rPr>
          <w:rFonts w:ascii="Arial" w:eastAsia="Times New Roman" w:hAnsi="Arial" w:cs="Arial"/>
          <w:smallCaps/>
          <w:sz w:val="20"/>
          <w:szCs w:val="20"/>
        </w:rPr>
        <w:t>:</w:t>
      </w:r>
    </w:p>
    <w:p w14:paraId="11C36016" w14:textId="77777777" w:rsidR="0020145C" w:rsidRPr="006705AC" w:rsidRDefault="0020145C" w:rsidP="0020145C">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0F49E64A" w14:textId="77777777" w:rsidR="0020145C" w:rsidRPr="006705AC" w:rsidRDefault="0020145C" w:rsidP="0020145C">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21146480" w14:textId="77777777" w:rsidR="0020145C" w:rsidRPr="006705AC" w:rsidRDefault="0020145C" w:rsidP="0020145C">
      <w:pPr>
        <w:keepNext/>
        <w:widowControl/>
        <w:spacing w:after="0" w:line="360" w:lineRule="auto"/>
        <w:ind w:left="709" w:firstLine="709"/>
        <w:jc w:val="both"/>
        <w:rPr>
          <w:rFonts w:ascii="Arial" w:eastAsia="Times New Roman" w:hAnsi="Arial" w:cs="Arial"/>
          <w:smallCaps/>
          <w:sz w:val="20"/>
          <w:szCs w:val="20"/>
        </w:rPr>
      </w:pPr>
      <w:r w:rsidRPr="006705AC">
        <w:rPr>
          <w:rFonts w:ascii="Arial" w:eastAsia="Times New Roman" w:hAnsi="Arial" w:cs="Arial"/>
          <w:smallCaps/>
          <w:sz w:val="20"/>
          <w:szCs w:val="20"/>
        </w:rPr>
        <w:t>_______________________</w:t>
      </w:r>
    </w:p>
    <w:p w14:paraId="1AB9963F" w14:textId="77777777" w:rsidR="0020145C" w:rsidRDefault="0020145C" w:rsidP="0020145C">
      <w:pPr>
        <w:widowControl/>
        <w:spacing w:after="0" w:line="240" w:lineRule="auto"/>
        <w:jc w:val="both"/>
        <w:rPr>
          <w:rFonts w:ascii="Arial" w:eastAsia="Times New Roman" w:hAnsi="Arial" w:cs="Arial"/>
          <w:sz w:val="20"/>
          <w:szCs w:val="20"/>
        </w:rPr>
      </w:pPr>
    </w:p>
    <w:p w14:paraId="5CC5BF95" w14:textId="77777777" w:rsidR="0020145C" w:rsidRDefault="0020145C" w:rsidP="0020145C">
      <w:pPr>
        <w:widowControl/>
        <w:spacing w:after="0" w:line="240" w:lineRule="auto"/>
        <w:jc w:val="both"/>
        <w:rPr>
          <w:rFonts w:ascii="Arial" w:eastAsia="Times New Roman" w:hAnsi="Arial" w:cs="Arial"/>
          <w:sz w:val="20"/>
          <w:szCs w:val="20"/>
        </w:rPr>
      </w:pPr>
    </w:p>
    <w:p w14:paraId="2953A906" w14:textId="77777777" w:rsidR="0020145C" w:rsidRPr="006705AC" w:rsidRDefault="0020145C" w:rsidP="0020145C">
      <w:pPr>
        <w:widowControl/>
        <w:spacing w:after="0" w:line="240" w:lineRule="auto"/>
        <w:jc w:val="both"/>
        <w:rPr>
          <w:rFonts w:ascii="Arial" w:eastAsia="Times New Roman" w:hAnsi="Arial" w:cs="Arial"/>
          <w:sz w:val="20"/>
          <w:szCs w:val="20"/>
        </w:rPr>
      </w:pPr>
    </w:p>
    <w:p w14:paraId="039622D6" w14:textId="77777777" w:rsidR="0020145C" w:rsidRDefault="0020145C" w:rsidP="0020145C">
      <w:pPr>
        <w:widowControl/>
        <w:spacing w:after="0" w:line="240" w:lineRule="auto"/>
        <w:jc w:val="center"/>
        <w:rPr>
          <w:rFonts w:ascii="Arial" w:hAnsi="Arial" w:cs="Arial"/>
          <w:b/>
          <w:sz w:val="21"/>
          <w:szCs w:val="21"/>
        </w:rPr>
      </w:pPr>
      <w:r w:rsidRPr="00B847BE">
        <w:rPr>
          <w:rFonts w:ascii="Arial" w:hAnsi="Arial" w:cs="Arial"/>
          <w:b/>
          <w:sz w:val="21"/>
          <w:szCs w:val="21"/>
        </w:rPr>
        <w:t>SEZNAM OPRAVLJENIH POSLOV</w:t>
      </w:r>
    </w:p>
    <w:p w14:paraId="41CB3E7F" w14:textId="72947F74" w:rsidR="0020145C" w:rsidRPr="008F7D73" w:rsidRDefault="0020145C" w:rsidP="0020145C">
      <w:pPr>
        <w:widowControl/>
        <w:spacing w:after="0" w:line="240" w:lineRule="auto"/>
        <w:jc w:val="center"/>
        <w:rPr>
          <w:rFonts w:ascii="Arial" w:eastAsia="Times New Roman" w:hAnsi="Arial" w:cs="Arial"/>
          <w:b/>
          <w:sz w:val="20"/>
          <w:szCs w:val="20"/>
        </w:rPr>
      </w:pPr>
      <w:r w:rsidRPr="008F7D73">
        <w:rPr>
          <w:rFonts w:ascii="Arial" w:eastAsia="Times New Roman" w:hAnsi="Arial" w:cs="Arial"/>
          <w:b/>
          <w:sz w:val="20"/>
          <w:szCs w:val="20"/>
        </w:rPr>
        <w:t xml:space="preserve">o izpolnjevanju </w:t>
      </w:r>
      <w:r w:rsidRPr="00866658">
        <w:rPr>
          <w:rFonts w:ascii="Arial" w:eastAsia="Times New Roman" w:hAnsi="Arial" w:cs="Arial"/>
          <w:b/>
          <w:sz w:val="20"/>
          <w:szCs w:val="20"/>
        </w:rPr>
        <w:t xml:space="preserve">pogojev iz </w:t>
      </w:r>
      <w:r w:rsidR="0092374B">
        <w:rPr>
          <w:rFonts w:ascii="Arial" w:eastAsia="Times New Roman" w:hAnsi="Arial" w:cs="Arial"/>
          <w:b/>
          <w:sz w:val="20"/>
          <w:szCs w:val="20"/>
        </w:rPr>
        <w:t>2</w:t>
      </w:r>
      <w:r w:rsidR="007D6F7F">
        <w:rPr>
          <w:rFonts w:ascii="Arial" w:eastAsia="Times New Roman" w:hAnsi="Arial" w:cs="Arial"/>
          <w:b/>
          <w:sz w:val="20"/>
          <w:szCs w:val="20"/>
        </w:rPr>
        <w:t>2</w:t>
      </w:r>
      <w:r w:rsidRPr="00E80B31">
        <w:rPr>
          <w:rFonts w:ascii="Arial" w:eastAsia="Times New Roman" w:hAnsi="Arial" w:cs="Arial"/>
          <w:b/>
          <w:sz w:val="20"/>
          <w:szCs w:val="20"/>
        </w:rPr>
        <w:t>. točke</w:t>
      </w:r>
      <w:r w:rsidRPr="008F7D73">
        <w:rPr>
          <w:rFonts w:ascii="Arial" w:eastAsia="Times New Roman" w:hAnsi="Arial" w:cs="Arial"/>
          <w:b/>
          <w:sz w:val="20"/>
          <w:szCs w:val="20"/>
        </w:rPr>
        <w:t xml:space="preserve"> 9. člena </w:t>
      </w:r>
    </w:p>
    <w:p w14:paraId="2D296189" w14:textId="1013B11A" w:rsidR="0020145C" w:rsidRPr="006705AC" w:rsidRDefault="0020145C" w:rsidP="0020145C">
      <w:pPr>
        <w:widowControl/>
        <w:spacing w:after="0" w:line="240" w:lineRule="auto"/>
        <w:jc w:val="center"/>
        <w:rPr>
          <w:rFonts w:ascii="Arial" w:eastAsia="Times New Roman" w:hAnsi="Arial" w:cs="Arial"/>
          <w:b/>
          <w:sz w:val="20"/>
          <w:szCs w:val="20"/>
        </w:rPr>
      </w:pPr>
      <w:r w:rsidRPr="008F7D73">
        <w:rPr>
          <w:rFonts w:ascii="Arial" w:eastAsia="Times New Roman" w:hAnsi="Arial" w:cs="Arial"/>
          <w:b/>
          <w:sz w:val="20"/>
          <w:szCs w:val="20"/>
        </w:rPr>
        <w:t xml:space="preserve">Navodil ponudnikom za izdelavo ponudbe št. </w:t>
      </w:r>
      <w:r w:rsidR="009C2035">
        <w:rPr>
          <w:rFonts w:ascii="Arial" w:eastAsia="Times New Roman" w:hAnsi="Arial" w:cs="Arial"/>
          <w:b/>
          <w:sz w:val="20"/>
          <w:szCs w:val="20"/>
        </w:rPr>
        <w:t>3517-3/2026</w:t>
      </w:r>
      <w:r w:rsidRPr="008F7D73">
        <w:rPr>
          <w:rFonts w:ascii="Arial" w:eastAsia="Times New Roman" w:hAnsi="Arial" w:cs="Arial"/>
          <w:b/>
          <w:sz w:val="20"/>
          <w:szCs w:val="20"/>
        </w:rPr>
        <w:t xml:space="preserve"> z dne </w:t>
      </w:r>
      <w:r w:rsidR="00BE0AC0">
        <w:rPr>
          <w:rFonts w:ascii="Arial" w:eastAsia="Times New Roman" w:hAnsi="Arial" w:cs="Arial"/>
          <w:b/>
          <w:sz w:val="20"/>
          <w:szCs w:val="20"/>
        </w:rPr>
        <w:t>3.9.</w:t>
      </w:r>
      <w:r w:rsidR="00E3623B">
        <w:rPr>
          <w:rFonts w:ascii="Arial" w:eastAsia="Times New Roman" w:hAnsi="Arial" w:cs="Arial"/>
          <w:b/>
          <w:sz w:val="20"/>
          <w:szCs w:val="20"/>
        </w:rPr>
        <w:t>2026</w:t>
      </w:r>
    </w:p>
    <w:p w14:paraId="278F7E9E" w14:textId="77777777" w:rsidR="0020145C" w:rsidRDefault="0020145C" w:rsidP="0020145C">
      <w:pPr>
        <w:pStyle w:val="HTML-oblikovano"/>
        <w:spacing w:after="120"/>
        <w:jc w:val="both"/>
        <w:rPr>
          <w:rFonts w:ascii="Arial" w:hAnsi="Arial" w:cs="Arial"/>
          <w:iCs/>
          <w:color w:val="auto"/>
          <w:lang w:val="pl-PL"/>
        </w:rPr>
      </w:pPr>
    </w:p>
    <w:p w14:paraId="643DA623" w14:textId="77777777" w:rsidR="006A1606" w:rsidRDefault="006A1606" w:rsidP="006A1606">
      <w:pPr>
        <w:widowControl/>
        <w:spacing w:after="0" w:line="240" w:lineRule="auto"/>
        <w:jc w:val="both"/>
        <w:rPr>
          <w:rFonts w:ascii="Arial" w:hAnsi="Arial" w:cs="Arial"/>
        </w:rPr>
      </w:pPr>
    </w:p>
    <w:p w14:paraId="0FD86F38" w14:textId="4DE86D0B" w:rsidR="00865852" w:rsidRPr="00BA6C40" w:rsidRDefault="003C2529" w:rsidP="003C2529">
      <w:pPr>
        <w:pStyle w:val="HTML-oblikovano"/>
        <w:tabs>
          <w:tab w:val="left" w:pos="426"/>
        </w:tabs>
        <w:spacing w:before="40"/>
        <w:jc w:val="both"/>
        <w:rPr>
          <w:rFonts w:ascii="Arial" w:hAnsi="Arial" w:cs="Arial"/>
          <w:color w:val="auto"/>
        </w:rPr>
      </w:pPr>
      <w:r w:rsidRPr="00BA6C40">
        <w:rPr>
          <w:rFonts w:ascii="Arial" w:hAnsi="Arial" w:cs="Arial"/>
          <w:color w:val="auto"/>
        </w:rPr>
        <w:t>Izjavljamo, da smo  v obdobju od 1.6.2023 do 31.5.2026 sukcesivno dobavljali čistila in pripomočke za čiščenje, primerljive predmetu tega naročila, za vsaj enega naročnika, ki posluje na najmanj</w:t>
      </w:r>
      <w:r w:rsidRPr="007D6F7F">
        <w:rPr>
          <w:rFonts w:ascii="Arial" w:hAnsi="Arial" w:cs="Arial"/>
          <w:color w:val="auto"/>
        </w:rPr>
        <w:t xml:space="preserve"> </w:t>
      </w:r>
      <w:r w:rsidR="007D6F7F" w:rsidRPr="007D6F7F">
        <w:rPr>
          <w:rFonts w:ascii="Arial" w:hAnsi="Arial" w:cs="Arial"/>
          <w:color w:val="auto"/>
        </w:rPr>
        <w:t>30</w:t>
      </w:r>
      <w:r w:rsidR="00865852" w:rsidRPr="007D6F7F">
        <w:rPr>
          <w:rFonts w:ascii="Arial" w:hAnsi="Arial" w:cs="Arial"/>
          <w:color w:val="auto"/>
        </w:rPr>
        <w:t xml:space="preserve"> </w:t>
      </w:r>
      <w:r w:rsidR="00865852" w:rsidRPr="00BA6C40">
        <w:rPr>
          <w:rFonts w:ascii="Arial" w:hAnsi="Arial" w:cs="Arial"/>
          <w:color w:val="auto"/>
        </w:rPr>
        <w:t xml:space="preserve">različnih </w:t>
      </w:r>
      <w:r w:rsidRPr="00BA6C40">
        <w:rPr>
          <w:rFonts w:ascii="Arial" w:hAnsi="Arial" w:cs="Arial"/>
          <w:color w:val="auto"/>
        </w:rPr>
        <w:t>lokacijah</w:t>
      </w:r>
      <w:r w:rsidR="00865852" w:rsidRPr="00BA6C40">
        <w:rPr>
          <w:rFonts w:ascii="Arial" w:hAnsi="Arial" w:cs="Arial"/>
          <w:color w:val="auto"/>
        </w:rPr>
        <w:t xml:space="preserve"> (naslovih)</w:t>
      </w:r>
      <w:r w:rsidRPr="00BA6C40">
        <w:rPr>
          <w:rFonts w:ascii="Arial" w:hAnsi="Arial" w:cs="Arial"/>
          <w:color w:val="auto"/>
        </w:rPr>
        <w:t>.</w:t>
      </w:r>
    </w:p>
    <w:p w14:paraId="0669385B" w14:textId="77777777" w:rsidR="001E1914" w:rsidRPr="00D53BD1" w:rsidRDefault="001E1914" w:rsidP="001E1914">
      <w:pPr>
        <w:widowControl/>
        <w:spacing w:after="0" w:line="240" w:lineRule="auto"/>
        <w:jc w:val="both"/>
        <w:rPr>
          <w:rFonts w:ascii="Arial" w:hAnsi="Arial" w:cs="Arial"/>
          <w:sz w:val="20"/>
          <w:szCs w:val="20"/>
        </w:rPr>
      </w:pPr>
    </w:p>
    <w:p w14:paraId="4A26DB47" w14:textId="795C7E10" w:rsidR="001E1914" w:rsidRDefault="00865852" w:rsidP="001E1914">
      <w:pPr>
        <w:widowControl/>
        <w:spacing w:after="0" w:line="240" w:lineRule="auto"/>
        <w:jc w:val="both"/>
        <w:rPr>
          <w:rFonts w:ascii="Arial" w:hAnsi="Arial" w:cs="Arial"/>
          <w:sz w:val="20"/>
          <w:szCs w:val="20"/>
        </w:rPr>
      </w:pPr>
      <w:r>
        <w:rPr>
          <w:rFonts w:ascii="Arial" w:hAnsi="Arial" w:cs="Arial"/>
          <w:sz w:val="20"/>
          <w:szCs w:val="20"/>
        </w:rPr>
        <w:t>Dobava je</w:t>
      </w:r>
      <w:r w:rsidR="001E1914">
        <w:rPr>
          <w:rFonts w:ascii="Arial" w:hAnsi="Arial" w:cs="Arial"/>
          <w:sz w:val="20"/>
          <w:szCs w:val="20"/>
        </w:rPr>
        <w:t xml:space="preserve"> za vsakega navedenega naročnika morala trajati neprekinjeno vsaj </w:t>
      </w:r>
      <w:r w:rsidR="00E42D01">
        <w:rPr>
          <w:rFonts w:ascii="Arial" w:hAnsi="Arial" w:cs="Arial"/>
          <w:sz w:val="20"/>
          <w:szCs w:val="20"/>
        </w:rPr>
        <w:t xml:space="preserve">eno </w:t>
      </w:r>
      <w:r w:rsidR="001E1914">
        <w:rPr>
          <w:rFonts w:ascii="Arial" w:hAnsi="Arial" w:cs="Arial"/>
          <w:sz w:val="20"/>
          <w:szCs w:val="20"/>
        </w:rPr>
        <w:t>let</w:t>
      </w:r>
      <w:r w:rsidR="00E42D01">
        <w:rPr>
          <w:rFonts w:ascii="Arial" w:hAnsi="Arial" w:cs="Arial"/>
          <w:sz w:val="20"/>
          <w:szCs w:val="20"/>
        </w:rPr>
        <w:t>o</w:t>
      </w:r>
      <w:r w:rsidR="001E1914">
        <w:rPr>
          <w:rFonts w:ascii="Arial" w:hAnsi="Arial" w:cs="Arial"/>
          <w:sz w:val="20"/>
          <w:szCs w:val="20"/>
        </w:rPr>
        <w:t>.</w:t>
      </w:r>
    </w:p>
    <w:p w14:paraId="4925B1A5" w14:textId="4FB71E04" w:rsidR="0092782D" w:rsidRDefault="0092782D" w:rsidP="00573A00">
      <w:pPr>
        <w:widowControl/>
        <w:spacing w:after="0" w:line="240" w:lineRule="auto"/>
        <w:jc w:val="both"/>
        <w:rPr>
          <w:rFonts w:ascii="Arial" w:hAnsi="Arial" w:cs="Arial"/>
          <w:sz w:val="20"/>
          <w:szCs w:val="20"/>
        </w:rPr>
      </w:pPr>
    </w:p>
    <w:p w14:paraId="50766B11" w14:textId="152D2369" w:rsidR="0020145C" w:rsidRDefault="0020145C" w:rsidP="001E1914">
      <w:pPr>
        <w:spacing w:after="120" w:line="240" w:lineRule="auto"/>
        <w:jc w:val="both"/>
        <w:rPr>
          <w:rFonts w:ascii="Arial" w:hAnsi="Arial" w:cs="Arial"/>
          <w:sz w:val="20"/>
          <w:szCs w:val="20"/>
        </w:rPr>
      </w:pPr>
      <w:r w:rsidRPr="00340414">
        <w:rPr>
          <w:rFonts w:ascii="Arial" w:hAnsi="Arial" w:cs="Arial"/>
          <w:sz w:val="20"/>
          <w:szCs w:val="20"/>
        </w:rPr>
        <w:t>Seznam izvedenih poslov:</w:t>
      </w:r>
    </w:p>
    <w:tbl>
      <w:tblPr>
        <w:tblW w:w="9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1"/>
        <w:gridCol w:w="3322"/>
        <w:gridCol w:w="3692"/>
      </w:tblGrid>
      <w:tr w:rsidR="00427A6F" w:rsidRPr="00F151D7" w14:paraId="2B31560C" w14:textId="77777777" w:rsidTr="00427A6F">
        <w:trPr>
          <w:trHeight w:val="842"/>
          <w:tblHeader/>
        </w:trPr>
        <w:tc>
          <w:tcPr>
            <w:tcW w:w="2031" w:type="dxa"/>
            <w:tcBorders>
              <w:top w:val="single" w:sz="4" w:space="0" w:color="auto"/>
              <w:left w:val="single" w:sz="4" w:space="0" w:color="auto"/>
              <w:bottom w:val="single" w:sz="4" w:space="0" w:color="auto"/>
              <w:right w:val="single" w:sz="4" w:space="0" w:color="auto"/>
            </w:tcBorders>
            <w:vAlign w:val="center"/>
          </w:tcPr>
          <w:p w14:paraId="7FB33F52" w14:textId="20DB8CA9" w:rsidR="00427A6F" w:rsidRPr="00F151D7" w:rsidRDefault="00427A6F" w:rsidP="00902AF1">
            <w:pPr>
              <w:jc w:val="center"/>
              <w:rPr>
                <w:rFonts w:ascii="Arial" w:hAnsi="Arial" w:cs="Arial"/>
                <w:sz w:val="18"/>
              </w:rPr>
            </w:pPr>
            <w:r>
              <w:rPr>
                <w:rFonts w:ascii="Arial" w:hAnsi="Arial" w:cs="Arial"/>
                <w:sz w:val="18"/>
              </w:rPr>
              <w:t>Obdobje</w:t>
            </w:r>
            <w:r w:rsidRPr="00F151D7">
              <w:rPr>
                <w:rFonts w:ascii="Arial" w:hAnsi="Arial" w:cs="Arial"/>
                <w:sz w:val="18"/>
              </w:rPr>
              <w:t xml:space="preserve"> </w:t>
            </w:r>
            <w:r>
              <w:rPr>
                <w:rFonts w:ascii="Arial" w:hAnsi="Arial" w:cs="Arial"/>
                <w:sz w:val="18"/>
              </w:rPr>
              <w:t>dobave</w:t>
            </w:r>
          </w:p>
        </w:tc>
        <w:tc>
          <w:tcPr>
            <w:tcW w:w="3322" w:type="dxa"/>
            <w:tcBorders>
              <w:top w:val="single" w:sz="4" w:space="0" w:color="auto"/>
              <w:left w:val="single" w:sz="4" w:space="0" w:color="auto"/>
              <w:bottom w:val="single" w:sz="4" w:space="0" w:color="auto"/>
              <w:right w:val="single" w:sz="4" w:space="0" w:color="auto"/>
            </w:tcBorders>
            <w:vAlign w:val="center"/>
          </w:tcPr>
          <w:p w14:paraId="1A912CD8" w14:textId="77777777" w:rsidR="00427A6F" w:rsidRPr="00F151D7" w:rsidRDefault="00427A6F" w:rsidP="00902AF1">
            <w:pPr>
              <w:jc w:val="center"/>
              <w:rPr>
                <w:rFonts w:ascii="Arial" w:hAnsi="Arial" w:cs="Arial"/>
                <w:sz w:val="18"/>
              </w:rPr>
            </w:pPr>
            <w:r w:rsidRPr="00F151D7">
              <w:rPr>
                <w:rFonts w:ascii="Arial" w:hAnsi="Arial" w:cs="Arial"/>
                <w:sz w:val="18"/>
              </w:rPr>
              <w:t>Naročnik</w:t>
            </w:r>
          </w:p>
        </w:tc>
        <w:tc>
          <w:tcPr>
            <w:tcW w:w="3692" w:type="dxa"/>
            <w:tcBorders>
              <w:top w:val="single" w:sz="4" w:space="0" w:color="auto"/>
              <w:left w:val="single" w:sz="4" w:space="0" w:color="auto"/>
              <w:bottom w:val="single" w:sz="4" w:space="0" w:color="auto"/>
              <w:right w:val="single" w:sz="4" w:space="0" w:color="auto"/>
            </w:tcBorders>
            <w:vAlign w:val="center"/>
          </w:tcPr>
          <w:p w14:paraId="4E721E47" w14:textId="51644FEC" w:rsidR="00427A6F" w:rsidRPr="00F151D7" w:rsidRDefault="00427A6F" w:rsidP="00902AF1">
            <w:pPr>
              <w:jc w:val="center"/>
              <w:rPr>
                <w:rFonts w:ascii="Arial" w:hAnsi="Arial" w:cs="Arial"/>
                <w:sz w:val="18"/>
              </w:rPr>
            </w:pPr>
            <w:r>
              <w:rPr>
                <w:rFonts w:ascii="Arial" w:eastAsia="Times New Roman" w:hAnsi="Arial" w:cs="Arial"/>
                <w:sz w:val="20"/>
                <w:szCs w:val="20"/>
              </w:rPr>
              <w:t>Kratek opis (predmet dobav, število lokacij dobave)</w:t>
            </w:r>
          </w:p>
        </w:tc>
      </w:tr>
      <w:tr w:rsidR="00427A6F" w:rsidRPr="0051431E" w14:paraId="21F2417F" w14:textId="77777777" w:rsidTr="00427A6F">
        <w:trPr>
          <w:trHeight w:val="1083"/>
        </w:trPr>
        <w:tc>
          <w:tcPr>
            <w:tcW w:w="2031" w:type="dxa"/>
            <w:vAlign w:val="center"/>
          </w:tcPr>
          <w:p w14:paraId="1EBEDD88" w14:textId="77777777" w:rsidR="00427A6F" w:rsidRPr="0051431E" w:rsidRDefault="00427A6F" w:rsidP="00902AF1">
            <w:pPr>
              <w:jc w:val="center"/>
              <w:rPr>
                <w:rFonts w:ascii="Verdana" w:hAnsi="Verdana" w:cs="Tahoma"/>
              </w:rPr>
            </w:pPr>
          </w:p>
        </w:tc>
        <w:tc>
          <w:tcPr>
            <w:tcW w:w="3322" w:type="dxa"/>
            <w:vAlign w:val="center"/>
          </w:tcPr>
          <w:p w14:paraId="1B4575B6" w14:textId="77777777" w:rsidR="00427A6F" w:rsidRPr="0051431E" w:rsidRDefault="00427A6F" w:rsidP="00902AF1">
            <w:pPr>
              <w:jc w:val="center"/>
              <w:rPr>
                <w:rFonts w:ascii="Verdana" w:hAnsi="Verdana" w:cs="Tahoma"/>
              </w:rPr>
            </w:pPr>
          </w:p>
        </w:tc>
        <w:tc>
          <w:tcPr>
            <w:tcW w:w="3692" w:type="dxa"/>
            <w:vAlign w:val="center"/>
          </w:tcPr>
          <w:p w14:paraId="52C18FA6" w14:textId="77777777" w:rsidR="00427A6F" w:rsidRPr="0051431E" w:rsidRDefault="00427A6F" w:rsidP="00902AF1">
            <w:pPr>
              <w:jc w:val="center"/>
              <w:rPr>
                <w:rFonts w:ascii="Verdana" w:hAnsi="Verdana" w:cs="Tahoma"/>
              </w:rPr>
            </w:pPr>
          </w:p>
        </w:tc>
      </w:tr>
      <w:tr w:rsidR="00427A6F" w:rsidRPr="0051431E" w14:paraId="60D8F36A" w14:textId="77777777" w:rsidTr="00427A6F">
        <w:trPr>
          <w:trHeight w:val="1076"/>
        </w:trPr>
        <w:tc>
          <w:tcPr>
            <w:tcW w:w="2031" w:type="dxa"/>
            <w:vAlign w:val="center"/>
          </w:tcPr>
          <w:p w14:paraId="65C7698B" w14:textId="77777777" w:rsidR="00427A6F" w:rsidRPr="0051431E" w:rsidRDefault="00427A6F" w:rsidP="00902AF1">
            <w:pPr>
              <w:jc w:val="center"/>
              <w:rPr>
                <w:rFonts w:ascii="Verdana" w:hAnsi="Verdana" w:cs="Tahoma"/>
              </w:rPr>
            </w:pPr>
          </w:p>
        </w:tc>
        <w:tc>
          <w:tcPr>
            <w:tcW w:w="3322" w:type="dxa"/>
            <w:vAlign w:val="center"/>
          </w:tcPr>
          <w:p w14:paraId="2E28F37B" w14:textId="77777777" w:rsidR="00427A6F" w:rsidRPr="0051431E" w:rsidRDefault="00427A6F" w:rsidP="00902AF1">
            <w:pPr>
              <w:jc w:val="center"/>
              <w:rPr>
                <w:rFonts w:ascii="Verdana" w:hAnsi="Verdana" w:cs="Tahoma"/>
              </w:rPr>
            </w:pPr>
          </w:p>
        </w:tc>
        <w:tc>
          <w:tcPr>
            <w:tcW w:w="3692" w:type="dxa"/>
            <w:vAlign w:val="center"/>
          </w:tcPr>
          <w:p w14:paraId="7411846E" w14:textId="77777777" w:rsidR="00427A6F" w:rsidRPr="0051431E" w:rsidRDefault="00427A6F" w:rsidP="00902AF1">
            <w:pPr>
              <w:jc w:val="center"/>
              <w:rPr>
                <w:rFonts w:ascii="Verdana" w:hAnsi="Verdana" w:cs="Tahoma"/>
              </w:rPr>
            </w:pPr>
          </w:p>
        </w:tc>
      </w:tr>
      <w:tr w:rsidR="00427A6F" w:rsidRPr="0051431E" w14:paraId="1DAE447C" w14:textId="77777777" w:rsidTr="00427A6F">
        <w:trPr>
          <w:trHeight w:val="1076"/>
        </w:trPr>
        <w:tc>
          <w:tcPr>
            <w:tcW w:w="2031" w:type="dxa"/>
            <w:vAlign w:val="center"/>
          </w:tcPr>
          <w:p w14:paraId="7DFF1AF2" w14:textId="77777777" w:rsidR="00427A6F" w:rsidRPr="0051431E" w:rsidRDefault="00427A6F" w:rsidP="00902AF1">
            <w:pPr>
              <w:jc w:val="center"/>
              <w:rPr>
                <w:rFonts w:ascii="Verdana" w:hAnsi="Verdana" w:cs="Tahoma"/>
              </w:rPr>
            </w:pPr>
          </w:p>
        </w:tc>
        <w:tc>
          <w:tcPr>
            <w:tcW w:w="3322" w:type="dxa"/>
            <w:vAlign w:val="center"/>
          </w:tcPr>
          <w:p w14:paraId="3EB9B644" w14:textId="77777777" w:rsidR="00427A6F" w:rsidRPr="0051431E" w:rsidRDefault="00427A6F" w:rsidP="00902AF1">
            <w:pPr>
              <w:jc w:val="center"/>
              <w:rPr>
                <w:rFonts w:ascii="Verdana" w:hAnsi="Verdana" w:cs="Tahoma"/>
              </w:rPr>
            </w:pPr>
          </w:p>
        </w:tc>
        <w:tc>
          <w:tcPr>
            <w:tcW w:w="3692" w:type="dxa"/>
            <w:vAlign w:val="center"/>
          </w:tcPr>
          <w:p w14:paraId="75922E62" w14:textId="77777777" w:rsidR="00427A6F" w:rsidRPr="0051431E" w:rsidRDefault="00427A6F" w:rsidP="00902AF1">
            <w:pPr>
              <w:jc w:val="center"/>
              <w:rPr>
                <w:rFonts w:ascii="Verdana" w:hAnsi="Verdana" w:cs="Tahoma"/>
              </w:rPr>
            </w:pPr>
          </w:p>
        </w:tc>
      </w:tr>
      <w:tr w:rsidR="00427A6F" w:rsidRPr="0051431E" w14:paraId="00B715E4" w14:textId="77777777" w:rsidTr="00427A6F">
        <w:trPr>
          <w:trHeight w:val="1076"/>
        </w:trPr>
        <w:tc>
          <w:tcPr>
            <w:tcW w:w="2031" w:type="dxa"/>
            <w:vAlign w:val="center"/>
          </w:tcPr>
          <w:p w14:paraId="41860E22" w14:textId="77777777" w:rsidR="00427A6F" w:rsidRPr="0051431E" w:rsidRDefault="00427A6F" w:rsidP="00902AF1">
            <w:pPr>
              <w:jc w:val="center"/>
              <w:rPr>
                <w:rFonts w:ascii="Verdana" w:hAnsi="Verdana" w:cs="Tahoma"/>
              </w:rPr>
            </w:pPr>
          </w:p>
        </w:tc>
        <w:tc>
          <w:tcPr>
            <w:tcW w:w="3322" w:type="dxa"/>
            <w:vAlign w:val="center"/>
          </w:tcPr>
          <w:p w14:paraId="4ED8F3F6" w14:textId="77777777" w:rsidR="00427A6F" w:rsidRPr="0051431E" w:rsidRDefault="00427A6F" w:rsidP="00902AF1">
            <w:pPr>
              <w:jc w:val="center"/>
              <w:rPr>
                <w:rFonts w:ascii="Verdana" w:hAnsi="Verdana" w:cs="Tahoma"/>
              </w:rPr>
            </w:pPr>
          </w:p>
        </w:tc>
        <w:tc>
          <w:tcPr>
            <w:tcW w:w="3692" w:type="dxa"/>
            <w:vAlign w:val="center"/>
          </w:tcPr>
          <w:p w14:paraId="7413F463" w14:textId="77777777" w:rsidR="00427A6F" w:rsidRPr="0051431E" w:rsidRDefault="00427A6F" w:rsidP="00902AF1">
            <w:pPr>
              <w:jc w:val="center"/>
              <w:rPr>
                <w:rFonts w:ascii="Verdana" w:hAnsi="Verdana" w:cs="Tahoma"/>
              </w:rPr>
            </w:pPr>
          </w:p>
        </w:tc>
      </w:tr>
      <w:tr w:rsidR="00427A6F" w:rsidRPr="0051431E" w14:paraId="211E3704" w14:textId="77777777" w:rsidTr="00427A6F">
        <w:trPr>
          <w:trHeight w:val="1076"/>
        </w:trPr>
        <w:tc>
          <w:tcPr>
            <w:tcW w:w="2031" w:type="dxa"/>
            <w:vAlign w:val="center"/>
          </w:tcPr>
          <w:p w14:paraId="0ACF6FF2" w14:textId="77777777" w:rsidR="00427A6F" w:rsidRPr="0051431E" w:rsidRDefault="00427A6F" w:rsidP="00902AF1">
            <w:pPr>
              <w:jc w:val="center"/>
              <w:rPr>
                <w:rFonts w:ascii="Verdana" w:hAnsi="Verdana" w:cs="Tahoma"/>
              </w:rPr>
            </w:pPr>
          </w:p>
        </w:tc>
        <w:tc>
          <w:tcPr>
            <w:tcW w:w="3322" w:type="dxa"/>
            <w:vAlign w:val="center"/>
          </w:tcPr>
          <w:p w14:paraId="53065F85" w14:textId="77777777" w:rsidR="00427A6F" w:rsidRPr="0051431E" w:rsidRDefault="00427A6F" w:rsidP="00902AF1">
            <w:pPr>
              <w:jc w:val="center"/>
              <w:rPr>
                <w:rFonts w:ascii="Verdana" w:hAnsi="Verdana" w:cs="Tahoma"/>
              </w:rPr>
            </w:pPr>
          </w:p>
        </w:tc>
        <w:tc>
          <w:tcPr>
            <w:tcW w:w="3692" w:type="dxa"/>
            <w:vAlign w:val="center"/>
          </w:tcPr>
          <w:p w14:paraId="368B5708" w14:textId="77777777" w:rsidR="00427A6F" w:rsidRPr="0051431E" w:rsidRDefault="00427A6F" w:rsidP="00902AF1">
            <w:pPr>
              <w:jc w:val="center"/>
              <w:rPr>
                <w:rFonts w:ascii="Verdana" w:hAnsi="Verdana" w:cs="Tahoma"/>
              </w:rPr>
            </w:pPr>
          </w:p>
        </w:tc>
      </w:tr>
      <w:tr w:rsidR="00427A6F" w:rsidRPr="0051431E" w14:paraId="4738DFEC" w14:textId="77777777" w:rsidTr="00427A6F">
        <w:trPr>
          <w:trHeight w:val="1076"/>
        </w:trPr>
        <w:tc>
          <w:tcPr>
            <w:tcW w:w="2031" w:type="dxa"/>
            <w:vAlign w:val="center"/>
          </w:tcPr>
          <w:p w14:paraId="1F316694" w14:textId="77777777" w:rsidR="00427A6F" w:rsidRPr="0051431E" w:rsidRDefault="00427A6F" w:rsidP="00902AF1">
            <w:pPr>
              <w:jc w:val="center"/>
              <w:rPr>
                <w:rFonts w:ascii="Verdana" w:hAnsi="Verdana" w:cs="Tahoma"/>
              </w:rPr>
            </w:pPr>
          </w:p>
        </w:tc>
        <w:tc>
          <w:tcPr>
            <w:tcW w:w="3322" w:type="dxa"/>
            <w:vAlign w:val="center"/>
          </w:tcPr>
          <w:p w14:paraId="4538F23D" w14:textId="77777777" w:rsidR="00427A6F" w:rsidRPr="0051431E" w:rsidRDefault="00427A6F" w:rsidP="00902AF1">
            <w:pPr>
              <w:jc w:val="center"/>
              <w:rPr>
                <w:rFonts w:ascii="Verdana" w:hAnsi="Verdana" w:cs="Tahoma"/>
              </w:rPr>
            </w:pPr>
          </w:p>
        </w:tc>
        <w:tc>
          <w:tcPr>
            <w:tcW w:w="3692" w:type="dxa"/>
            <w:vAlign w:val="center"/>
          </w:tcPr>
          <w:p w14:paraId="34B1EA06" w14:textId="77777777" w:rsidR="00427A6F" w:rsidRPr="0051431E" w:rsidRDefault="00427A6F" w:rsidP="00902AF1">
            <w:pPr>
              <w:jc w:val="center"/>
              <w:rPr>
                <w:rFonts w:ascii="Verdana" w:hAnsi="Verdana" w:cs="Tahoma"/>
              </w:rPr>
            </w:pPr>
          </w:p>
        </w:tc>
      </w:tr>
      <w:tr w:rsidR="00427A6F" w:rsidRPr="0051431E" w14:paraId="5A5725FB" w14:textId="77777777" w:rsidTr="00427A6F">
        <w:trPr>
          <w:trHeight w:val="1076"/>
        </w:trPr>
        <w:tc>
          <w:tcPr>
            <w:tcW w:w="2031" w:type="dxa"/>
            <w:vAlign w:val="center"/>
          </w:tcPr>
          <w:p w14:paraId="6BF33913" w14:textId="77777777" w:rsidR="00427A6F" w:rsidRPr="0051431E" w:rsidRDefault="00427A6F" w:rsidP="00902AF1">
            <w:pPr>
              <w:jc w:val="center"/>
              <w:rPr>
                <w:rFonts w:ascii="Verdana" w:hAnsi="Verdana" w:cs="Tahoma"/>
              </w:rPr>
            </w:pPr>
          </w:p>
        </w:tc>
        <w:tc>
          <w:tcPr>
            <w:tcW w:w="3322" w:type="dxa"/>
            <w:vAlign w:val="center"/>
          </w:tcPr>
          <w:p w14:paraId="6CE16DA9" w14:textId="77777777" w:rsidR="00427A6F" w:rsidRPr="0051431E" w:rsidRDefault="00427A6F" w:rsidP="00902AF1">
            <w:pPr>
              <w:jc w:val="center"/>
              <w:rPr>
                <w:rFonts w:ascii="Verdana" w:hAnsi="Verdana" w:cs="Tahoma"/>
              </w:rPr>
            </w:pPr>
          </w:p>
        </w:tc>
        <w:tc>
          <w:tcPr>
            <w:tcW w:w="3692" w:type="dxa"/>
            <w:vAlign w:val="center"/>
          </w:tcPr>
          <w:p w14:paraId="1F38CBA1" w14:textId="77777777" w:rsidR="00427A6F" w:rsidRPr="0051431E" w:rsidRDefault="00427A6F" w:rsidP="00902AF1">
            <w:pPr>
              <w:jc w:val="center"/>
              <w:rPr>
                <w:rFonts w:ascii="Verdana" w:hAnsi="Verdana" w:cs="Tahoma"/>
              </w:rPr>
            </w:pPr>
          </w:p>
        </w:tc>
      </w:tr>
      <w:tr w:rsidR="00427A6F" w:rsidRPr="0051431E" w14:paraId="404256F2" w14:textId="77777777" w:rsidTr="00427A6F">
        <w:trPr>
          <w:trHeight w:val="1076"/>
        </w:trPr>
        <w:tc>
          <w:tcPr>
            <w:tcW w:w="2031" w:type="dxa"/>
            <w:vAlign w:val="center"/>
          </w:tcPr>
          <w:p w14:paraId="5C58F343" w14:textId="77777777" w:rsidR="00427A6F" w:rsidRPr="0051431E" w:rsidRDefault="00427A6F" w:rsidP="00902AF1">
            <w:pPr>
              <w:jc w:val="center"/>
              <w:rPr>
                <w:rFonts w:ascii="Verdana" w:hAnsi="Verdana" w:cs="Tahoma"/>
              </w:rPr>
            </w:pPr>
          </w:p>
        </w:tc>
        <w:tc>
          <w:tcPr>
            <w:tcW w:w="3322" w:type="dxa"/>
            <w:vAlign w:val="center"/>
          </w:tcPr>
          <w:p w14:paraId="5B792C74" w14:textId="77777777" w:rsidR="00427A6F" w:rsidRPr="0051431E" w:rsidRDefault="00427A6F" w:rsidP="00902AF1">
            <w:pPr>
              <w:jc w:val="center"/>
              <w:rPr>
                <w:rFonts w:ascii="Verdana" w:hAnsi="Verdana" w:cs="Tahoma"/>
              </w:rPr>
            </w:pPr>
          </w:p>
        </w:tc>
        <w:tc>
          <w:tcPr>
            <w:tcW w:w="3692" w:type="dxa"/>
            <w:vAlign w:val="center"/>
          </w:tcPr>
          <w:p w14:paraId="52AB332F" w14:textId="77777777" w:rsidR="00427A6F" w:rsidRPr="0051431E" w:rsidRDefault="00427A6F" w:rsidP="00902AF1">
            <w:pPr>
              <w:jc w:val="center"/>
              <w:rPr>
                <w:rFonts w:ascii="Verdana" w:hAnsi="Verdana" w:cs="Tahoma"/>
              </w:rPr>
            </w:pPr>
          </w:p>
        </w:tc>
      </w:tr>
      <w:tr w:rsidR="00427A6F" w:rsidRPr="0051431E" w14:paraId="64D6FEEA" w14:textId="77777777" w:rsidTr="00427A6F">
        <w:trPr>
          <w:trHeight w:val="1076"/>
        </w:trPr>
        <w:tc>
          <w:tcPr>
            <w:tcW w:w="2031" w:type="dxa"/>
            <w:vAlign w:val="center"/>
          </w:tcPr>
          <w:p w14:paraId="4C0E5E86" w14:textId="77777777" w:rsidR="00427A6F" w:rsidRPr="0051431E" w:rsidRDefault="00427A6F" w:rsidP="00902AF1">
            <w:pPr>
              <w:jc w:val="center"/>
              <w:rPr>
                <w:rFonts w:ascii="Verdana" w:hAnsi="Verdana" w:cs="Tahoma"/>
              </w:rPr>
            </w:pPr>
          </w:p>
        </w:tc>
        <w:tc>
          <w:tcPr>
            <w:tcW w:w="3322" w:type="dxa"/>
            <w:vAlign w:val="center"/>
          </w:tcPr>
          <w:p w14:paraId="5E4D2800" w14:textId="77777777" w:rsidR="00427A6F" w:rsidRPr="0051431E" w:rsidRDefault="00427A6F" w:rsidP="00902AF1">
            <w:pPr>
              <w:jc w:val="center"/>
              <w:rPr>
                <w:rFonts w:ascii="Verdana" w:hAnsi="Verdana" w:cs="Tahoma"/>
              </w:rPr>
            </w:pPr>
          </w:p>
        </w:tc>
        <w:tc>
          <w:tcPr>
            <w:tcW w:w="3692" w:type="dxa"/>
            <w:vAlign w:val="center"/>
          </w:tcPr>
          <w:p w14:paraId="5104625D" w14:textId="77777777" w:rsidR="00427A6F" w:rsidRPr="0051431E" w:rsidRDefault="00427A6F" w:rsidP="00902AF1">
            <w:pPr>
              <w:jc w:val="center"/>
              <w:rPr>
                <w:rFonts w:ascii="Verdana" w:hAnsi="Verdana" w:cs="Tahoma"/>
              </w:rPr>
            </w:pPr>
          </w:p>
        </w:tc>
      </w:tr>
    </w:tbl>
    <w:p w14:paraId="115EDF90" w14:textId="77777777" w:rsidR="0092782D" w:rsidRDefault="0092782D" w:rsidP="0020145C">
      <w:pPr>
        <w:spacing w:after="0" w:line="240" w:lineRule="auto"/>
        <w:jc w:val="both"/>
        <w:rPr>
          <w:rFonts w:ascii="Arial" w:hAnsi="Arial" w:cs="Arial"/>
          <w:sz w:val="20"/>
          <w:szCs w:val="20"/>
        </w:rPr>
      </w:pPr>
    </w:p>
    <w:p w14:paraId="1B0F1046" w14:textId="77777777" w:rsidR="00C73ABE" w:rsidRDefault="00C73ABE" w:rsidP="0020145C">
      <w:pPr>
        <w:spacing w:after="0" w:line="240" w:lineRule="auto"/>
        <w:jc w:val="both"/>
        <w:rPr>
          <w:rFonts w:ascii="Arial" w:hAnsi="Arial" w:cs="Arial"/>
          <w:sz w:val="20"/>
          <w:szCs w:val="20"/>
        </w:rPr>
      </w:pPr>
    </w:p>
    <w:p w14:paraId="39484605" w14:textId="2955355D" w:rsidR="00C73ABE" w:rsidRPr="00E56697" w:rsidRDefault="00C73ABE" w:rsidP="000352B3">
      <w:pPr>
        <w:widowControl/>
        <w:spacing w:after="180" w:line="240" w:lineRule="auto"/>
        <w:jc w:val="both"/>
        <w:rPr>
          <w:rFonts w:ascii="Arial" w:eastAsia="Times New Roman" w:hAnsi="Arial" w:cs="Arial"/>
          <w:b/>
          <w:bCs/>
          <w:sz w:val="20"/>
          <w:szCs w:val="20"/>
        </w:rPr>
      </w:pPr>
      <w:r w:rsidRPr="00E56697">
        <w:rPr>
          <w:rFonts w:ascii="Arial" w:eastAsia="Times New Roman" w:hAnsi="Arial" w:cs="Arial"/>
          <w:b/>
          <w:bCs/>
          <w:sz w:val="20"/>
          <w:szCs w:val="20"/>
        </w:rPr>
        <w:t xml:space="preserve">Izpolnjevanje referenčnega pogoja mora ponudnik izkazati sam, s partnerjem v skupni ponudbi pa le, </w:t>
      </w:r>
      <w:r w:rsidR="00E56697" w:rsidRPr="00E56697">
        <w:rPr>
          <w:rFonts w:ascii="Arial" w:hAnsi="Arial" w:cs="Arial"/>
          <w:b/>
          <w:bCs/>
          <w:sz w:val="20"/>
          <w:szCs w:val="20"/>
        </w:rPr>
        <w:t>v kolikor bo le-ta storitve, ki so predmet naročila, za naročnika Lekarna Ljubljana tudi dejansko izvajal</w:t>
      </w:r>
      <w:r w:rsidR="00C350BA">
        <w:rPr>
          <w:rFonts w:ascii="Arial" w:hAnsi="Arial" w:cs="Arial"/>
          <w:b/>
          <w:bCs/>
          <w:sz w:val="20"/>
          <w:szCs w:val="20"/>
        </w:rPr>
        <w:t>.</w:t>
      </w:r>
    </w:p>
    <w:p w14:paraId="7F14E6F5" w14:textId="0A70E7AA" w:rsidR="00C73ABE" w:rsidRPr="000352B3" w:rsidRDefault="000352B3" w:rsidP="000352B3">
      <w:pPr>
        <w:widowControl/>
        <w:spacing w:after="180" w:line="240" w:lineRule="auto"/>
        <w:jc w:val="both"/>
        <w:rPr>
          <w:rFonts w:ascii="Arial" w:hAnsi="Arial" w:cs="Arial"/>
          <w:sz w:val="20"/>
          <w:szCs w:val="20"/>
        </w:rPr>
      </w:pPr>
      <w:r w:rsidRPr="000352B3">
        <w:rPr>
          <w:rFonts w:ascii="Arial" w:hAnsi="Arial" w:cs="Arial"/>
          <w:sz w:val="20"/>
          <w:szCs w:val="20"/>
        </w:rPr>
        <w:t xml:space="preserve">Ponudnik mora za vsak v seznamu na obrazcu št. </w:t>
      </w:r>
      <w:r w:rsidR="001E1914">
        <w:rPr>
          <w:rFonts w:ascii="Arial" w:hAnsi="Arial" w:cs="Arial"/>
          <w:sz w:val="20"/>
          <w:szCs w:val="20"/>
        </w:rPr>
        <w:t>6</w:t>
      </w:r>
      <w:r w:rsidRPr="000352B3">
        <w:rPr>
          <w:rFonts w:ascii="Arial" w:hAnsi="Arial" w:cs="Arial"/>
          <w:sz w:val="20"/>
          <w:szCs w:val="20"/>
        </w:rPr>
        <w:t xml:space="preserve"> naveden posel v ponudbi predložiti s strani naročnika – poslovnega uporabnika - </w:t>
      </w:r>
      <w:r w:rsidRPr="000352B3">
        <w:rPr>
          <w:rFonts w:ascii="Arial" w:hAnsi="Arial" w:cs="Arial"/>
          <w:b/>
          <w:bCs/>
          <w:sz w:val="20"/>
          <w:szCs w:val="20"/>
        </w:rPr>
        <w:t>potrjeno referenco</w:t>
      </w:r>
      <w:r w:rsidRPr="000352B3">
        <w:rPr>
          <w:rFonts w:ascii="Arial" w:hAnsi="Arial" w:cs="Arial"/>
          <w:sz w:val="20"/>
          <w:szCs w:val="20"/>
        </w:rPr>
        <w:t xml:space="preserve"> (obrazec </w:t>
      </w:r>
      <w:r w:rsidR="001E1914">
        <w:rPr>
          <w:rFonts w:ascii="Arial" w:hAnsi="Arial" w:cs="Arial"/>
          <w:sz w:val="20"/>
          <w:szCs w:val="20"/>
        </w:rPr>
        <w:t>6</w:t>
      </w:r>
      <w:r w:rsidRPr="000352B3">
        <w:rPr>
          <w:rFonts w:ascii="Arial" w:hAnsi="Arial" w:cs="Arial"/>
          <w:sz w:val="20"/>
          <w:szCs w:val="20"/>
        </w:rPr>
        <w:t>a), sicer referenca ne bo upoštevana pri ocenjevanju ponudb.</w:t>
      </w:r>
    </w:p>
    <w:p w14:paraId="5FED36E5" w14:textId="77777777" w:rsidR="00C73ABE" w:rsidRDefault="00C73ABE" w:rsidP="000352B3">
      <w:pPr>
        <w:widowControl/>
        <w:spacing w:after="180" w:line="240" w:lineRule="auto"/>
        <w:jc w:val="both"/>
        <w:rPr>
          <w:rFonts w:ascii="Arial" w:eastAsia="Times New Roman" w:hAnsi="Arial" w:cs="Arial"/>
          <w:sz w:val="20"/>
          <w:szCs w:val="20"/>
        </w:rPr>
      </w:pPr>
      <w:r w:rsidRPr="000352B3">
        <w:rPr>
          <w:rFonts w:ascii="Arial" w:eastAsia="Times New Roman" w:hAnsi="Arial" w:cs="Arial"/>
          <w:sz w:val="20"/>
          <w:szCs w:val="20"/>
        </w:rPr>
        <w:t>Naročnik, ki potrdi referenčno potrdilo o izvedbi del je tretja (pravna) oseba, kar pomeni, da navedenega potrdila ne more potrditi ponudnik sam sebi oz. drugemu sodelujočemu v ponudbi.</w:t>
      </w:r>
    </w:p>
    <w:p w14:paraId="7BA6D687" w14:textId="77777777" w:rsidR="00153F24" w:rsidRPr="00153F24" w:rsidRDefault="00153F24" w:rsidP="00153F24">
      <w:pPr>
        <w:spacing w:before="120" w:after="180"/>
        <w:ind w:right="-170"/>
        <w:jc w:val="both"/>
        <w:rPr>
          <w:rFonts w:ascii="Arial" w:eastAsia="Times New Roman" w:hAnsi="Arial" w:cs="Arial"/>
          <w:sz w:val="20"/>
          <w:szCs w:val="20"/>
        </w:rPr>
      </w:pPr>
      <w:r w:rsidRPr="00153F24">
        <w:rPr>
          <w:rFonts w:ascii="Arial" w:eastAsia="Times New Roman" w:hAnsi="Arial" w:cs="Arial"/>
          <w:sz w:val="20"/>
          <w:szCs w:val="20"/>
        </w:rPr>
        <w:t>Naročnik si pridržuje pravico, da od ponudnika zahteva predložitev dokazil (npr. pogodbe, računi, potrdila bank o plačanih računih, specifikacije opravljenih storitev). V kolikor iz dokazil ne bo mogoče ugotoviti, da so bila referenčni posli dejansko izvedeni, bo ponudbo izločil kot nedopustno.</w:t>
      </w:r>
    </w:p>
    <w:p w14:paraId="39F4AF74" w14:textId="77777777" w:rsidR="00C73ABE" w:rsidRPr="000352B3" w:rsidRDefault="00C73ABE" w:rsidP="000352B3">
      <w:pPr>
        <w:widowControl/>
        <w:spacing w:after="180" w:line="240" w:lineRule="auto"/>
        <w:jc w:val="both"/>
        <w:rPr>
          <w:rFonts w:ascii="Arial" w:eastAsia="Times New Roman" w:hAnsi="Arial" w:cs="Arial"/>
          <w:sz w:val="20"/>
          <w:szCs w:val="20"/>
        </w:rPr>
      </w:pPr>
      <w:r w:rsidRPr="000352B3">
        <w:rPr>
          <w:rFonts w:ascii="Arial" w:eastAsia="Times New Roman" w:hAnsi="Arial" w:cs="Arial"/>
          <w:sz w:val="20"/>
          <w:szCs w:val="20"/>
        </w:rPr>
        <w:t>Naročnik bo kot ustrezne upošteval samo tiste reference, ki bodo izkazovale, da je ponudnik dela opravil v skladu s pogodbenimi določili.</w:t>
      </w:r>
    </w:p>
    <w:p w14:paraId="2B1BFD27" w14:textId="60F3DCF0" w:rsidR="000352B3" w:rsidRPr="000352B3" w:rsidRDefault="00C73ABE" w:rsidP="000352B3">
      <w:pPr>
        <w:widowControl/>
        <w:spacing w:after="180" w:line="240" w:lineRule="auto"/>
        <w:jc w:val="both"/>
        <w:rPr>
          <w:rFonts w:ascii="Arial" w:eastAsia="Times New Roman" w:hAnsi="Arial" w:cs="Arial"/>
          <w:sz w:val="20"/>
          <w:szCs w:val="20"/>
        </w:rPr>
      </w:pPr>
      <w:r w:rsidRPr="000352B3">
        <w:rPr>
          <w:rFonts w:ascii="Arial" w:eastAsia="Times New Roman" w:hAnsi="Arial" w:cs="Arial"/>
          <w:sz w:val="20"/>
          <w:szCs w:val="20"/>
        </w:rPr>
        <w:t>Naročnik si pridržuje pravico, da reference preveri.</w:t>
      </w:r>
      <w:r w:rsidR="00DB4013">
        <w:rPr>
          <w:rFonts w:ascii="Arial" w:eastAsia="Times New Roman" w:hAnsi="Arial" w:cs="Arial"/>
          <w:sz w:val="20"/>
          <w:szCs w:val="20"/>
        </w:rPr>
        <w:t xml:space="preserve"> </w:t>
      </w:r>
      <w:r w:rsidRPr="000352B3">
        <w:rPr>
          <w:rFonts w:ascii="Arial" w:eastAsia="Times New Roman" w:hAnsi="Arial" w:cs="Arial"/>
          <w:sz w:val="20"/>
          <w:szCs w:val="20"/>
        </w:rPr>
        <w:t xml:space="preserve">Ponudnik mora na obrazcu </w:t>
      </w:r>
      <w:r w:rsidR="001E1914">
        <w:rPr>
          <w:rFonts w:ascii="Arial" w:eastAsia="Times New Roman" w:hAnsi="Arial" w:cs="Arial"/>
          <w:sz w:val="20"/>
          <w:szCs w:val="20"/>
        </w:rPr>
        <w:t>6</w:t>
      </w:r>
      <w:r w:rsidRPr="000352B3">
        <w:rPr>
          <w:rFonts w:ascii="Arial" w:eastAsia="Times New Roman" w:hAnsi="Arial" w:cs="Arial"/>
          <w:sz w:val="20"/>
          <w:szCs w:val="20"/>
        </w:rPr>
        <w:t>a vpisati veljavne in dosegljive kontaktne podatke naročnika storitve, pri kateri lahko naročnik preveri referenco. V primeru, da reference ne bo mogoče preveriti oz. da se potrjevalec reference ne odzove na preverjanje reference, le-ta ne bo upoštevana.</w:t>
      </w:r>
    </w:p>
    <w:p w14:paraId="381402AA" w14:textId="76C1BAD3" w:rsidR="0020145C" w:rsidRDefault="0020145C" w:rsidP="0020145C">
      <w:pPr>
        <w:pStyle w:val="HTML-oblikovano"/>
        <w:tabs>
          <w:tab w:val="clear" w:pos="916"/>
          <w:tab w:val="left" w:pos="426"/>
        </w:tabs>
        <w:spacing w:before="40"/>
        <w:jc w:val="both"/>
        <w:rPr>
          <w:rFonts w:ascii="Arial" w:hAnsi="Arial" w:cs="Arial"/>
        </w:rPr>
      </w:pPr>
      <w:r w:rsidRPr="000352B3">
        <w:rPr>
          <w:rFonts w:ascii="Arial" w:hAnsi="Arial" w:cs="Arial"/>
          <w:color w:val="auto"/>
        </w:rPr>
        <w:t xml:space="preserve">Ta izjava je sestavni del in priloga ponudbe, s katero se prijavljamo na naročilo male vrednosti </w:t>
      </w:r>
      <w:r w:rsidR="00B051A4" w:rsidRPr="000352B3">
        <w:rPr>
          <w:rFonts w:ascii="Arial" w:hAnsi="Arial" w:cs="Arial"/>
          <w:color w:val="auto"/>
        </w:rPr>
        <w:t xml:space="preserve">za </w:t>
      </w:r>
      <w:r w:rsidR="00924668">
        <w:rPr>
          <w:rFonts w:ascii="Arial" w:hAnsi="Arial" w:cs="Arial"/>
        </w:rPr>
        <w:t xml:space="preserve">dobavo </w:t>
      </w:r>
      <w:proofErr w:type="spellStart"/>
      <w:r w:rsidR="00924668">
        <w:rPr>
          <w:rFonts w:ascii="Arial" w:hAnsi="Arial" w:cs="Arial"/>
        </w:rPr>
        <w:t>okoljsko</w:t>
      </w:r>
      <w:proofErr w:type="spellEnd"/>
      <w:r w:rsidR="00924668">
        <w:rPr>
          <w:rFonts w:ascii="Arial" w:hAnsi="Arial" w:cs="Arial"/>
        </w:rPr>
        <w:t xml:space="preserve"> manj obremenjujočih čistil</w:t>
      </w:r>
      <w:r>
        <w:rPr>
          <w:rFonts w:ascii="Arial" w:hAnsi="Arial" w:cs="Arial"/>
        </w:rPr>
        <w:t xml:space="preserve"> za naročnika Lekarna Ljubljana.</w:t>
      </w:r>
    </w:p>
    <w:p w14:paraId="713013AB" w14:textId="77777777" w:rsidR="0020145C" w:rsidRDefault="0020145C" w:rsidP="0020145C">
      <w:pPr>
        <w:pStyle w:val="HTML-oblikovano"/>
        <w:tabs>
          <w:tab w:val="clear" w:pos="916"/>
          <w:tab w:val="left" w:pos="426"/>
        </w:tabs>
        <w:spacing w:before="40"/>
        <w:jc w:val="both"/>
        <w:rPr>
          <w:rFonts w:ascii="Arial" w:eastAsia="Times New Roman" w:hAnsi="Arial" w:cs="Arial"/>
        </w:rPr>
      </w:pPr>
    </w:p>
    <w:p w14:paraId="5E135F7F" w14:textId="77777777" w:rsidR="00DB4013" w:rsidRDefault="00DB4013" w:rsidP="0020145C">
      <w:pPr>
        <w:pStyle w:val="HTML-oblikovano"/>
        <w:tabs>
          <w:tab w:val="clear" w:pos="916"/>
          <w:tab w:val="left" w:pos="426"/>
        </w:tabs>
        <w:spacing w:before="40"/>
        <w:jc w:val="both"/>
        <w:rPr>
          <w:rFonts w:ascii="Arial" w:eastAsia="Times New Roman" w:hAnsi="Arial" w:cs="Arial"/>
        </w:rPr>
      </w:pPr>
    </w:p>
    <w:p w14:paraId="5C6F7E55" w14:textId="77777777" w:rsidR="0020145C" w:rsidRPr="006705AC" w:rsidRDefault="0020145C" w:rsidP="0020145C">
      <w:pPr>
        <w:jc w:val="right"/>
        <w:rPr>
          <w:rFonts w:ascii="Arial" w:hAnsi="Arial" w:cs="Arial"/>
          <w:sz w:val="20"/>
          <w:szCs w:val="20"/>
        </w:rPr>
      </w:pPr>
      <w:r w:rsidRPr="006705AC">
        <w:rPr>
          <w:rFonts w:ascii="Arial" w:hAnsi="Arial" w:cs="Arial"/>
          <w:sz w:val="20"/>
          <w:szCs w:val="20"/>
        </w:rPr>
        <w:t>Žig in podpis odgovorne osebe ponudnika:</w:t>
      </w:r>
    </w:p>
    <w:p w14:paraId="35F99828" w14:textId="6297815B" w:rsidR="00C31EDC" w:rsidRDefault="0020145C" w:rsidP="00C31EDC">
      <w:pPr>
        <w:rPr>
          <w:rFonts w:ascii="Arial" w:hAnsi="Arial" w:cs="Arial"/>
          <w:sz w:val="20"/>
          <w:szCs w:val="20"/>
        </w:rPr>
      </w:pPr>
      <w:r w:rsidRPr="006705AC">
        <w:rPr>
          <w:rFonts w:ascii="Arial" w:hAnsi="Arial" w:cs="Arial"/>
          <w:bCs/>
          <w:sz w:val="20"/>
          <w:szCs w:val="20"/>
        </w:rPr>
        <w:t>V __________________, dne ________</w:t>
      </w:r>
      <w:r w:rsidRPr="006705AC">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     </w:t>
      </w:r>
      <w:r w:rsidRPr="006705AC">
        <w:rPr>
          <w:rFonts w:ascii="Arial" w:hAnsi="Arial" w:cs="Arial"/>
          <w:sz w:val="20"/>
          <w:szCs w:val="20"/>
        </w:rPr>
        <w:t>_______________________________</w:t>
      </w:r>
      <w:r w:rsidR="00C31EDC">
        <w:rPr>
          <w:rFonts w:ascii="Arial" w:hAnsi="Arial" w:cs="Arial"/>
          <w:sz w:val="20"/>
          <w:szCs w:val="20"/>
        </w:rPr>
        <w:br w:type="page"/>
      </w:r>
    </w:p>
    <w:p w14:paraId="434F0116" w14:textId="4444F3F6" w:rsidR="00C31EDC" w:rsidRPr="006705AC" w:rsidRDefault="00C31EDC" w:rsidP="00C31EDC">
      <w:pPr>
        <w:keepNext/>
        <w:widowControl/>
        <w:spacing w:after="0" w:line="240" w:lineRule="auto"/>
        <w:jc w:val="right"/>
        <w:outlineLvl w:val="0"/>
        <w:rPr>
          <w:rFonts w:ascii="Arial" w:eastAsia="Times" w:hAnsi="Arial" w:cs="Arial"/>
          <w:i/>
          <w:sz w:val="20"/>
          <w:szCs w:val="20"/>
          <w:u w:val="single"/>
          <w:lang w:val="en-US" w:eastAsia="pl-PL"/>
        </w:rPr>
      </w:pPr>
      <w:r w:rsidRPr="006705AC">
        <w:rPr>
          <w:rFonts w:ascii="Arial" w:eastAsia="Times" w:hAnsi="Arial" w:cs="Arial"/>
          <w:i/>
          <w:sz w:val="20"/>
          <w:szCs w:val="20"/>
          <w:u w:val="single"/>
          <w:lang w:eastAsia="pl-PL"/>
        </w:rPr>
        <w:lastRenderedPageBreak/>
        <w:t>Obrazec</w:t>
      </w:r>
      <w:r w:rsidRPr="006705AC">
        <w:rPr>
          <w:rFonts w:ascii="Arial" w:eastAsia="Times" w:hAnsi="Arial" w:cs="Arial"/>
          <w:i/>
          <w:sz w:val="20"/>
          <w:szCs w:val="20"/>
          <w:u w:val="single"/>
          <w:lang w:val="en-US" w:eastAsia="pl-PL"/>
        </w:rPr>
        <w:t xml:space="preserve"> </w:t>
      </w:r>
      <w:r w:rsidR="00F10BA8">
        <w:rPr>
          <w:rFonts w:ascii="Arial" w:eastAsia="Times" w:hAnsi="Arial" w:cs="Arial"/>
          <w:i/>
          <w:sz w:val="20"/>
          <w:szCs w:val="20"/>
          <w:u w:val="single"/>
          <w:lang w:val="en-US" w:eastAsia="pl-PL"/>
        </w:rPr>
        <w:t>5</w:t>
      </w:r>
      <w:r>
        <w:rPr>
          <w:rFonts w:ascii="Arial" w:eastAsia="Times" w:hAnsi="Arial" w:cs="Arial"/>
          <w:i/>
          <w:sz w:val="20"/>
          <w:szCs w:val="20"/>
          <w:u w:val="single"/>
          <w:lang w:val="en-US" w:eastAsia="pl-PL"/>
        </w:rPr>
        <w:t xml:space="preserve">a </w:t>
      </w:r>
      <w:r w:rsidR="00D35BFC" w:rsidRPr="00D35BFC">
        <w:rPr>
          <w:rFonts w:ascii="Arial" w:eastAsia="Times" w:hAnsi="Arial" w:cs="Arial"/>
          <w:i/>
          <w:sz w:val="20"/>
          <w:szCs w:val="20"/>
          <w:u w:val="single"/>
          <w:lang w:eastAsia="pl-PL"/>
        </w:rPr>
        <w:t>(priloga k obrazcu</w:t>
      </w:r>
      <w:r w:rsidR="00D35BFC" w:rsidRPr="00D35BFC">
        <w:rPr>
          <w:rFonts w:ascii="Arial" w:eastAsia="Times" w:hAnsi="Arial" w:cs="Arial"/>
          <w:i/>
          <w:sz w:val="20"/>
          <w:szCs w:val="20"/>
          <w:u w:val="single"/>
          <w:lang w:val="en-US" w:eastAsia="pl-PL"/>
        </w:rPr>
        <w:t xml:space="preserve"> </w:t>
      </w:r>
      <w:r w:rsidR="00F10BA8">
        <w:rPr>
          <w:rFonts w:ascii="Arial" w:eastAsia="Times" w:hAnsi="Arial" w:cs="Arial"/>
          <w:i/>
          <w:sz w:val="20"/>
          <w:szCs w:val="20"/>
          <w:u w:val="single"/>
          <w:lang w:val="en-US" w:eastAsia="pl-PL"/>
        </w:rPr>
        <w:t>5</w:t>
      </w:r>
      <w:r w:rsidR="00D35BFC" w:rsidRPr="00D35BFC">
        <w:rPr>
          <w:rFonts w:ascii="Arial" w:eastAsia="Times" w:hAnsi="Arial" w:cs="Arial"/>
          <w:i/>
          <w:sz w:val="20"/>
          <w:szCs w:val="20"/>
          <w:u w:val="single"/>
          <w:lang w:val="en-US" w:eastAsia="pl-PL"/>
        </w:rPr>
        <w:t>)</w:t>
      </w:r>
    </w:p>
    <w:p w14:paraId="48E97891" w14:textId="22515939" w:rsidR="00C31EDC" w:rsidRPr="006705AC" w:rsidRDefault="00C31EDC" w:rsidP="00C31EDC">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Ljubljana,  </w:t>
      </w:r>
      <w:r w:rsidR="00BE0AC0">
        <w:rPr>
          <w:rFonts w:ascii="Arial" w:eastAsia="Times New Roman" w:hAnsi="Arial" w:cs="Arial"/>
          <w:sz w:val="20"/>
          <w:szCs w:val="20"/>
        </w:rPr>
        <w:t>3.9.</w:t>
      </w:r>
      <w:r w:rsidR="00E3623B">
        <w:rPr>
          <w:rFonts w:ascii="Arial" w:eastAsia="Times New Roman" w:hAnsi="Arial" w:cs="Arial"/>
          <w:sz w:val="20"/>
          <w:szCs w:val="20"/>
        </w:rPr>
        <w:t>2026</w:t>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r w:rsidRPr="006705AC">
        <w:rPr>
          <w:rFonts w:ascii="Arial" w:eastAsia="Times New Roman" w:hAnsi="Arial" w:cs="Arial"/>
          <w:b/>
          <w:i/>
          <w:iCs/>
          <w:sz w:val="20"/>
          <w:szCs w:val="20"/>
        </w:rPr>
        <w:tab/>
      </w:r>
    </w:p>
    <w:p w14:paraId="3FC328C5" w14:textId="1FBAA6F2" w:rsidR="00C31EDC" w:rsidRPr="006705AC" w:rsidRDefault="00C31EDC" w:rsidP="00C31EDC">
      <w:pPr>
        <w:widowControl/>
        <w:spacing w:after="0" w:line="240" w:lineRule="auto"/>
        <w:rPr>
          <w:rFonts w:ascii="Arial" w:eastAsia="Times New Roman" w:hAnsi="Arial" w:cs="Arial"/>
          <w:sz w:val="20"/>
          <w:szCs w:val="20"/>
        </w:rPr>
      </w:pPr>
      <w:r w:rsidRPr="006705AC">
        <w:rPr>
          <w:rFonts w:ascii="Arial" w:eastAsia="Times New Roman" w:hAnsi="Arial" w:cs="Arial"/>
          <w:sz w:val="20"/>
          <w:szCs w:val="20"/>
        </w:rPr>
        <w:t xml:space="preserve">Številka:   </w:t>
      </w:r>
      <w:r w:rsidR="009C2035">
        <w:rPr>
          <w:rFonts w:ascii="Arial" w:eastAsia="Times New Roman" w:hAnsi="Arial" w:cs="Arial"/>
          <w:sz w:val="20"/>
          <w:szCs w:val="20"/>
        </w:rPr>
        <w:t>3517-3/2026</w:t>
      </w:r>
    </w:p>
    <w:p w14:paraId="3CFFDC17" w14:textId="77777777" w:rsidR="00C31EDC" w:rsidRPr="006705AC" w:rsidRDefault="00C31EDC" w:rsidP="00C31EDC">
      <w:pPr>
        <w:keepNext/>
        <w:widowControl/>
        <w:spacing w:after="0" w:line="240" w:lineRule="auto"/>
        <w:jc w:val="both"/>
        <w:rPr>
          <w:rFonts w:ascii="Arial" w:eastAsia="Times New Roman" w:hAnsi="Arial" w:cs="Arial"/>
          <w:sz w:val="20"/>
          <w:szCs w:val="20"/>
        </w:rPr>
      </w:pPr>
    </w:p>
    <w:p w14:paraId="5BE44962" w14:textId="77777777" w:rsidR="000352B3" w:rsidRDefault="000352B3" w:rsidP="000352B3">
      <w:pPr>
        <w:widowControl/>
        <w:spacing w:after="0" w:line="240" w:lineRule="auto"/>
        <w:rPr>
          <w:rFonts w:ascii="Arial" w:eastAsia="Times New Roman" w:hAnsi="Arial" w:cs="Arial"/>
          <w:sz w:val="20"/>
          <w:szCs w:val="20"/>
        </w:rPr>
      </w:pPr>
    </w:p>
    <w:p w14:paraId="3102E657" w14:textId="4F0708AA" w:rsidR="000352B3" w:rsidRPr="00562631" w:rsidRDefault="000352B3" w:rsidP="000352B3">
      <w:pPr>
        <w:widowControl/>
        <w:spacing w:after="0" w:line="240" w:lineRule="auto"/>
        <w:rPr>
          <w:rFonts w:ascii="Arial" w:eastAsia="Times New Roman" w:hAnsi="Arial" w:cs="Arial"/>
          <w:sz w:val="20"/>
          <w:szCs w:val="20"/>
        </w:rPr>
      </w:pPr>
      <w:r w:rsidRPr="00562631">
        <w:rPr>
          <w:rFonts w:ascii="Arial" w:eastAsia="Times New Roman" w:hAnsi="Arial" w:cs="Arial"/>
          <w:sz w:val="20"/>
          <w:szCs w:val="20"/>
        </w:rPr>
        <w:t xml:space="preserve">Izdajatelj potrdila:   </w:t>
      </w:r>
      <w:r>
        <w:rPr>
          <w:rFonts w:ascii="Arial" w:eastAsia="Times New Roman" w:hAnsi="Arial" w:cs="Arial"/>
          <w:sz w:val="20"/>
          <w:szCs w:val="20"/>
        </w:rPr>
        <w:tab/>
      </w:r>
      <w:r w:rsidRPr="00562631">
        <w:rPr>
          <w:rFonts w:ascii="Arial" w:eastAsia="Times New Roman" w:hAnsi="Arial" w:cs="Arial"/>
          <w:sz w:val="20"/>
          <w:szCs w:val="20"/>
        </w:rPr>
        <w:t>_______________________________________________</w:t>
      </w:r>
    </w:p>
    <w:p w14:paraId="574B715E" w14:textId="77777777" w:rsidR="000352B3" w:rsidRPr="00562631" w:rsidRDefault="000352B3" w:rsidP="000352B3">
      <w:pPr>
        <w:widowControl/>
        <w:spacing w:after="0" w:line="240" w:lineRule="auto"/>
        <w:ind w:left="2124"/>
        <w:rPr>
          <w:rFonts w:ascii="Arial" w:eastAsia="Times New Roman" w:hAnsi="Arial" w:cs="Arial"/>
          <w:sz w:val="20"/>
          <w:szCs w:val="20"/>
        </w:rPr>
      </w:pPr>
      <w:r w:rsidRPr="00562631">
        <w:rPr>
          <w:rFonts w:ascii="Arial" w:eastAsia="Times New Roman" w:hAnsi="Arial" w:cs="Arial"/>
          <w:sz w:val="20"/>
          <w:szCs w:val="20"/>
        </w:rPr>
        <w:tab/>
      </w:r>
      <w:r w:rsidRPr="00562631">
        <w:rPr>
          <w:rFonts w:ascii="Arial" w:eastAsia="Times New Roman" w:hAnsi="Arial" w:cs="Arial"/>
          <w:sz w:val="20"/>
          <w:szCs w:val="20"/>
        </w:rPr>
        <w:tab/>
      </w:r>
      <w:r w:rsidRPr="00562631">
        <w:rPr>
          <w:rFonts w:ascii="Arial" w:eastAsia="Times New Roman" w:hAnsi="Arial" w:cs="Arial"/>
          <w:sz w:val="20"/>
          <w:szCs w:val="20"/>
        </w:rPr>
        <w:tab/>
      </w:r>
      <w:r w:rsidRPr="00562631">
        <w:rPr>
          <w:rFonts w:ascii="Arial" w:eastAsia="Times New Roman" w:hAnsi="Arial" w:cs="Arial"/>
          <w:sz w:val="20"/>
          <w:szCs w:val="20"/>
        </w:rPr>
        <w:tab/>
      </w:r>
      <w:r w:rsidRPr="00562631">
        <w:rPr>
          <w:rFonts w:ascii="Arial" w:eastAsia="Times New Roman" w:hAnsi="Arial" w:cs="Arial"/>
          <w:sz w:val="20"/>
          <w:szCs w:val="20"/>
        </w:rPr>
        <w:tab/>
      </w:r>
      <w:r w:rsidRPr="00562631">
        <w:rPr>
          <w:rFonts w:ascii="Arial" w:eastAsia="Times New Roman" w:hAnsi="Arial" w:cs="Arial"/>
          <w:sz w:val="20"/>
          <w:szCs w:val="20"/>
        </w:rPr>
        <w:tab/>
        <w:t xml:space="preserve"> _______________________________________________</w:t>
      </w:r>
    </w:p>
    <w:p w14:paraId="04491438" w14:textId="77777777" w:rsidR="000352B3" w:rsidRPr="00562631" w:rsidRDefault="000352B3" w:rsidP="000352B3">
      <w:pPr>
        <w:widowControl/>
        <w:spacing w:after="0" w:line="240" w:lineRule="auto"/>
        <w:rPr>
          <w:rFonts w:ascii="Arial" w:eastAsia="Times New Roman" w:hAnsi="Arial" w:cs="Arial"/>
          <w:sz w:val="20"/>
          <w:szCs w:val="20"/>
        </w:rPr>
      </w:pPr>
    </w:p>
    <w:p w14:paraId="3E6980F2" w14:textId="77777777" w:rsidR="00010C1F" w:rsidRDefault="00010C1F" w:rsidP="000352B3">
      <w:pPr>
        <w:widowControl/>
        <w:spacing w:after="0" w:line="240" w:lineRule="auto"/>
        <w:rPr>
          <w:rFonts w:ascii="Arial" w:eastAsia="Times New Roman" w:hAnsi="Arial" w:cs="Arial"/>
          <w:b/>
          <w:sz w:val="20"/>
          <w:szCs w:val="20"/>
        </w:rPr>
      </w:pPr>
    </w:p>
    <w:p w14:paraId="119639E6" w14:textId="77777777" w:rsidR="00DB4013" w:rsidRDefault="00DB4013" w:rsidP="000352B3">
      <w:pPr>
        <w:widowControl/>
        <w:spacing w:after="0" w:line="240" w:lineRule="auto"/>
        <w:rPr>
          <w:rFonts w:ascii="Arial" w:eastAsia="Times New Roman" w:hAnsi="Arial" w:cs="Arial"/>
          <w:b/>
          <w:sz w:val="20"/>
          <w:szCs w:val="20"/>
        </w:rPr>
      </w:pPr>
    </w:p>
    <w:p w14:paraId="50F132A0" w14:textId="4138E301" w:rsidR="000352B3" w:rsidRPr="00562631" w:rsidRDefault="000352B3" w:rsidP="000352B3">
      <w:pPr>
        <w:widowControl/>
        <w:spacing w:after="0" w:line="240" w:lineRule="auto"/>
        <w:rPr>
          <w:rFonts w:ascii="Arial" w:eastAsia="Times New Roman" w:hAnsi="Arial" w:cs="Arial"/>
          <w:b/>
          <w:sz w:val="20"/>
          <w:szCs w:val="20"/>
        </w:rPr>
      </w:pPr>
      <w:r w:rsidRPr="00562631">
        <w:rPr>
          <w:rFonts w:ascii="Arial" w:eastAsia="Times New Roman" w:hAnsi="Arial" w:cs="Arial"/>
          <w:b/>
          <w:sz w:val="20"/>
          <w:szCs w:val="20"/>
        </w:rPr>
        <w:t>POTRDILO O OPRAVLJENIH STORITVAH</w:t>
      </w:r>
    </w:p>
    <w:p w14:paraId="502FF367" w14:textId="77777777" w:rsidR="000352B3" w:rsidRPr="00562631" w:rsidRDefault="000352B3" w:rsidP="000352B3">
      <w:pPr>
        <w:widowControl/>
        <w:spacing w:after="0" w:line="240" w:lineRule="auto"/>
        <w:rPr>
          <w:rFonts w:ascii="Arial" w:eastAsia="Times New Roman" w:hAnsi="Arial" w:cs="Arial"/>
          <w:sz w:val="20"/>
          <w:szCs w:val="20"/>
        </w:rPr>
      </w:pPr>
    </w:p>
    <w:p w14:paraId="16AC5E7A" w14:textId="77777777" w:rsidR="00865852" w:rsidRPr="00562631" w:rsidRDefault="00865852" w:rsidP="00865852">
      <w:pPr>
        <w:widowControl/>
        <w:spacing w:after="120" w:line="240" w:lineRule="auto"/>
        <w:jc w:val="both"/>
        <w:rPr>
          <w:rFonts w:ascii="Arial" w:eastAsia="Times New Roman" w:hAnsi="Arial" w:cs="Arial"/>
          <w:sz w:val="20"/>
          <w:szCs w:val="20"/>
        </w:rPr>
      </w:pPr>
      <w:r w:rsidRPr="00562631">
        <w:rPr>
          <w:rFonts w:ascii="Arial" w:eastAsia="Times New Roman" w:hAnsi="Arial" w:cs="Arial"/>
          <w:sz w:val="20"/>
          <w:szCs w:val="20"/>
        </w:rPr>
        <w:t xml:space="preserve">Potrjujemo, da je podjetje </w:t>
      </w:r>
    </w:p>
    <w:p w14:paraId="6DB137AC" w14:textId="77777777" w:rsidR="00865852" w:rsidRPr="00562631" w:rsidRDefault="00865852" w:rsidP="00865852">
      <w:pPr>
        <w:widowControl/>
        <w:spacing w:after="0" w:line="240" w:lineRule="auto"/>
        <w:jc w:val="both"/>
        <w:rPr>
          <w:rFonts w:ascii="Arial" w:eastAsia="Times New Roman" w:hAnsi="Arial" w:cs="Arial"/>
          <w:sz w:val="20"/>
          <w:szCs w:val="20"/>
        </w:rPr>
      </w:pPr>
      <w:r w:rsidRPr="00562631">
        <w:rPr>
          <w:rFonts w:ascii="Arial" w:eastAsia="Times New Roman" w:hAnsi="Arial" w:cs="Arial"/>
          <w:sz w:val="20"/>
          <w:szCs w:val="20"/>
        </w:rPr>
        <w:t>___________________________________________________________________</w:t>
      </w:r>
    </w:p>
    <w:p w14:paraId="42B1BB05" w14:textId="77777777" w:rsidR="00865852" w:rsidRPr="00562631" w:rsidRDefault="00865852" w:rsidP="00865852">
      <w:pPr>
        <w:widowControl/>
        <w:spacing w:after="0" w:line="240" w:lineRule="auto"/>
        <w:jc w:val="both"/>
        <w:rPr>
          <w:rFonts w:ascii="Arial" w:eastAsia="Times New Roman" w:hAnsi="Arial" w:cs="Arial"/>
          <w:sz w:val="20"/>
          <w:szCs w:val="20"/>
        </w:rPr>
      </w:pPr>
    </w:p>
    <w:p w14:paraId="37607A45" w14:textId="77777777" w:rsidR="00865852" w:rsidRPr="00562631" w:rsidRDefault="00865852" w:rsidP="00865852">
      <w:pPr>
        <w:widowControl/>
        <w:spacing w:after="0" w:line="240" w:lineRule="auto"/>
        <w:jc w:val="both"/>
        <w:rPr>
          <w:rFonts w:ascii="Arial" w:eastAsia="Times New Roman" w:hAnsi="Arial" w:cs="Arial"/>
          <w:sz w:val="20"/>
          <w:szCs w:val="20"/>
        </w:rPr>
      </w:pPr>
      <w:r w:rsidRPr="00562631">
        <w:rPr>
          <w:rFonts w:ascii="Arial" w:eastAsia="Times New Roman" w:hAnsi="Arial" w:cs="Arial"/>
          <w:sz w:val="20"/>
          <w:szCs w:val="20"/>
        </w:rPr>
        <w:t>___________________________________________________________________</w:t>
      </w:r>
    </w:p>
    <w:p w14:paraId="0B3F7F8A" w14:textId="77777777" w:rsidR="00865852" w:rsidRPr="00562631" w:rsidRDefault="00865852" w:rsidP="00865852">
      <w:pPr>
        <w:widowControl/>
        <w:spacing w:after="0" w:line="240" w:lineRule="auto"/>
        <w:rPr>
          <w:rFonts w:ascii="Arial" w:eastAsia="Times New Roman" w:hAnsi="Arial" w:cs="Arial"/>
          <w:sz w:val="20"/>
          <w:szCs w:val="20"/>
        </w:rPr>
      </w:pPr>
    </w:p>
    <w:p w14:paraId="1E0C75C6" w14:textId="77777777" w:rsidR="00865852" w:rsidRPr="00562631" w:rsidRDefault="00865852" w:rsidP="00865852">
      <w:pPr>
        <w:jc w:val="both"/>
        <w:rPr>
          <w:rFonts w:ascii="Arial" w:hAnsi="Arial" w:cs="Arial"/>
          <w:sz w:val="20"/>
          <w:szCs w:val="20"/>
        </w:rPr>
      </w:pPr>
      <w:r w:rsidRPr="005F7CB5">
        <w:rPr>
          <w:rFonts w:ascii="Arial" w:hAnsi="Arial" w:cs="Arial"/>
          <w:sz w:val="20"/>
          <w:szCs w:val="20"/>
        </w:rPr>
        <w:t>za nas kot naročnika</w:t>
      </w:r>
      <w:r>
        <w:rPr>
          <w:rFonts w:ascii="Arial" w:hAnsi="Arial" w:cs="Arial"/>
          <w:sz w:val="20"/>
          <w:szCs w:val="20"/>
        </w:rPr>
        <w:t xml:space="preserve"> sukcesivno dobavljalo čistila in pripomočke za čiščenje, primerljive predmetu tega naročila:</w:t>
      </w:r>
    </w:p>
    <w:tbl>
      <w:tblPr>
        <w:tblStyle w:val="Tabelamrea"/>
        <w:tblW w:w="8765" w:type="dxa"/>
        <w:jc w:val="center"/>
        <w:tblLook w:val="04A0" w:firstRow="1" w:lastRow="0" w:firstColumn="1" w:lastColumn="0" w:noHBand="0" w:noVBand="1"/>
      </w:tblPr>
      <w:tblGrid>
        <w:gridCol w:w="1772"/>
        <w:gridCol w:w="5500"/>
        <w:gridCol w:w="1493"/>
      </w:tblGrid>
      <w:tr w:rsidR="00865852" w:rsidRPr="00891DC1" w14:paraId="1300C300" w14:textId="77777777" w:rsidTr="004716B2">
        <w:trPr>
          <w:trHeight w:val="196"/>
          <w:jc w:val="center"/>
        </w:trPr>
        <w:tc>
          <w:tcPr>
            <w:tcW w:w="1772" w:type="dxa"/>
            <w:vAlign w:val="bottom"/>
          </w:tcPr>
          <w:p w14:paraId="5F0EFFF3" w14:textId="77777777" w:rsidR="00865852" w:rsidRPr="00891DC1" w:rsidRDefault="00865852" w:rsidP="004716B2">
            <w:pPr>
              <w:spacing w:after="0"/>
              <w:jc w:val="center"/>
              <w:rPr>
                <w:rFonts w:ascii="Arial" w:hAnsi="Arial" w:cs="Arial"/>
                <w:sz w:val="20"/>
                <w:szCs w:val="20"/>
              </w:rPr>
            </w:pPr>
            <w:r>
              <w:rPr>
                <w:rFonts w:ascii="Arial" w:hAnsi="Arial" w:cs="Arial"/>
                <w:sz w:val="20"/>
                <w:szCs w:val="20"/>
              </w:rPr>
              <w:t>Obdobje dobav</w:t>
            </w:r>
          </w:p>
        </w:tc>
        <w:tc>
          <w:tcPr>
            <w:tcW w:w="5500" w:type="dxa"/>
            <w:vAlign w:val="bottom"/>
          </w:tcPr>
          <w:p w14:paraId="5D7DF101" w14:textId="77777777" w:rsidR="00865852" w:rsidRPr="00891DC1" w:rsidRDefault="00865852" w:rsidP="004716B2">
            <w:pPr>
              <w:spacing w:after="0"/>
              <w:jc w:val="center"/>
              <w:rPr>
                <w:rFonts w:ascii="Arial" w:hAnsi="Arial" w:cs="Arial"/>
                <w:sz w:val="20"/>
                <w:szCs w:val="20"/>
              </w:rPr>
            </w:pPr>
            <w:r>
              <w:rPr>
                <w:rFonts w:ascii="Arial" w:hAnsi="Arial" w:cs="Arial"/>
                <w:sz w:val="20"/>
                <w:szCs w:val="20"/>
              </w:rPr>
              <w:t>Predmet dobave</w:t>
            </w:r>
          </w:p>
        </w:tc>
        <w:tc>
          <w:tcPr>
            <w:tcW w:w="1493" w:type="dxa"/>
          </w:tcPr>
          <w:p w14:paraId="4393AA80" w14:textId="77777777" w:rsidR="00865852" w:rsidRPr="00891DC1" w:rsidRDefault="00865852" w:rsidP="004716B2">
            <w:pPr>
              <w:widowControl/>
              <w:spacing w:after="0" w:line="240" w:lineRule="auto"/>
              <w:jc w:val="center"/>
              <w:rPr>
                <w:rFonts w:ascii="Arial" w:hAnsi="Arial" w:cs="Arial"/>
                <w:sz w:val="20"/>
                <w:szCs w:val="20"/>
              </w:rPr>
            </w:pPr>
            <w:r>
              <w:rPr>
                <w:rFonts w:ascii="Arial" w:hAnsi="Arial" w:cs="Arial"/>
                <w:sz w:val="20"/>
                <w:szCs w:val="20"/>
              </w:rPr>
              <w:t>Število lokacij dobave</w:t>
            </w:r>
          </w:p>
        </w:tc>
      </w:tr>
      <w:tr w:rsidR="00865852" w:rsidRPr="00D45B44" w14:paraId="19F554D4" w14:textId="77777777" w:rsidTr="004716B2">
        <w:trPr>
          <w:trHeight w:val="267"/>
          <w:jc w:val="center"/>
        </w:trPr>
        <w:tc>
          <w:tcPr>
            <w:tcW w:w="1772" w:type="dxa"/>
            <w:vAlign w:val="center"/>
          </w:tcPr>
          <w:p w14:paraId="1F4589F4" w14:textId="77777777" w:rsidR="00865852" w:rsidRDefault="00865852" w:rsidP="004716B2">
            <w:pPr>
              <w:spacing w:after="0"/>
              <w:jc w:val="center"/>
              <w:rPr>
                <w:rFonts w:ascii="Arial" w:hAnsi="Arial" w:cs="Arial"/>
                <w:sz w:val="20"/>
                <w:szCs w:val="20"/>
              </w:rPr>
            </w:pPr>
          </w:p>
          <w:p w14:paraId="49CA1CE6" w14:textId="77777777" w:rsidR="00865852" w:rsidRDefault="00865852" w:rsidP="004716B2">
            <w:pPr>
              <w:spacing w:after="0"/>
              <w:jc w:val="center"/>
              <w:rPr>
                <w:rFonts w:ascii="Arial" w:hAnsi="Arial" w:cs="Arial"/>
                <w:sz w:val="20"/>
                <w:szCs w:val="20"/>
              </w:rPr>
            </w:pPr>
          </w:p>
          <w:p w14:paraId="69C3736D" w14:textId="77777777" w:rsidR="00865852" w:rsidRDefault="00865852" w:rsidP="004716B2">
            <w:pPr>
              <w:spacing w:after="0"/>
              <w:jc w:val="center"/>
              <w:rPr>
                <w:rFonts w:ascii="Arial" w:hAnsi="Arial" w:cs="Arial"/>
                <w:sz w:val="20"/>
                <w:szCs w:val="20"/>
              </w:rPr>
            </w:pPr>
          </w:p>
          <w:p w14:paraId="0A300E91" w14:textId="77777777" w:rsidR="00865852" w:rsidRDefault="00865852" w:rsidP="004716B2">
            <w:pPr>
              <w:spacing w:after="0"/>
              <w:jc w:val="center"/>
              <w:rPr>
                <w:rFonts w:ascii="Arial" w:hAnsi="Arial" w:cs="Arial"/>
                <w:sz w:val="20"/>
                <w:szCs w:val="20"/>
              </w:rPr>
            </w:pPr>
          </w:p>
          <w:p w14:paraId="70AB8EB7" w14:textId="77777777" w:rsidR="00865852" w:rsidRPr="00D45B44" w:rsidRDefault="00865852" w:rsidP="004716B2">
            <w:pPr>
              <w:spacing w:after="0"/>
              <w:rPr>
                <w:rFonts w:ascii="Arial" w:hAnsi="Arial" w:cs="Arial"/>
                <w:sz w:val="20"/>
                <w:szCs w:val="20"/>
              </w:rPr>
            </w:pPr>
          </w:p>
        </w:tc>
        <w:tc>
          <w:tcPr>
            <w:tcW w:w="5500" w:type="dxa"/>
          </w:tcPr>
          <w:p w14:paraId="008EEB9C" w14:textId="77777777" w:rsidR="00865852" w:rsidRPr="00D45B44" w:rsidRDefault="00865852" w:rsidP="004716B2">
            <w:pPr>
              <w:spacing w:after="0"/>
              <w:jc w:val="center"/>
              <w:rPr>
                <w:rFonts w:ascii="Arial" w:hAnsi="Arial" w:cs="Arial"/>
                <w:sz w:val="20"/>
                <w:szCs w:val="20"/>
              </w:rPr>
            </w:pPr>
          </w:p>
        </w:tc>
        <w:tc>
          <w:tcPr>
            <w:tcW w:w="1493" w:type="dxa"/>
          </w:tcPr>
          <w:p w14:paraId="05F16D28" w14:textId="77777777" w:rsidR="00865852" w:rsidRPr="00D45B44" w:rsidRDefault="00865852" w:rsidP="004716B2">
            <w:pPr>
              <w:spacing w:after="0"/>
              <w:jc w:val="center"/>
              <w:rPr>
                <w:rFonts w:ascii="Arial" w:hAnsi="Arial" w:cs="Arial"/>
                <w:sz w:val="20"/>
                <w:szCs w:val="20"/>
              </w:rPr>
            </w:pPr>
          </w:p>
        </w:tc>
      </w:tr>
    </w:tbl>
    <w:p w14:paraId="73C3F7F3" w14:textId="77777777" w:rsidR="00865852" w:rsidRDefault="00865852" w:rsidP="00865852">
      <w:pPr>
        <w:widowControl/>
        <w:spacing w:after="0" w:line="240" w:lineRule="auto"/>
        <w:rPr>
          <w:rFonts w:ascii="Arial" w:eastAsia="Times New Roman" w:hAnsi="Arial" w:cs="Arial"/>
          <w:sz w:val="20"/>
          <w:szCs w:val="20"/>
        </w:rPr>
      </w:pPr>
    </w:p>
    <w:p w14:paraId="5569D51B" w14:textId="77777777" w:rsidR="001E1914" w:rsidRDefault="001E1914" w:rsidP="001E1914">
      <w:pPr>
        <w:widowControl/>
        <w:spacing w:after="0" w:line="240" w:lineRule="auto"/>
        <w:rPr>
          <w:rFonts w:ascii="Arial" w:eastAsia="Times New Roman" w:hAnsi="Arial" w:cs="Arial"/>
          <w:sz w:val="20"/>
          <w:szCs w:val="20"/>
        </w:rPr>
      </w:pPr>
    </w:p>
    <w:p w14:paraId="58214539" w14:textId="77777777" w:rsidR="001E1914" w:rsidRPr="00562631" w:rsidRDefault="001E1914" w:rsidP="001E1914">
      <w:pPr>
        <w:widowControl/>
        <w:spacing w:after="0" w:line="240" w:lineRule="auto"/>
        <w:rPr>
          <w:rFonts w:ascii="Arial" w:eastAsia="Times New Roman" w:hAnsi="Arial" w:cs="Arial"/>
          <w:sz w:val="20"/>
          <w:szCs w:val="20"/>
        </w:rPr>
      </w:pPr>
      <w:r>
        <w:rPr>
          <w:rFonts w:ascii="Arial" w:eastAsia="Times New Roman" w:hAnsi="Arial" w:cs="Arial"/>
          <w:sz w:val="20"/>
          <w:szCs w:val="20"/>
        </w:rPr>
        <w:t xml:space="preserve">Dela so </w:t>
      </w:r>
      <w:r w:rsidRPr="00562631">
        <w:rPr>
          <w:rFonts w:ascii="Arial" w:eastAsia="Times New Roman" w:hAnsi="Arial" w:cs="Arial"/>
          <w:sz w:val="20"/>
          <w:szCs w:val="20"/>
        </w:rPr>
        <w:t>bil</w:t>
      </w:r>
      <w:r>
        <w:rPr>
          <w:rFonts w:ascii="Arial" w:eastAsia="Times New Roman" w:hAnsi="Arial" w:cs="Arial"/>
          <w:sz w:val="20"/>
          <w:szCs w:val="20"/>
        </w:rPr>
        <w:t>a izvedena</w:t>
      </w:r>
      <w:r w:rsidRPr="00562631">
        <w:rPr>
          <w:rFonts w:ascii="Arial" w:eastAsia="Times New Roman" w:hAnsi="Arial" w:cs="Arial"/>
          <w:sz w:val="20"/>
          <w:szCs w:val="20"/>
        </w:rPr>
        <w:t xml:space="preserve"> v skladu z določili sklenjene pogodbe:</w:t>
      </w:r>
      <w:r w:rsidRPr="00562631">
        <w:rPr>
          <w:rFonts w:ascii="Arial" w:eastAsia="Times New Roman" w:hAnsi="Arial" w:cs="Arial"/>
          <w:sz w:val="20"/>
          <w:szCs w:val="20"/>
        </w:rPr>
        <w:tab/>
      </w:r>
      <w:r>
        <w:rPr>
          <w:rFonts w:ascii="Arial" w:eastAsia="Times New Roman" w:hAnsi="Arial" w:cs="Arial"/>
          <w:sz w:val="20"/>
          <w:szCs w:val="20"/>
        </w:rPr>
        <w:t xml:space="preserve">   </w:t>
      </w:r>
      <w:r w:rsidRPr="00562631">
        <w:rPr>
          <w:rFonts w:ascii="Arial" w:eastAsia="Times New Roman" w:hAnsi="Arial" w:cs="Arial"/>
          <w:sz w:val="20"/>
          <w:szCs w:val="20"/>
          <w:u w:val="single"/>
        </w:rPr>
        <w:t>DA</w:t>
      </w:r>
      <w:r w:rsidRPr="00562631">
        <w:rPr>
          <w:rFonts w:ascii="Arial" w:eastAsia="Times New Roman" w:hAnsi="Arial" w:cs="Arial"/>
          <w:sz w:val="20"/>
          <w:szCs w:val="20"/>
          <w:u w:val="single"/>
        </w:rPr>
        <w:tab/>
      </w:r>
      <w:r w:rsidRPr="00562631">
        <w:rPr>
          <w:rFonts w:ascii="Arial" w:eastAsia="Times New Roman" w:hAnsi="Arial" w:cs="Arial"/>
          <w:sz w:val="20"/>
          <w:szCs w:val="20"/>
          <w:u w:val="single"/>
        </w:rPr>
        <w:tab/>
        <w:t>NE</w:t>
      </w:r>
    </w:p>
    <w:p w14:paraId="0F698270" w14:textId="77777777" w:rsidR="001E1914" w:rsidRPr="00562631" w:rsidRDefault="001E1914" w:rsidP="001E1914">
      <w:pPr>
        <w:widowControl/>
        <w:spacing w:after="0" w:line="240" w:lineRule="auto"/>
        <w:rPr>
          <w:rFonts w:ascii="Arial" w:eastAsia="Times New Roman" w:hAnsi="Arial" w:cs="Arial"/>
          <w:i/>
          <w:sz w:val="20"/>
          <w:szCs w:val="20"/>
        </w:rPr>
      </w:pPr>
      <w:r w:rsidRPr="00562631">
        <w:rPr>
          <w:rFonts w:ascii="Arial" w:eastAsia="Times New Roman" w:hAnsi="Arial" w:cs="Arial"/>
          <w:sz w:val="20"/>
          <w:szCs w:val="20"/>
        </w:rPr>
        <w:tab/>
      </w:r>
      <w:r w:rsidRPr="00562631">
        <w:rPr>
          <w:rFonts w:ascii="Arial" w:eastAsia="Times New Roman" w:hAnsi="Arial" w:cs="Arial"/>
          <w:sz w:val="20"/>
          <w:szCs w:val="20"/>
        </w:rPr>
        <w:tab/>
      </w:r>
      <w:r w:rsidRPr="00562631">
        <w:rPr>
          <w:rFonts w:ascii="Arial" w:eastAsia="Times New Roman" w:hAnsi="Arial" w:cs="Arial"/>
          <w:sz w:val="20"/>
          <w:szCs w:val="20"/>
        </w:rPr>
        <w:tab/>
      </w:r>
      <w:r w:rsidRPr="00562631">
        <w:rPr>
          <w:rFonts w:ascii="Arial" w:eastAsia="Times New Roman" w:hAnsi="Arial" w:cs="Arial"/>
          <w:sz w:val="20"/>
          <w:szCs w:val="20"/>
        </w:rPr>
        <w:tab/>
      </w:r>
      <w:r w:rsidRPr="00562631">
        <w:rPr>
          <w:rFonts w:ascii="Arial" w:eastAsia="Times New Roman" w:hAnsi="Arial" w:cs="Arial"/>
          <w:sz w:val="20"/>
          <w:szCs w:val="20"/>
        </w:rPr>
        <w:tab/>
      </w:r>
      <w:r w:rsidRPr="00562631">
        <w:rPr>
          <w:rFonts w:ascii="Arial" w:eastAsia="Times New Roman" w:hAnsi="Arial" w:cs="Arial"/>
          <w:sz w:val="20"/>
          <w:szCs w:val="20"/>
        </w:rPr>
        <w:tab/>
      </w:r>
      <w:r w:rsidRPr="00562631">
        <w:rPr>
          <w:rFonts w:ascii="Arial" w:eastAsia="Times New Roman" w:hAnsi="Arial" w:cs="Arial"/>
          <w:sz w:val="20"/>
          <w:szCs w:val="20"/>
        </w:rPr>
        <w:tab/>
      </w:r>
      <w:r w:rsidRPr="00562631">
        <w:rPr>
          <w:rFonts w:ascii="Arial" w:eastAsia="Times New Roman" w:hAnsi="Arial" w:cs="Arial"/>
          <w:sz w:val="20"/>
          <w:szCs w:val="20"/>
        </w:rPr>
        <w:tab/>
      </w:r>
      <w:r>
        <w:rPr>
          <w:rFonts w:ascii="Arial" w:eastAsia="Times New Roman" w:hAnsi="Arial" w:cs="Arial"/>
          <w:sz w:val="20"/>
          <w:szCs w:val="20"/>
        </w:rPr>
        <w:t xml:space="preserve">    </w:t>
      </w:r>
      <w:r w:rsidRPr="00BD20FC">
        <w:rPr>
          <w:rFonts w:ascii="Arial" w:eastAsia="Times New Roman" w:hAnsi="Arial" w:cs="Arial"/>
          <w:i/>
          <w:sz w:val="18"/>
          <w:szCs w:val="18"/>
        </w:rPr>
        <w:t>(ustrezno obkroži)</w:t>
      </w:r>
    </w:p>
    <w:p w14:paraId="5DBDB749" w14:textId="77777777" w:rsidR="001E1914" w:rsidRDefault="001E1914" w:rsidP="001E1914">
      <w:pPr>
        <w:widowControl/>
        <w:spacing w:after="0" w:line="240" w:lineRule="auto"/>
        <w:rPr>
          <w:rFonts w:ascii="Arial" w:eastAsia="Times New Roman" w:hAnsi="Arial" w:cs="Arial"/>
          <w:sz w:val="20"/>
          <w:szCs w:val="20"/>
        </w:rPr>
      </w:pPr>
    </w:p>
    <w:p w14:paraId="522D58FD" w14:textId="77777777" w:rsidR="001E1914" w:rsidRPr="00562631" w:rsidRDefault="001E1914" w:rsidP="001E1914">
      <w:pPr>
        <w:widowControl/>
        <w:spacing w:after="0" w:line="240" w:lineRule="auto"/>
        <w:rPr>
          <w:rFonts w:ascii="Arial" w:eastAsia="Times New Roman" w:hAnsi="Arial" w:cs="Arial"/>
          <w:sz w:val="20"/>
          <w:szCs w:val="20"/>
        </w:rPr>
      </w:pPr>
      <w:r w:rsidRPr="00562631">
        <w:rPr>
          <w:rFonts w:ascii="Arial" w:eastAsia="Times New Roman" w:hAnsi="Arial" w:cs="Arial"/>
          <w:sz w:val="20"/>
          <w:szCs w:val="20"/>
        </w:rPr>
        <w:t>Odgovorna oseba izdajatelja potrdila, pri kateri se lahko dobijo dodatne informacije:</w:t>
      </w:r>
    </w:p>
    <w:p w14:paraId="30BBCA36" w14:textId="77777777" w:rsidR="001E1914" w:rsidRPr="00562631" w:rsidRDefault="001E1914" w:rsidP="001E1914">
      <w:pPr>
        <w:widowControl/>
        <w:numPr>
          <w:ilvl w:val="0"/>
          <w:numId w:val="23"/>
        </w:numPr>
        <w:spacing w:before="160" w:after="120" w:line="240" w:lineRule="auto"/>
        <w:ind w:left="714" w:hanging="357"/>
        <w:rPr>
          <w:rFonts w:ascii="Arial" w:eastAsia="Calibri" w:hAnsi="Arial" w:cs="Arial"/>
          <w:sz w:val="20"/>
          <w:szCs w:val="20"/>
          <w:lang w:eastAsia="sl-SI"/>
        </w:rPr>
      </w:pPr>
      <w:r w:rsidRPr="00562631">
        <w:rPr>
          <w:rFonts w:ascii="Arial" w:eastAsia="Calibri" w:hAnsi="Arial" w:cs="Arial"/>
          <w:sz w:val="20"/>
          <w:szCs w:val="20"/>
          <w:lang w:eastAsia="sl-SI"/>
        </w:rPr>
        <w:t>ime in priimek:</w:t>
      </w:r>
      <w:r w:rsidRPr="00562631">
        <w:rPr>
          <w:rFonts w:ascii="Arial" w:eastAsia="Calibri" w:hAnsi="Arial" w:cs="Arial"/>
          <w:sz w:val="20"/>
          <w:szCs w:val="20"/>
          <w:lang w:eastAsia="sl-SI"/>
        </w:rPr>
        <w:tab/>
        <w:t>______________________________________________</w:t>
      </w:r>
    </w:p>
    <w:p w14:paraId="2F494D77" w14:textId="77777777" w:rsidR="001E1914" w:rsidRPr="00562631" w:rsidRDefault="001E1914" w:rsidP="001E1914">
      <w:pPr>
        <w:widowControl/>
        <w:numPr>
          <w:ilvl w:val="0"/>
          <w:numId w:val="23"/>
        </w:numPr>
        <w:spacing w:before="160" w:after="120" w:line="240" w:lineRule="auto"/>
        <w:ind w:left="714" w:hanging="357"/>
        <w:rPr>
          <w:rFonts w:ascii="Arial" w:eastAsia="Calibri" w:hAnsi="Arial" w:cs="Arial"/>
          <w:sz w:val="20"/>
          <w:szCs w:val="20"/>
          <w:lang w:eastAsia="sl-SI"/>
        </w:rPr>
      </w:pPr>
      <w:r w:rsidRPr="00562631">
        <w:rPr>
          <w:rFonts w:ascii="Arial" w:eastAsia="Calibri" w:hAnsi="Arial" w:cs="Arial"/>
          <w:sz w:val="20"/>
          <w:szCs w:val="20"/>
          <w:lang w:eastAsia="sl-SI"/>
        </w:rPr>
        <w:t>telefon:</w:t>
      </w:r>
      <w:r w:rsidRPr="00562631">
        <w:rPr>
          <w:rFonts w:ascii="Arial" w:eastAsia="Calibri" w:hAnsi="Arial" w:cs="Arial"/>
          <w:sz w:val="20"/>
          <w:szCs w:val="20"/>
          <w:lang w:eastAsia="sl-SI"/>
        </w:rPr>
        <w:tab/>
        <w:t>______________</w:t>
      </w:r>
    </w:p>
    <w:p w14:paraId="2A2D8B86" w14:textId="77777777" w:rsidR="001E1914" w:rsidRPr="00562631" w:rsidRDefault="001E1914" w:rsidP="001E1914">
      <w:pPr>
        <w:widowControl/>
        <w:numPr>
          <w:ilvl w:val="0"/>
          <w:numId w:val="23"/>
        </w:numPr>
        <w:spacing w:before="160" w:after="120" w:line="240" w:lineRule="auto"/>
        <w:ind w:left="714" w:hanging="357"/>
        <w:rPr>
          <w:rFonts w:ascii="Arial" w:eastAsia="Calibri" w:hAnsi="Arial" w:cs="Arial"/>
          <w:sz w:val="20"/>
          <w:szCs w:val="20"/>
          <w:lang w:eastAsia="sl-SI"/>
        </w:rPr>
      </w:pPr>
      <w:r w:rsidRPr="00562631">
        <w:rPr>
          <w:rFonts w:ascii="Arial" w:eastAsia="Calibri" w:hAnsi="Arial" w:cs="Arial"/>
          <w:sz w:val="20"/>
          <w:szCs w:val="20"/>
          <w:lang w:eastAsia="sl-SI"/>
        </w:rPr>
        <w:t>e-mail: ______________</w:t>
      </w:r>
    </w:p>
    <w:p w14:paraId="304E5D7C" w14:textId="77777777" w:rsidR="001E1914" w:rsidRPr="00562631" w:rsidRDefault="001E1914" w:rsidP="001E1914">
      <w:pPr>
        <w:widowControl/>
        <w:spacing w:after="120" w:line="240" w:lineRule="auto"/>
        <w:jc w:val="both"/>
        <w:rPr>
          <w:rFonts w:ascii="Arial" w:eastAsia="Times New Roman" w:hAnsi="Arial" w:cs="Arial"/>
          <w:sz w:val="20"/>
          <w:szCs w:val="20"/>
        </w:rPr>
      </w:pPr>
    </w:p>
    <w:p w14:paraId="496534AA" w14:textId="77777777" w:rsidR="001E1914" w:rsidRPr="00562631" w:rsidRDefault="001E1914" w:rsidP="001E1914">
      <w:pPr>
        <w:widowControl/>
        <w:spacing w:after="120" w:line="240" w:lineRule="auto"/>
        <w:jc w:val="both"/>
        <w:rPr>
          <w:rFonts w:ascii="Arial" w:eastAsia="Times New Roman" w:hAnsi="Arial" w:cs="Arial"/>
          <w:sz w:val="20"/>
          <w:szCs w:val="20"/>
        </w:rPr>
      </w:pPr>
      <w:r w:rsidRPr="00562631">
        <w:rPr>
          <w:rFonts w:ascii="Arial" w:eastAsia="Times New Roman" w:hAnsi="Arial" w:cs="Arial"/>
          <w:sz w:val="20"/>
          <w:szCs w:val="20"/>
        </w:rPr>
        <w:t>Potrdilo izdajamo na zahtevo podjetja ______________________________________________</w:t>
      </w:r>
    </w:p>
    <w:p w14:paraId="4AA236B3" w14:textId="77777777" w:rsidR="001E1914" w:rsidRPr="00562631" w:rsidRDefault="001E1914" w:rsidP="001E1914">
      <w:pPr>
        <w:widowControl/>
        <w:spacing w:after="0" w:line="240" w:lineRule="auto"/>
        <w:jc w:val="both"/>
        <w:rPr>
          <w:rFonts w:ascii="Arial" w:eastAsia="Times New Roman" w:hAnsi="Arial" w:cs="Arial"/>
          <w:sz w:val="20"/>
          <w:szCs w:val="20"/>
        </w:rPr>
      </w:pPr>
      <w:r w:rsidRPr="00562631">
        <w:rPr>
          <w:rFonts w:ascii="Arial" w:eastAsia="Times New Roman" w:hAnsi="Arial" w:cs="Arial"/>
          <w:sz w:val="20"/>
          <w:szCs w:val="20"/>
        </w:rPr>
        <w:t>_____________________________________________________________________________</w:t>
      </w:r>
    </w:p>
    <w:p w14:paraId="4C193BCE" w14:textId="249D2F60" w:rsidR="001E1914" w:rsidRDefault="001E1914" w:rsidP="001E1914">
      <w:pPr>
        <w:widowControl/>
        <w:spacing w:before="60" w:after="0" w:line="240" w:lineRule="auto"/>
        <w:jc w:val="both"/>
        <w:rPr>
          <w:rFonts w:ascii="Arial" w:eastAsia="Times New Roman" w:hAnsi="Arial" w:cs="Arial"/>
          <w:sz w:val="20"/>
          <w:szCs w:val="20"/>
        </w:rPr>
      </w:pPr>
      <w:r>
        <w:rPr>
          <w:rFonts w:ascii="Arial" w:eastAsia="Times New Roman" w:hAnsi="Arial" w:cs="Arial"/>
          <w:sz w:val="20"/>
          <w:szCs w:val="20"/>
        </w:rPr>
        <w:t>z</w:t>
      </w:r>
      <w:r w:rsidRPr="00420E75">
        <w:rPr>
          <w:rFonts w:ascii="Arial" w:eastAsia="Times New Roman" w:hAnsi="Arial" w:cs="Arial"/>
          <w:sz w:val="20"/>
          <w:szCs w:val="20"/>
        </w:rPr>
        <w:t xml:space="preserve">a potrebe dokazovanja izpolnjevanja pogojev po naročilu male vrednosti naročnika Lekarna Ljubljana, Komenskega ulica 11, Ljubljana, za </w:t>
      </w:r>
      <w:r w:rsidR="00924668">
        <w:rPr>
          <w:rFonts w:ascii="Arial" w:eastAsia="Times New Roman" w:hAnsi="Arial" w:cs="Arial"/>
          <w:sz w:val="20"/>
          <w:szCs w:val="20"/>
        </w:rPr>
        <w:t xml:space="preserve">dobavo </w:t>
      </w:r>
      <w:proofErr w:type="spellStart"/>
      <w:r w:rsidR="00924668">
        <w:rPr>
          <w:rFonts w:ascii="Arial" w:eastAsia="Times New Roman" w:hAnsi="Arial" w:cs="Arial"/>
          <w:sz w:val="20"/>
          <w:szCs w:val="20"/>
        </w:rPr>
        <w:t>okoljsko</w:t>
      </w:r>
      <w:proofErr w:type="spellEnd"/>
      <w:r w:rsidR="00924668">
        <w:rPr>
          <w:rFonts w:ascii="Arial" w:eastAsia="Times New Roman" w:hAnsi="Arial" w:cs="Arial"/>
          <w:sz w:val="20"/>
          <w:szCs w:val="20"/>
        </w:rPr>
        <w:t xml:space="preserve"> manj obremenjujočih čistil</w:t>
      </w:r>
      <w:r w:rsidRPr="00420E75">
        <w:rPr>
          <w:rFonts w:ascii="Arial" w:eastAsia="Times New Roman" w:hAnsi="Arial" w:cs="Arial"/>
          <w:sz w:val="20"/>
          <w:szCs w:val="20"/>
        </w:rPr>
        <w:t xml:space="preserve">. </w:t>
      </w:r>
    </w:p>
    <w:p w14:paraId="0F2F904D" w14:textId="77777777" w:rsidR="00C31EDC" w:rsidRDefault="00C31EDC" w:rsidP="00C31EDC">
      <w:pPr>
        <w:spacing w:after="0" w:line="240" w:lineRule="auto"/>
        <w:rPr>
          <w:rFonts w:ascii="Arial" w:hAnsi="Arial" w:cs="Arial"/>
          <w:sz w:val="20"/>
          <w:szCs w:val="20"/>
        </w:rPr>
      </w:pPr>
    </w:p>
    <w:p w14:paraId="47B0E4C4" w14:textId="77777777" w:rsidR="006A26F3" w:rsidRDefault="006A26F3" w:rsidP="008D6CC6">
      <w:pPr>
        <w:spacing w:after="0" w:line="240" w:lineRule="auto"/>
        <w:rPr>
          <w:rFonts w:ascii="Arial" w:hAnsi="Arial" w:cs="Arial"/>
          <w:sz w:val="20"/>
          <w:szCs w:val="20"/>
        </w:rPr>
      </w:pPr>
    </w:p>
    <w:p w14:paraId="71A9C7F5" w14:textId="77777777" w:rsidR="001E1914" w:rsidRDefault="001E1914" w:rsidP="008D6CC6">
      <w:pPr>
        <w:spacing w:after="0" w:line="240" w:lineRule="auto"/>
        <w:rPr>
          <w:rFonts w:ascii="Arial" w:hAnsi="Arial" w:cs="Arial"/>
          <w:sz w:val="20"/>
          <w:szCs w:val="20"/>
        </w:rPr>
      </w:pPr>
    </w:p>
    <w:p w14:paraId="4031024F" w14:textId="0B23A626" w:rsidR="00DB4013" w:rsidRDefault="00C31EDC" w:rsidP="008D6CC6">
      <w:pPr>
        <w:spacing w:after="0" w:line="240" w:lineRule="auto"/>
        <w:rPr>
          <w:rFonts w:ascii="Arial" w:hAnsi="Arial" w:cs="Arial"/>
          <w:sz w:val="20"/>
          <w:szCs w:val="20"/>
        </w:rPr>
      </w:pPr>
      <w:r w:rsidRPr="00E26D30">
        <w:rPr>
          <w:rFonts w:ascii="Arial" w:hAnsi="Arial" w:cs="Arial"/>
          <w:sz w:val="20"/>
          <w:szCs w:val="20"/>
        </w:rPr>
        <w:t>V _______________, dne _________</w:t>
      </w:r>
      <w:r w:rsidR="008D6CC6">
        <w:rPr>
          <w:rFonts w:ascii="Arial" w:hAnsi="Arial" w:cs="Arial"/>
          <w:sz w:val="20"/>
          <w:szCs w:val="20"/>
        </w:rPr>
        <w:tab/>
      </w:r>
      <w:r w:rsidR="008D6CC6">
        <w:rPr>
          <w:rFonts w:ascii="Arial" w:hAnsi="Arial" w:cs="Arial"/>
          <w:sz w:val="20"/>
          <w:szCs w:val="20"/>
        </w:rPr>
        <w:tab/>
      </w:r>
      <w:r w:rsidR="008D6CC6">
        <w:rPr>
          <w:rFonts w:ascii="Arial" w:hAnsi="Arial" w:cs="Arial"/>
          <w:sz w:val="20"/>
          <w:szCs w:val="20"/>
        </w:rPr>
        <w:tab/>
      </w:r>
    </w:p>
    <w:p w14:paraId="15F6549C" w14:textId="1D1CD2DF" w:rsidR="00C31EDC" w:rsidRPr="00E26D30" w:rsidRDefault="00C31EDC" w:rsidP="00DB4013">
      <w:pPr>
        <w:spacing w:after="0" w:line="240" w:lineRule="auto"/>
        <w:ind w:left="4248" w:firstLine="708"/>
        <w:rPr>
          <w:rFonts w:ascii="Arial" w:hAnsi="Arial" w:cs="Arial"/>
          <w:sz w:val="20"/>
          <w:szCs w:val="20"/>
        </w:rPr>
      </w:pPr>
      <w:r w:rsidRPr="00E26D30">
        <w:rPr>
          <w:rFonts w:ascii="Arial" w:hAnsi="Arial" w:cs="Arial"/>
          <w:sz w:val="20"/>
          <w:szCs w:val="20"/>
        </w:rPr>
        <w:t>___________________________________</w:t>
      </w:r>
    </w:p>
    <w:p w14:paraId="253C5109" w14:textId="7EA5E409" w:rsidR="0020145C" w:rsidRPr="00010C1F" w:rsidRDefault="00C31EDC" w:rsidP="008D6CC6">
      <w:pPr>
        <w:widowControl/>
        <w:spacing w:after="0" w:line="240" w:lineRule="auto"/>
        <w:ind w:left="4248" w:firstLine="708"/>
        <w:jc w:val="both"/>
        <w:rPr>
          <w:rFonts w:ascii="Arial" w:hAnsi="Arial" w:cs="Arial"/>
          <w:sz w:val="18"/>
          <w:szCs w:val="18"/>
        </w:rPr>
      </w:pPr>
      <w:r w:rsidRPr="00010C1F">
        <w:rPr>
          <w:rFonts w:ascii="Arial" w:hAnsi="Arial" w:cs="Arial"/>
          <w:sz w:val="18"/>
          <w:szCs w:val="18"/>
        </w:rPr>
        <w:t>Žig in podpis odgovorne osebe izdajatelja potrdila</w:t>
      </w:r>
      <w:r w:rsidR="0020145C" w:rsidRPr="00010C1F">
        <w:rPr>
          <w:rFonts w:ascii="Arial" w:hAnsi="Arial" w:cs="Arial"/>
          <w:sz w:val="18"/>
          <w:szCs w:val="18"/>
        </w:rPr>
        <w:br w:type="page"/>
      </w:r>
    </w:p>
    <w:p w14:paraId="653D589D" w14:textId="6C10A260" w:rsidR="00A8558E" w:rsidRPr="006705AC" w:rsidRDefault="00A8558E" w:rsidP="000C79D1">
      <w:pPr>
        <w:keepNext/>
        <w:widowControl/>
        <w:spacing w:after="0" w:line="240" w:lineRule="auto"/>
        <w:jc w:val="right"/>
        <w:outlineLvl w:val="0"/>
        <w:rPr>
          <w:rFonts w:ascii="Arial" w:eastAsia="Times" w:hAnsi="Arial" w:cs="Arial"/>
          <w:i/>
          <w:sz w:val="20"/>
          <w:szCs w:val="20"/>
          <w:u w:val="single"/>
          <w:lang w:eastAsia="pl-PL"/>
        </w:rPr>
      </w:pPr>
      <w:r w:rsidRPr="00235627">
        <w:rPr>
          <w:rFonts w:ascii="Arial" w:eastAsia="Times" w:hAnsi="Arial" w:cs="Arial"/>
          <w:i/>
          <w:sz w:val="20"/>
          <w:szCs w:val="20"/>
          <w:u w:val="single"/>
          <w:lang w:eastAsia="pl-PL"/>
        </w:rPr>
        <w:lastRenderedPageBreak/>
        <w:t xml:space="preserve">Obrazec </w:t>
      </w:r>
      <w:r w:rsidR="001E1914">
        <w:rPr>
          <w:rFonts w:ascii="Arial" w:eastAsia="Times" w:hAnsi="Arial" w:cs="Arial"/>
          <w:i/>
          <w:sz w:val="20"/>
          <w:szCs w:val="20"/>
          <w:u w:val="single"/>
          <w:lang w:eastAsia="pl-PL"/>
        </w:rPr>
        <w:t>7</w:t>
      </w:r>
    </w:p>
    <w:p w14:paraId="7D7D6742" w14:textId="031A06A7" w:rsidR="002522C2" w:rsidRPr="00197C72" w:rsidRDefault="002522C2" w:rsidP="002522C2">
      <w:pPr>
        <w:widowControl/>
        <w:spacing w:after="0" w:line="240" w:lineRule="auto"/>
        <w:rPr>
          <w:rFonts w:ascii="Arial" w:eastAsia="Times New Roman" w:hAnsi="Arial" w:cs="Arial"/>
          <w:sz w:val="20"/>
          <w:szCs w:val="20"/>
        </w:rPr>
      </w:pPr>
      <w:r w:rsidRPr="00197C72">
        <w:rPr>
          <w:rFonts w:ascii="Arial" w:eastAsia="Times New Roman" w:hAnsi="Arial" w:cs="Arial"/>
          <w:sz w:val="20"/>
          <w:szCs w:val="20"/>
        </w:rPr>
        <w:t xml:space="preserve">Ljubljana,  </w:t>
      </w:r>
      <w:r w:rsidR="00BE0AC0">
        <w:rPr>
          <w:rFonts w:ascii="Arial" w:eastAsia="Times New Roman" w:hAnsi="Arial" w:cs="Arial"/>
          <w:sz w:val="20"/>
          <w:szCs w:val="20"/>
        </w:rPr>
        <w:t>3.9.</w:t>
      </w:r>
      <w:r w:rsidR="00E3623B">
        <w:rPr>
          <w:rFonts w:ascii="Arial" w:eastAsia="Times New Roman" w:hAnsi="Arial" w:cs="Arial"/>
          <w:sz w:val="20"/>
          <w:szCs w:val="20"/>
        </w:rPr>
        <w:t>2026</w:t>
      </w:r>
    </w:p>
    <w:p w14:paraId="4EEF4237" w14:textId="5219CE72" w:rsidR="002522C2" w:rsidRPr="00197C72" w:rsidRDefault="002522C2" w:rsidP="002522C2">
      <w:pPr>
        <w:widowControl/>
        <w:spacing w:after="0" w:line="240" w:lineRule="auto"/>
        <w:rPr>
          <w:rFonts w:ascii="Arial" w:eastAsia="Times New Roman" w:hAnsi="Arial" w:cs="Arial"/>
          <w:sz w:val="20"/>
          <w:szCs w:val="20"/>
        </w:rPr>
      </w:pPr>
      <w:r w:rsidRPr="00197C72">
        <w:rPr>
          <w:rFonts w:ascii="Arial" w:eastAsia="Times New Roman" w:hAnsi="Arial" w:cs="Arial"/>
          <w:sz w:val="20"/>
          <w:szCs w:val="20"/>
        </w:rPr>
        <w:t xml:space="preserve">Številka:   </w:t>
      </w:r>
      <w:r w:rsidR="009C2035">
        <w:rPr>
          <w:rFonts w:ascii="Arial" w:eastAsia="Times New Roman" w:hAnsi="Arial" w:cs="Arial"/>
          <w:sz w:val="20"/>
          <w:szCs w:val="20"/>
        </w:rPr>
        <w:t>3517-3/2026</w:t>
      </w:r>
    </w:p>
    <w:p w14:paraId="4BCC1FE8" w14:textId="6E6D236A" w:rsidR="002522C2" w:rsidRPr="00197C72" w:rsidRDefault="002522C2" w:rsidP="002522C2">
      <w:pPr>
        <w:widowControl/>
        <w:spacing w:after="0" w:line="240" w:lineRule="auto"/>
        <w:jc w:val="both"/>
        <w:rPr>
          <w:rFonts w:ascii="Arial" w:eastAsia="Times New Roman" w:hAnsi="Arial" w:cs="Arial"/>
          <w:b/>
          <w:sz w:val="20"/>
          <w:szCs w:val="20"/>
        </w:rPr>
      </w:pPr>
    </w:p>
    <w:p w14:paraId="70F0DEA5" w14:textId="04E3EDC0" w:rsidR="002522C2" w:rsidRPr="00197C72" w:rsidRDefault="002522C2" w:rsidP="001E2648">
      <w:pPr>
        <w:widowControl/>
        <w:spacing w:after="0"/>
        <w:jc w:val="both"/>
        <w:rPr>
          <w:rFonts w:ascii="Arial" w:eastAsia="Times New Roman" w:hAnsi="Arial" w:cs="Arial"/>
          <w:sz w:val="20"/>
          <w:szCs w:val="20"/>
        </w:rPr>
      </w:pPr>
      <w:r w:rsidRPr="00197C72">
        <w:rPr>
          <w:rFonts w:ascii="Arial" w:eastAsia="Times New Roman" w:hAnsi="Arial" w:cs="Arial"/>
          <w:b/>
          <w:sz w:val="20"/>
          <w:szCs w:val="20"/>
        </w:rPr>
        <w:t xml:space="preserve">LEKARNA LJUBLJANA, Komenskega ulica 11, 1000 Ljubljana, </w:t>
      </w:r>
      <w:r w:rsidRPr="00197C72">
        <w:rPr>
          <w:rFonts w:ascii="Arial" w:eastAsia="Times New Roman" w:hAnsi="Arial" w:cs="Arial"/>
          <w:sz w:val="20"/>
          <w:szCs w:val="20"/>
        </w:rPr>
        <w:t xml:space="preserve">identifikacijska številka: SI49894595, matična številka: 5053986, ki jo zastopa direktor </w:t>
      </w:r>
      <w:r w:rsidR="00023014">
        <w:rPr>
          <w:rFonts w:ascii="Arial" w:eastAsia="Times New Roman" w:hAnsi="Arial" w:cs="Arial"/>
          <w:sz w:val="20"/>
          <w:szCs w:val="20"/>
        </w:rPr>
        <w:t>Sašo Rink</w:t>
      </w:r>
      <w:r w:rsidRPr="00197C72">
        <w:rPr>
          <w:rFonts w:ascii="Arial" w:eastAsia="Times New Roman" w:hAnsi="Arial" w:cs="Arial"/>
          <w:sz w:val="20"/>
          <w:szCs w:val="20"/>
        </w:rPr>
        <w:t>, kot naročnik</w:t>
      </w:r>
    </w:p>
    <w:p w14:paraId="6C2299C9" w14:textId="77777777" w:rsidR="002C529B" w:rsidRDefault="002C529B" w:rsidP="001E2648">
      <w:pPr>
        <w:widowControl/>
        <w:spacing w:after="0"/>
        <w:rPr>
          <w:rFonts w:ascii="Arial" w:eastAsia="Times New Roman" w:hAnsi="Arial" w:cs="Arial"/>
          <w:sz w:val="20"/>
          <w:szCs w:val="20"/>
        </w:rPr>
      </w:pPr>
    </w:p>
    <w:p w14:paraId="33368AE6" w14:textId="22E2A6B8" w:rsidR="002522C2" w:rsidRPr="00197C72" w:rsidRDefault="002522C2" w:rsidP="001E2648">
      <w:pPr>
        <w:widowControl/>
        <w:spacing w:after="0"/>
        <w:rPr>
          <w:rFonts w:ascii="Arial" w:eastAsia="Times New Roman" w:hAnsi="Arial" w:cs="Arial"/>
          <w:sz w:val="20"/>
          <w:szCs w:val="20"/>
        </w:rPr>
      </w:pPr>
      <w:r w:rsidRPr="00197C72">
        <w:rPr>
          <w:rFonts w:ascii="Arial" w:eastAsia="Times New Roman" w:hAnsi="Arial" w:cs="Arial"/>
          <w:sz w:val="20"/>
          <w:szCs w:val="20"/>
        </w:rPr>
        <w:t>in</w:t>
      </w:r>
    </w:p>
    <w:p w14:paraId="4E7B6262" w14:textId="77777777" w:rsidR="002522C2" w:rsidRPr="00197C72" w:rsidRDefault="002522C2" w:rsidP="001E2648">
      <w:pPr>
        <w:widowControl/>
        <w:spacing w:after="0"/>
        <w:rPr>
          <w:rFonts w:ascii="Arial" w:eastAsia="Times New Roman" w:hAnsi="Arial" w:cs="Arial"/>
          <w:sz w:val="20"/>
          <w:szCs w:val="20"/>
        </w:rPr>
      </w:pPr>
    </w:p>
    <w:p w14:paraId="6E7A38B8" w14:textId="77777777" w:rsidR="002522C2" w:rsidRPr="00197C72" w:rsidRDefault="002522C2" w:rsidP="001E2648">
      <w:pPr>
        <w:widowControl/>
        <w:spacing w:after="0"/>
        <w:rPr>
          <w:rFonts w:ascii="Arial" w:eastAsia="Times New Roman" w:hAnsi="Arial" w:cs="Arial"/>
          <w:b/>
          <w:bCs/>
          <w:sz w:val="20"/>
          <w:szCs w:val="20"/>
        </w:rPr>
      </w:pPr>
      <w:r w:rsidRPr="00197C72">
        <w:rPr>
          <w:rFonts w:ascii="Arial" w:eastAsia="Times New Roman" w:hAnsi="Arial" w:cs="Arial"/>
          <w:b/>
          <w:bCs/>
          <w:sz w:val="20"/>
          <w:szCs w:val="20"/>
        </w:rPr>
        <w:t>ponudnik:</w:t>
      </w:r>
    </w:p>
    <w:p w14:paraId="61DED2FE" w14:textId="42E6C131" w:rsidR="002522C2" w:rsidRPr="00197C72" w:rsidRDefault="002522C2" w:rsidP="001E2648">
      <w:pPr>
        <w:widowControl/>
        <w:spacing w:after="0"/>
        <w:rPr>
          <w:rFonts w:ascii="Arial" w:eastAsia="Times New Roman" w:hAnsi="Arial" w:cs="Arial"/>
          <w:sz w:val="20"/>
          <w:szCs w:val="20"/>
        </w:rPr>
      </w:pPr>
      <w:r w:rsidRPr="00197C72">
        <w:rPr>
          <w:rFonts w:ascii="Arial" w:eastAsia="Times New Roman" w:hAnsi="Arial" w:cs="Arial"/>
          <w:sz w:val="20"/>
          <w:szCs w:val="20"/>
        </w:rPr>
        <w:t xml:space="preserve">naziv: </w:t>
      </w:r>
      <w:r w:rsidRPr="00197C72">
        <w:rPr>
          <w:rFonts w:ascii="Arial" w:eastAsia="Times New Roman" w:hAnsi="Arial" w:cs="Arial"/>
          <w:sz w:val="20"/>
          <w:szCs w:val="20"/>
        </w:rPr>
        <w:tab/>
        <w:t>__________________________________________</w:t>
      </w:r>
      <w:r w:rsidR="00BD3DBF">
        <w:rPr>
          <w:rFonts w:ascii="Arial" w:eastAsia="Times New Roman" w:hAnsi="Arial" w:cs="Arial"/>
          <w:sz w:val="20"/>
          <w:szCs w:val="20"/>
        </w:rPr>
        <w:t>_________________________________</w:t>
      </w:r>
    </w:p>
    <w:p w14:paraId="3C5146B2" w14:textId="6FFCC453" w:rsidR="002522C2" w:rsidRPr="00197C72" w:rsidRDefault="002522C2" w:rsidP="001E2648">
      <w:pPr>
        <w:widowControl/>
        <w:spacing w:after="0"/>
        <w:rPr>
          <w:rFonts w:ascii="Arial" w:eastAsia="Times New Roman" w:hAnsi="Arial" w:cs="Arial"/>
          <w:sz w:val="20"/>
          <w:szCs w:val="20"/>
        </w:rPr>
      </w:pPr>
      <w:r w:rsidRPr="00197C72">
        <w:rPr>
          <w:rFonts w:ascii="Arial" w:eastAsia="Times New Roman" w:hAnsi="Arial" w:cs="Arial"/>
          <w:sz w:val="20"/>
          <w:szCs w:val="20"/>
        </w:rPr>
        <w:t xml:space="preserve">naslov: </w:t>
      </w:r>
      <w:r w:rsidRPr="00197C72">
        <w:rPr>
          <w:rFonts w:ascii="Arial" w:eastAsia="Times New Roman" w:hAnsi="Arial" w:cs="Arial"/>
          <w:sz w:val="20"/>
          <w:szCs w:val="20"/>
        </w:rPr>
        <w:tab/>
        <w:t>__________________________________________</w:t>
      </w:r>
      <w:r w:rsidR="00BD3DBF">
        <w:rPr>
          <w:rFonts w:ascii="Arial" w:eastAsia="Times New Roman" w:hAnsi="Arial" w:cs="Arial"/>
          <w:sz w:val="20"/>
          <w:szCs w:val="20"/>
        </w:rPr>
        <w:t>_________________________________</w:t>
      </w:r>
    </w:p>
    <w:p w14:paraId="1511EE23" w14:textId="77777777" w:rsidR="002522C2" w:rsidRPr="00197C72" w:rsidRDefault="002522C2" w:rsidP="001E2648">
      <w:pPr>
        <w:widowControl/>
        <w:spacing w:after="0"/>
        <w:rPr>
          <w:rFonts w:ascii="Arial" w:eastAsia="Times New Roman" w:hAnsi="Arial" w:cs="Arial"/>
          <w:sz w:val="20"/>
          <w:szCs w:val="20"/>
        </w:rPr>
      </w:pPr>
      <w:r w:rsidRPr="00197C72">
        <w:rPr>
          <w:rFonts w:ascii="Arial" w:eastAsia="Times New Roman" w:hAnsi="Arial" w:cs="Arial"/>
          <w:sz w:val="20"/>
          <w:szCs w:val="20"/>
        </w:rPr>
        <w:t>identifikacijska št.:</w:t>
      </w:r>
      <w:r w:rsidRPr="00197C72">
        <w:rPr>
          <w:rFonts w:ascii="Arial" w:eastAsia="Times New Roman" w:hAnsi="Arial" w:cs="Arial"/>
          <w:sz w:val="20"/>
          <w:szCs w:val="20"/>
        </w:rPr>
        <w:tab/>
        <w:t>_____________________________________,</w:t>
      </w:r>
    </w:p>
    <w:p w14:paraId="6BE97587" w14:textId="05B6D8CF" w:rsidR="002522C2" w:rsidRPr="00197C72" w:rsidRDefault="002522C2" w:rsidP="001E2648">
      <w:pPr>
        <w:widowControl/>
        <w:spacing w:after="0"/>
        <w:rPr>
          <w:rFonts w:ascii="Arial" w:eastAsia="Times New Roman" w:hAnsi="Arial" w:cs="Arial"/>
          <w:sz w:val="20"/>
          <w:szCs w:val="20"/>
        </w:rPr>
      </w:pPr>
      <w:r w:rsidRPr="00197C72">
        <w:rPr>
          <w:rFonts w:ascii="Arial" w:eastAsia="Times New Roman" w:hAnsi="Arial" w:cs="Arial"/>
          <w:sz w:val="20"/>
          <w:szCs w:val="20"/>
        </w:rPr>
        <w:t>matična št.:</w:t>
      </w:r>
      <w:r w:rsidRPr="00197C72">
        <w:rPr>
          <w:rFonts w:ascii="Arial" w:eastAsia="Times New Roman" w:hAnsi="Arial" w:cs="Arial"/>
          <w:sz w:val="20"/>
          <w:szCs w:val="20"/>
        </w:rPr>
        <w:tab/>
        <w:t>____________________________________</w:t>
      </w:r>
      <w:r w:rsidR="00BD3DBF">
        <w:rPr>
          <w:rFonts w:ascii="Arial" w:eastAsia="Times New Roman" w:hAnsi="Arial" w:cs="Arial"/>
          <w:sz w:val="20"/>
          <w:szCs w:val="20"/>
        </w:rPr>
        <w:t>______</w:t>
      </w:r>
      <w:r w:rsidRPr="00197C72">
        <w:rPr>
          <w:rFonts w:ascii="Arial" w:eastAsia="Times New Roman" w:hAnsi="Arial" w:cs="Arial"/>
          <w:sz w:val="20"/>
          <w:szCs w:val="20"/>
        </w:rPr>
        <w:t>_,</w:t>
      </w:r>
    </w:p>
    <w:p w14:paraId="764E9A73" w14:textId="3AC79EDF" w:rsidR="002522C2" w:rsidRPr="008D2EFE" w:rsidRDefault="002522C2" w:rsidP="001E2648">
      <w:pPr>
        <w:widowControl/>
        <w:spacing w:after="0"/>
        <w:rPr>
          <w:rFonts w:ascii="Arial" w:eastAsia="Times New Roman" w:hAnsi="Arial" w:cs="Arial"/>
          <w:strike/>
          <w:sz w:val="20"/>
          <w:szCs w:val="20"/>
        </w:rPr>
      </w:pPr>
      <w:r w:rsidRPr="00FF0264">
        <w:rPr>
          <w:rFonts w:ascii="Arial" w:eastAsia="Times New Roman" w:hAnsi="Arial" w:cs="Arial"/>
          <w:sz w:val="20"/>
          <w:szCs w:val="20"/>
        </w:rPr>
        <w:t>ki ga zastopa __________________________________________</w:t>
      </w:r>
      <w:r w:rsidR="00BD3DBF" w:rsidRPr="00FF0264">
        <w:rPr>
          <w:rFonts w:ascii="Arial" w:eastAsia="Times New Roman" w:hAnsi="Arial" w:cs="Arial"/>
          <w:sz w:val="20"/>
          <w:szCs w:val="20"/>
        </w:rPr>
        <w:t>________________</w:t>
      </w:r>
      <w:r w:rsidRPr="00FF0264">
        <w:rPr>
          <w:rFonts w:ascii="Arial" w:eastAsia="Times New Roman" w:hAnsi="Arial" w:cs="Arial"/>
          <w:sz w:val="20"/>
          <w:szCs w:val="20"/>
        </w:rPr>
        <w:t xml:space="preserve">, kot </w:t>
      </w:r>
      <w:r w:rsidR="007B746F">
        <w:rPr>
          <w:rFonts w:ascii="Arial" w:eastAsia="Times New Roman" w:hAnsi="Arial" w:cs="Arial"/>
          <w:sz w:val="20"/>
          <w:szCs w:val="20"/>
        </w:rPr>
        <w:t>dobavitelj</w:t>
      </w:r>
    </w:p>
    <w:p w14:paraId="408828E3" w14:textId="77777777" w:rsidR="002522C2" w:rsidRPr="00197C72" w:rsidRDefault="002522C2" w:rsidP="001E2648">
      <w:pPr>
        <w:widowControl/>
        <w:spacing w:after="0"/>
        <w:rPr>
          <w:rFonts w:ascii="Arial" w:eastAsia="Times New Roman" w:hAnsi="Arial" w:cs="Arial"/>
          <w:sz w:val="20"/>
          <w:szCs w:val="20"/>
        </w:rPr>
      </w:pPr>
    </w:p>
    <w:p w14:paraId="429550BA" w14:textId="0FBCAB9D" w:rsidR="002522C2" w:rsidRPr="00197C72" w:rsidRDefault="002522C2" w:rsidP="001E2648">
      <w:pPr>
        <w:widowControl/>
        <w:spacing w:after="0"/>
        <w:rPr>
          <w:rFonts w:ascii="Arial" w:eastAsia="Times New Roman" w:hAnsi="Arial" w:cs="Arial"/>
          <w:iCs/>
          <w:sz w:val="20"/>
          <w:szCs w:val="20"/>
        </w:rPr>
      </w:pPr>
      <w:r w:rsidRPr="00197C72">
        <w:rPr>
          <w:rFonts w:ascii="Arial" w:eastAsia="Times New Roman" w:hAnsi="Arial" w:cs="Arial"/>
          <w:iCs/>
          <w:sz w:val="20"/>
          <w:szCs w:val="20"/>
        </w:rPr>
        <w:t>sklepata</w:t>
      </w:r>
    </w:p>
    <w:p w14:paraId="459D5800" w14:textId="708486BF" w:rsidR="00BF71B2" w:rsidRDefault="00C9159A" w:rsidP="001E2648">
      <w:pPr>
        <w:widowControl/>
        <w:spacing w:after="0"/>
        <w:rPr>
          <w:rFonts w:ascii="Arial" w:eastAsia="Times New Roman" w:hAnsi="Arial" w:cs="Arial"/>
          <w:iCs/>
          <w:sz w:val="20"/>
          <w:szCs w:val="20"/>
        </w:rPr>
      </w:pPr>
      <w:r w:rsidRPr="00197C72">
        <w:rPr>
          <w:rFonts w:ascii="Arial" w:eastAsia="Times New Roman" w:hAnsi="Arial" w:cs="Arial"/>
          <w:iCs/>
          <w:sz w:val="20"/>
          <w:szCs w:val="20"/>
        </w:rPr>
        <w:tab/>
      </w:r>
    </w:p>
    <w:p w14:paraId="7ACB1D44" w14:textId="77777777" w:rsidR="00504191" w:rsidRDefault="00504191" w:rsidP="001E2648">
      <w:pPr>
        <w:widowControl/>
        <w:spacing w:after="0"/>
        <w:rPr>
          <w:rFonts w:ascii="Arial" w:eastAsia="Times New Roman" w:hAnsi="Arial" w:cs="Arial"/>
          <w:iCs/>
          <w:sz w:val="20"/>
          <w:szCs w:val="20"/>
        </w:rPr>
      </w:pPr>
    </w:p>
    <w:p w14:paraId="21F08453" w14:textId="77777777" w:rsidR="00F10BA8" w:rsidRDefault="00F10BA8" w:rsidP="00F10BA8">
      <w:pPr>
        <w:spacing w:after="0"/>
        <w:jc w:val="center"/>
        <w:rPr>
          <w:rFonts w:ascii="Arial" w:eastAsia="Times New Roman" w:hAnsi="Arial" w:cs="Arial"/>
          <w:b/>
          <w:bCs/>
          <w:sz w:val="20"/>
          <w:szCs w:val="20"/>
        </w:rPr>
      </w:pPr>
      <w:r w:rsidRPr="004D437F">
        <w:rPr>
          <w:rFonts w:ascii="Arial" w:eastAsia="Times New Roman" w:hAnsi="Arial" w:cs="Arial"/>
          <w:b/>
          <w:bCs/>
          <w:sz w:val="20"/>
          <w:szCs w:val="20"/>
        </w:rPr>
        <w:t xml:space="preserve">POGODBO </w:t>
      </w:r>
    </w:p>
    <w:p w14:paraId="2311372D" w14:textId="5571DD72" w:rsidR="00F10BA8" w:rsidRPr="004D437F" w:rsidRDefault="00F10BA8" w:rsidP="00F10BA8">
      <w:pPr>
        <w:spacing w:after="0"/>
        <w:jc w:val="center"/>
        <w:rPr>
          <w:rFonts w:ascii="Arial" w:eastAsia="Times New Roman" w:hAnsi="Arial" w:cs="Arial"/>
          <w:b/>
          <w:bCs/>
          <w:sz w:val="20"/>
          <w:szCs w:val="20"/>
        </w:rPr>
      </w:pPr>
      <w:r w:rsidRPr="004D437F">
        <w:rPr>
          <w:rFonts w:ascii="Arial" w:eastAsia="Times New Roman" w:hAnsi="Arial" w:cs="Arial"/>
          <w:b/>
          <w:bCs/>
          <w:sz w:val="20"/>
          <w:szCs w:val="20"/>
        </w:rPr>
        <w:t xml:space="preserve">ZA </w:t>
      </w:r>
      <w:r w:rsidR="00924668">
        <w:rPr>
          <w:rFonts w:ascii="Arial" w:eastAsia="Times New Roman" w:hAnsi="Arial" w:cs="Arial"/>
          <w:b/>
          <w:bCs/>
          <w:sz w:val="20"/>
          <w:szCs w:val="20"/>
        </w:rPr>
        <w:t>DOBAVO OKOLJSKO MANJ OBREMENJUJOČIH ČISTIL</w:t>
      </w:r>
    </w:p>
    <w:p w14:paraId="667E76B6" w14:textId="77777777" w:rsidR="00F10BA8" w:rsidRDefault="00F10BA8" w:rsidP="00F10BA8">
      <w:pPr>
        <w:rPr>
          <w:rFonts w:ascii="Arial" w:eastAsia="Times New Roman" w:hAnsi="Arial" w:cs="Arial"/>
          <w:b/>
          <w:bCs/>
          <w:sz w:val="20"/>
          <w:szCs w:val="20"/>
        </w:rPr>
      </w:pPr>
    </w:p>
    <w:p w14:paraId="1C9D1B41" w14:textId="77777777" w:rsidR="00F10BA8" w:rsidRPr="00A10FB2" w:rsidRDefault="00F10BA8" w:rsidP="00BD2975">
      <w:pPr>
        <w:widowControl/>
        <w:numPr>
          <w:ilvl w:val="0"/>
          <w:numId w:val="25"/>
        </w:numPr>
        <w:spacing w:after="0" w:line="240" w:lineRule="auto"/>
        <w:jc w:val="center"/>
        <w:rPr>
          <w:rFonts w:ascii="Arial" w:eastAsia="Calibri" w:hAnsi="Arial" w:cs="Arial"/>
          <w:sz w:val="20"/>
          <w:szCs w:val="20"/>
          <w:lang w:eastAsia="sl-SI"/>
        </w:rPr>
      </w:pPr>
      <w:r w:rsidRPr="00A10FB2">
        <w:rPr>
          <w:rFonts w:ascii="Arial" w:eastAsia="Calibri" w:hAnsi="Arial" w:cs="Arial"/>
          <w:sz w:val="20"/>
          <w:szCs w:val="20"/>
          <w:lang w:eastAsia="sl-SI"/>
        </w:rPr>
        <w:t>člen</w:t>
      </w:r>
    </w:p>
    <w:p w14:paraId="522B5F1C" w14:textId="1631D4E7" w:rsidR="00F10BA8" w:rsidRDefault="00F10BA8" w:rsidP="00F10BA8">
      <w:pPr>
        <w:pStyle w:val="Telobesedila"/>
        <w:jc w:val="both"/>
        <w:rPr>
          <w:rFonts w:cs="Arial"/>
          <w:b w:val="0"/>
          <w:sz w:val="18"/>
          <w:szCs w:val="18"/>
          <w:lang w:val="sl-SI"/>
        </w:rPr>
      </w:pPr>
      <w:r w:rsidRPr="006B6AA1">
        <w:rPr>
          <w:rFonts w:cs="Arial"/>
          <w:b w:val="0"/>
          <w:sz w:val="20"/>
          <w:lang w:val="sl-SI"/>
        </w:rPr>
        <w:t xml:space="preserve">Pogodbeni stranki ugotavljata, da je bil </w:t>
      </w:r>
      <w:r w:rsidR="007B746F">
        <w:rPr>
          <w:rFonts w:cs="Arial"/>
          <w:b w:val="0"/>
          <w:sz w:val="20"/>
          <w:lang w:val="sl-SI"/>
        </w:rPr>
        <w:t>dobavitelj</w:t>
      </w:r>
      <w:r w:rsidR="00452549">
        <w:rPr>
          <w:rFonts w:cs="Arial"/>
          <w:b w:val="0"/>
          <w:sz w:val="20"/>
          <w:lang w:val="sl-SI"/>
        </w:rPr>
        <w:t xml:space="preserve"> </w:t>
      </w:r>
      <w:r w:rsidRPr="006B6AA1">
        <w:rPr>
          <w:rFonts w:cs="Arial"/>
          <w:b w:val="0"/>
          <w:sz w:val="20"/>
          <w:lang w:val="sl-SI"/>
        </w:rPr>
        <w:t xml:space="preserve">izbran z odločitvijo o izbiri najugodnejšega ponudnika št. _____________ z dne _______, ki jo je naročnik sprejel v postopku naročila male vrednosti za </w:t>
      </w:r>
      <w:r w:rsidR="00924668">
        <w:rPr>
          <w:rFonts w:cs="Arial"/>
          <w:b w:val="0"/>
          <w:sz w:val="20"/>
          <w:lang w:val="sl-SI"/>
        </w:rPr>
        <w:t xml:space="preserve">dobavo </w:t>
      </w:r>
      <w:proofErr w:type="spellStart"/>
      <w:r w:rsidR="00924668">
        <w:rPr>
          <w:rFonts w:cs="Arial"/>
          <w:b w:val="0"/>
          <w:sz w:val="20"/>
          <w:lang w:val="sl-SI"/>
        </w:rPr>
        <w:t>okoljsko</w:t>
      </w:r>
      <w:proofErr w:type="spellEnd"/>
      <w:r w:rsidR="00924668">
        <w:rPr>
          <w:rFonts w:cs="Arial"/>
          <w:b w:val="0"/>
          <w:sz w:val="20"/>
          <w:lang w:val="sl-SI"/>
        </w:rPr>
        <w:t xml:space="preserve"> manj obremenjujočih čistil</w:t>
      </w:r>
      <w:r w:rsidRPr="006B6AA1">
        <w:rPr>
          <w:rFonts w:cs="Arial"/>
          <w:b w:val="0"/>
          <w:sz w:val="20"/>
          <w:lang w:val="sl-SI"/>
        </w:rPr>
        <w:t xml:space="preserve"> po 47. členu Zakona o javnem naročanju (ZJN-3</w:t>
      </w:r>
      <w:r w:rsidRPr="006B6AA1">
        <w:rPr>
          <w:rFonts w:cs="Arial"/>
          <w:b w:val="0"/>
          <w:sz w:val="18"/>
          <w:szCs w:val="18"/>
          <w:lang w:val="sl-SI"/>
        </w:rPr>
        <w:t xml:space="preserve">) </w:t>
      </w:r>
      <w:r w:rsidR="000247DA" w:rsidRPr="000247DA">
        <w:rPr>
          <w:rFonts w:cs="Arial"/>
          <w:b w:val="0"/>
          <w:sz w:val="18"/>
          <w:szCs w:val="18"/>
          <w:lang w:val="sl-SI"/>
        </w:rPr>
        <w:t xml:space="preserve">(Uradni list RS, št. 91/15, 14/18, 69/19 – skl. US, 121/21, 10/22, 74/22 – </w:t>
      </w:r>
      <w:proofErr w:type="spellStart"/>
      <w:r w:rsidR="000247DA" w:rsidRPr="000247DA">
        <w:rPr>
          <w:rFonts w:cs="Arial"/>
          <w:b w:val="0"/>
          <w:sz w:val="18"/>
          <w:szCs w:val="18"/>
          <w:lang w:val="sl-SI"/>
        </w:rPr>
        <w:t>odl</w:t>
      </w:r>
      <w:proofErr w:type="spellEnd"/>
      <w:r w:rsidR="000247DA" w:rsidRPr="000247DA">
        <w:rPr>
          <w:rFonts w:cs="Arial"/>
          <w:b w:val="0"/>
          <w:sz w:val="18"/>
          <w:szCs w:val="18"/>
          <w:lang w:val="sl-SI"/>
        </w:rPr>
        <w:t>. US, 28/2023)</w:t>
      </w:r>
      <w:r w:rsidR="000247DA">
        <w:rPr>
          <w:rFonts w:cs="Arial"/>
          <w:b w:val="0"/>
          <w:sz w:val="18"/>
          <w:szCs w:val="18"/>
          <w:lang w:val="sl-SI"/>
        </w:rPr>
        <w:t>.</w:t>
      </w:r>
    </w:p>
    <w:p w14:paraId="64EC8E7C" w14:textId="77777777" w:rsidR="00F10BA8" w:rsidRPr="006B6AA1" w:rsidRDefault="00F10BA8" w:rsidP="00F10BA8">
      <w:pPr>
        <w:pStyle w:val="Telobesedila"/>
        <w:jc w:val="both"/>
        <w:rPr>
          <w:rFonts w:cs="Arial"/>
          <w:b w:val="0"/>
          <w:sz w:val="18"/>
          <w:szCs w:val="18"/>
          <w:lang w:val="sl-SI"/>
        </w:rPr>
      </w:pPr>
    </w:p>
    <w:p w14:paraId="622318AA" w14:textId="77777777" w:rsidR="00F10BA8" w:rsidRPr="006B6AA1" w:rsidRDefault="00F10BA8" w:rsidP="00F10BA8">
      <w:pPr>
        <w:pStyle w:val="Telobesedila"/>
        <w:jc w:val="both"/>
        <w:rPr>
          <w:rFonts w:cs="Arial"/>
          <w:b w:val="0"/>
          <w:sz w:val="18"/>
          <w:szCs w:val="18"/>
          <w:lang w:val="sl-SI"/>
        </w:rPr>
      </w:pPr>
    </w:p>
    <w:p w14:paraId="777627FE" w14:textId="77777777" w:rsidR="00F10BA8" w:rsidRPr="00A10FB2" w:rsidRDefault="00F10BA8" w:rsidP="00BD2975">
      <w:pPr>
        <w:widowControl/>
        <w:numPr>
          <w:ilvl w:val="0"/>
          <w:numId w:val="25"/>
        </w:numPr>
        <w:spacing w:after="0" w:line="240" w:lineRule="auto"/>
        <w:jc w:val="center"/>
        <w:rPr>
          <w:rFonts w:ascii="Arial" w:eastAsia="Calibri" w:hAnsi="Arial" w:cs="Arial"/>
          <w:sz w:val="20"/>
          <w:szCs w:val="20"/>
          <w:lang w:eastAsia="sl-SI"/>
        </w:rPr>
      </w:pPr>
      <w:r w:rsidRPr="00A10FB2">
        <w:rPr>
          <w:rFonts w:ascii="Arial" w:eastAsia="Calibri" w:hAnsi="Arial" w:cs="Arial"/>
          <w:sz w:val="20"/>
          <w:szCs w:val="20"/>
          <w:lang w:eastAsia="sl-SI"/>
        </w:rPr>
        <w:t>člen</w:t>
      </w:r>
    </w:p>
    <w:p w14:paraId="0AE92D3E" w14:textId="30345125" w:rsidR="00F10BA8" w:rsidRPr="006B6AA1" w:rsidRDefault="00F10BA8" w:rsidP="00F10BA8">
      <w:pPr>
        <w:pStyle w:val="Telobesedila"/>
        <w:jc w:val="both"/>
        <w:rPr>
          <w:rFonts w:cs="Arial"/>
          <w:b w:val="0"/>
          <w:sz w:val="20"/>
          <w:lang w:val="sl-SI"/>
        </w:rPr>
      </w:pPr>
      <w:r w:rsidRPr="00CB445D">
        <w:rPr>
          <w:rFonts w:cs="Arial"/>
          <w:b w:val="0"/>
          <w:sz w:val="20"/>
          <w:lang w:val="sl-SI"/>
        </w:rPr>
        <w:t xml:space="preserve">S to pogodbo se pogodbeni stranki dogovorita o splošnih in posebnih pogojih izvajanja naročila male vrednosti. Glede vprašanj, ki jih ta pogodba ne ureja, se neposredno uporabljajo dokumentacija naročila male vrednosti št. </w:t>
      </w:r>
      <w:r w:rsidR="009C2035">
        <w:rPr>
          <w:rFonts w:eastAsia="Times New Roman" w:cs="Arial"/>
          <w:b w:val="0"/>
          <w:bCs/>
          <w:sz w:val="20"/>
        </w:rPr>
        <w:t>3517-3/2026</w:t>
      </w:r>
      <w:r w:rsidRPr="00CB445D">
        <w:rPr>
          <w:rFonts w:eastAsia="Times New Roman" w:cs="Arial"/>
          <w:sz w:val="20"/>
        </w:rPr>
        <w:t xml:space="preserve"> </w:t>
      </w:r>
      <w:r w:rsidRPr="00CB445D">
        <w:rPr>
          <w:rFonts w:cs="Arial"/>
          <w:b w:val="0"/>
          <w:sz w:val="20"/>
          <w:lang w:val="sl-SI"/>
        </w:rPr>
        <w:t xml:space="preserve">z dne </w:t>
      </w:r>
      <w:r w:rsidR="00BE0AC0">
        <w:rPr>
          <w:rFonts w:cs="Arial"/>
          <w:b w:val="0"/>
          <w:sz w:val="20"/>
          <w:lang w:val="sl-SI"/>
        </w:rPr>
        <w:t>3.9.</w:t>
      </w:r>
      <w:r w:rsidR="00E3623B">
        <w:rPr>
          <w:rFonts w:cs="Arial"/>
          <w:b w:val="0"/>
          <w:sz w:val="20"/>
          <w:lang w:val="sl-SI"/>
        </w:rPr>
        <w:t>2026</w:t>
      </w:r>
      <w:r w:rsidRPr="00CB445D">
        <w:rPr>
          <w:rFonts w:cs="Arial"/>
          <w:b w:val="0"/>
          <w:sz w:val="20"/>
          <w:lang w:val="sl-SI"/>
        </w:rPr>
        <w:t>, ponudba izvajalca z dne __________ ter končna</w:t>
      </w:r>
      <w:r w:rsidRPr="00D82D68">
        <w:rPr>
          <w:rFonts w:cs="Arial"/>
          <w:b w:val="0"/>
          <w:sz w:val="20"/>
          <w:lang w:val="sl-SI"/>
        </w:rPr>
        <w:t xml:space="preserve"> ponudba z dne __________, ki jih je razumeti kot sestavni del te pogodbe.</w:t>
      </w:r>
    </w:p>
    <w:p w14:paraId="2E7961A4" w14:textId="77777777" w:rsidR="00F10BA8" w:rsidRPr="00A10FB2" w:rsidRDefault="00F10BA8" w:rsidP="00F10BA8">
      <w:pPr>
        <w:widowControl/>
        <w:spacing w:after="0" w:line="240" w:lineRule="auto"/>
        <w:rPr>
          <w:rFonts w:ascii="Arial" w:eastAsia="Times New Roman" w:hAnsi="Arial" w:cs="Arial"/>
          <w:sz w:val="20"/>
          <w:szCs w:val="20"/>
        </w:rPr>
      </w:pPr>
    </w:p>
    <w:p w14:paraId="43E24E71" w14:textId="77777777" w:rsidR="001E1914" w:rsidRPr="00081598" w:rsidRDefault="001E1914" w:rsidP="001E1914">
      <w:pPr>
        <w:widowControl/>
        <w:numPr>
          <w:ilvl w:val="0"/>
          <w:numId w:val="25"/>
        </w:numPr>
        <w:spacing w:before="120" w:after="120" w:line="240" w:lineRule="auto"/>
        <w:ind w:left="714" w:hanging="357"/>
        <w:jc w:val="center"/>
        <w:rPr>
          <w:rFonts w:ascii="Arial" w:eastAsia="Calibri" w:hAnsi="Arial" w:cs="Arial"/>
          <w:sz w:val="20"/>
          <w:szCs w:val="20"/>
          <w:lang w:eastAsia="sl-SI"/>
        </w:rPr>
      </w:pPr>
      <w:bookmarkStart w:id="6" w:name="_Hlk113968737"/>
      <w:r w:rsidRPr="00081598">
        <w:rPr>
          <w:rFonts w:ascii="Arial" w:eastAsia="Calibri" w:hAnsi="Arial" w:cs="Arial"/>
          <w:sz w:val="20"/>
          <w:szCs w:val="20"/>
          <w:lang w:eastAsia="sl-SI"/>
        </w:rPr>
        <w:t>člen</w:t>
      </w:r>
    </w:p>
    <w:p w14:paraId="2DC107E5" w14:textId="383454A5" w:rsidR="002E7B29" w:rsidRDefault="002E7B29" w:rsidP="001E1914">
      <w:pPr>
        <w:spacing w:after="0"/>
        <w:jc w:val="both"/>
        <w:rPr>
          <w:rFonts w:ascii="Arial" w:hAnsi="Arial" w:cs="Arial"/>
          <w:sz w:val="20"/>
          <w:szCs w:val="20"/>
        </w:rPr>
      </w:pPr>
      <w:r>
        <w:rPr>
          <w:rFonts w:ascii="Arial" w:hAnsi="Arial" w:cs="Arial"/>
          <w:sz w:val="20"/>
          <w:szCs w:val="20"/>
        </w:rPr>
        <w:t>Predmet pogodbe je sukcesivna nabava</w:t>
      </w:r>
      <w:r w:rsidRPr="004A0360">
        <w:rPr>
          <w:rFonts w:ascii="Arial" w:hAnsi="Arial" w:cs="Arial"/>
          <w:sz w:val="20"/>
          <w:szCs w:val="20"/>
        </w:rPr>
        <w:t xml:space="preserve"> čistil in pripomočkov za čiščenje za lastno porabo v poslovnih enotah Lekarne Ljubljana</w:t>
      </w:r>
      <w:r>
        <w:rPr>
          <w:rFonts w:ascii="Arial" w:hAnsi="Arial" w:cs="Arial"/>
          <w:sz w:val="20"/>
          <w:szCs w:val="20"/>
        </w:rPr>
        <w:t>.</w:t>
      </w:r>
    </w:p>
    <w:p w14:paraId="7AD940F5" w14:textId="77777777" w:rsidR="002E7B29" w:rsidRDefault="002E7B29" w:rsidP="001E1914">
      <w:pPr>
        <w:spacing w:after="0"/>
        <w:jc w:val="both"/>
        <w:rPr>
          <w:rFonts w:ascii="Arial" w:hAnsi="Arial" w:cs="Arial"/>
          <w:sz w:val="20"/>
          <w:szCs w:val="20"/>
        </w:rPr>
      </w:pPr>
    </w:p>
    <w:p w14:paraId="5BE80B7B" w14:textId="66F3B058" w:rsidR="001E1914" w:rsidRPr="001C1A6C" w:rsidRDefault="001E1914" w:rsidP="001E1914">
      <w:pPr>
        <w:spacing w:after="0"/>
        <w:jc w:val="both"/>
        <w:rPr>
          <w:rFonts w:ascii="Arial" w:hAnsi="Arial" w:cs="Arial"/>
          <w:sz w:val="20"/>
          <w:szCs w:val="20"/>
        </w:rPr>
      </w:pPr>
      <w:r w:rsidRPr="001C1A6C">
        <w:rPr>
          <w:rFonts w:ascii="Arial" w:hAnsi="Arial" w:cs="Arial"/>
          <w:sz w:val="20"/>
          <w:szCs w:val="20"/>
        </w:rPr>
        <w:t>Pogodba je sklenjena za obdobje treh let.</w:t>
      </w:r>
    </w:p>
    <w:p w14:paraId="700D63FE" w14:textId="77777777" w:rsidR="001E1914" w:rsidRPr="001C1A6C" w:rsidRDefault="001E1914" w:rsidP="001E1914">
      <w:pPr>
        <w:spacing w:after="0"/>
        <w:rPr>
          <w:rFonts w:ascii="Arial" w:hAnsi="Arial" w:cs="Arial"/>
          <w:sz w:val="20"/>
          <w:szCs w:val="20"/>
        </w:rPr>
      </w:pPr>
    </w:p>
    <w:p w14:paraId="4CC20035" w14:textId="77777777" w:rsidR="001E1914" w:rsidRPr="00081598" w:rsidRDefault="001E1914" w:rsidP="001E1914">
      <w:pPr>
        <w:widowControl/>
        <w:numPr>
          <w:ilvl w:val="0"/>
          <w:numId w:val="25"/>
        </w:numPr>
        <w:spacing w:before="120" w:after="120" w:line="240" w:lineRule="auto"/>
        <w:ind w:left="714" w:hanging="357"/>
        <w:jc w:val="center"/>
        <w:rPr>
          <w:rFonts w:ascii="Arial" w:eastAsia="Calibri" w:hAnsi="Arial" w:cs="Arial"/>
          <w:sz w:val="20"/>
          <w:szCs w:val="20"/>
          <w:lang w:eastAsia="sl-SI"/>
        </w:rPr>
      </w:pPr>
      <w:r w:rsidRPr="00081598">
        <w:rPr>
          <w:rFonts w:ascii="Arial" w:eastAsia="Calibri" w:hAnsi="Arial" w:cs="Arial"/>
          <w:sz w:val="20"/>
          <w:szCs w:val="20"/>
          <w:lang w:eastAsia="sl-SI"/>
        </w:rPr>
        <w:t>člen</w:t>
      </w:r>
    </w:p>
    <w:p w14:paraId="498ED1B0" w14:textId="77777777" w:rsidR="001E1914" w:rsidRDefault="001E1914" w:rsidP="001E1914">
      <w:pPr>
        <w:spacing w:after="0"/>
        <w:jc w:val="both"/>
        <w:rPr>
          <w:rFonts w:ascii="Arial" w:hAnsi="Arial" w:cs="Arial"/>
          <w:sz w:val="20"/>
          <w:szCs w:val="20"/>
        </w:rPr>
      </w:pPr>
      <w:r w:rsidRPr="001C1A6C">
        <w:rPr>
          <w:rFonts w:ascii="Arial" w:hAnsi="Arial" w:cs="Arial"/>
          <w:sz w:val="20"/>
          <w:szCs w:val="20"/>
        </w:rPr>
        <w:t xml:space="preserve">Skupna okvirna vrednost pogodbe znaša: </w:t>
      </w:r>
    </w:p>
    <w:p w14:paraId="1650A4AE" w14:textId="77777777" w:rsidR="003C615E" w:rsidRPr="001C1A6C" w:rsidRDefault="003C615E" w:rsidP="001E1914">
      <w:pPr>
        <w:spacing w:after="0"/>
        <w:jc w:val="both"/>
        <w:rPr>
          <w:rFonts w:ascii="Arial" w:hAnsi="Arial" w:cs="Arial"/>
          <w:sz w:val="20"/>
          <w:szCs w:val="20"/>
        </w:rPr>
      </w:pPr>
    </w:p>
    <w:p w14:paraId="070F1E04" w14:textId="77777777" w:rsidR="001E1914" w:rsidRPr="001C1A6C" w:rsidRDefault="001E1914" w:rsidP="001E1914">
      <w:pPr>
        <w:spacing w:after="0"/>
        <w:jc w:val="both"/>
        <w:rPr>
          <w:rFonts w:ascii="Arial" w:hAnsi="Arial" w:cs="Arial"/>
          <w:sz w:val="20"/>
          <w:szCs w:val="20"/>
        </w:rPr>
      </w:pPr>
      <w:r w:rsidRPr="001C1A6C">
        <w:rPr>
          <w:rFonts w:ascii="Arial" w:hAnsi="Arial" w:cs="Arial"/>
          <w:sz w:val="20"/>
          <w:szCs w:val="20"/>
        </w:rPr>
        <w:t xml:space="preserve"> ___________ € brez DDV </w:t>
      </w:r>
    </w:p>
    <w:p w14:paraId="69FF2118" w14:textId="77777777" w:rsidR="001E1914" w:rsidRPr="001C1A6C" w:rsidRDefault="001E1914" w:rsidP="001E1914">
      <w:pPr>
        <w:spacing w:after="0"/>
        <w:jc w:val="both"/>
        <w:rPr>
          <w:rFonts w:ascii="Arial" w:hAnsi="Arial" w:cs="Arial"/>
          <w:sz w:val="20"/>
          <w:szCs w:val="20"/>
        </w:rPr>
      </w:pPr>
      <w:r w:rsidRPr="001C1A6C">
        <w:rPr>
          <w:rFonts w:ascii="Arial" w:hAnsi="Arial" w:cs="Arial"/>
          <w:sz w:val="20"/>
          <w:szCs w:val="20"/>
        </w:rPr>
        <w:t>(z besedo: ____________________________________________eur 00/100)</w:t>
      </w:r>
    </w:p>
    <w:p w14:paraId="7BA584E9" w14:textId="77777777" w:rsidR="001E1914" w:rsidRPr="001C1A6C" w:rsidRDefault="001E1914" w:rsidP="001E1914">
      <w:pPr>
        <w:spacing w:after="0"/>
        <w:jc w:val="both"/>
        <w:rPr>
          <w:rFonts w:ascii="Arial" w:hAnsi="Arial" w:cs="Arial"/>
          <w:sz w:val="20"/>
          <w:szCs w:val="20"/>
        </w:rPr>
      </w:pPr>
    </w:p>
    <w:p w14:paraId="17E8CDC4" w14:textId="77777777" w:rsidR="001E1914" w:rsidRPr="001C1A6C" w:rsidRDefault="001E1914" w:rsidP="001E1914">
      <w:pPr>
        <w:spacing w:after="0"/>
        <w:jc w:val="both"/>
        <w:rPr>
          <w:rFonts w:ascii="Arial" w:hAnsi="Arial" w:cs="Arial"/>
          <w:sz w:val="20"/>
          <w:szCs w:val="20"/>
        </w:rPr>
      </w:pPr>
      <w:r w:rsidRPr="001C1A6C">
        <w:rPr>
          <w:rFonts w:ascii="Arial" w:hAnsi="Arial" w:cs="Arial"/>
          <w:sz w:val="20"/>
          <w:szCs w:val="20"/>
        </w:rPr>
        <w:t>oz.</w:t>
      </w:r>
    </w:p>
    <w:p w14:paraId="52654B0D" w14:textId="77777777" w:rsidR="001E1914" w:rsidRPr="001C1A6C" w:rsidRDefault="001E1914" w:rsidP="001E1914">
      <w:pPr>
        <w:spacing w:after="0"/>
        <w:jc w:val="both"/>
        <w:rPr>
          <w:rFonts w:ascii="Arial" w:hAnsi="Arial" w:cs="Arial"/>
          <w:sz w:val="20"/>
          <w:szCs w:val="20"/>
        </w:rPr>
      </w:pPr>
      <w:r w:rsidRPr="001C1A6C">
        <w:rPr>
          <w:rFonts w:ascii="Arial" w:hAnsi="Arial" w:cs="Arial"/>
          <w:sz w:val="20"/>
          <w:szCs w:val="20"/>
        </w:rPr>
        <w:t xml:space="preserve">___________ € z vključenim DDV </w:t>
      </w:r>
    </w:p>
    <w:p w14:paraId="12FD1980" w14:textId="77777777" w:rsidR="001E1914" w:rsidRDefault="001E1914" w:rsidP="001E1914">
      <w:pPr>
        <w:spacing w:after="0"/>
        <w:jc w:val="both"/>
        <w:rPr>
          <w:rFonts w:ascii="Arial" w:hAnsi="Arial" w:cs="Arial"/>
          <w:sz w:val="20"/>
          <w:szCs w:val="20"/>
        </w:rPr>
      </w:pPr>
      <w:r w:rsidRPr="001C1A6C">
        <w:rPr>
          <w:rFonts w:ascii="Arial" w:hAnsi="Arial" w:cs="Arial"/>
          <w:sz w:val="20"/>
          <w:szCs w:val="20"/>
        </w:rPr>
        <w:t>(z besedo: ____________________________________________eur 00/100)</w:t>
      </w:r>
    </w:p>
    <w:p w14:paraId="2F23E1A2" w14:textId="77777777" w:rsidR="003C615E" w:rsidRDefault="003C615E" w:rsidP="001E1914">
      <w:pPr>
        <w:spacing w:after="0"/>
        <w:jc w:val="both"/>
        <w:rPr>
          <w:rFonts w:ascii="Arial" w:hAnsi="Arial" w:cs="Arial"/>
          <w:sz w:val="20"/>
          <w:szCs w:val="20"/>
        </w:rPr>
      </w:pPr>
    </w:p>
    <w:p w14:paraId="1EB3E370" w14:textId="77777777" w:rsidR="003812B1" w:rsidRPr="00EF69C3" w:rsidRDefault="003812B1" w:rsidP="003812B1">
      <w:pPr>
        <w:widowControl/>
        <w:numPr>
          <w:ilvl w:val="0"/>
          <w:numId w:val="25"/>
        </w:numPr>
        <w:spacing w:after="0" w:line="240" w:lineRule="auto"/>
        <w:jc w:val="center"/>
        <w:rPr>
          <w:rFonts w:ascii="Arial" w:hAnsi="Arial" w:cs="Arial"/>
          <w:sz w:val="20"/>
          <w:szCs w:val="20"/>
        </w:rPr>
      </w:pPr>
      <w:r w:rsidRPr="00EF69C3">
        <w:rPr>
          <w:rFonts w:ascii="Arial" w:hAnsi="Arial" w:cs="Arial"/>
          <w:sz w:val="20"/>
          <w:szCs w:val="20"/>
        </w:rPr>
        <w:t>člen</w:t>
      </w:r>
    </w:p>
    <w:p w14:paraId="7628F5C8" w14:textId="77777777" w:rsidR="003812B1" w:rsidRPr="00EF69C3" w:rsidRDefault="003812B1" w:rsidP="003812B1">
      <w:pPr>
        <w:pStyle w:val="Glava"/>
        <w:jc w:val="both"/>
        <w:rPr>
          <w:rFonts w:ascii="Arial" w:hAnsi="Arial" w:cs="Arial"/>
          <w:sz w:val="20"/>
          <w:szCs w:val="20"/>
        </w:rPr>
      </w:pPr>
      <w:r w:rsidRPr="00EF69C3">
        <w:rPr>
          <w:rFonts w:ascii="Arial" w:hAnsi="Arial" w:cs="Arial"/>
          <w:sz w:val="20"/>
          <w:szCs w:val="20"/>
        </w:rPr>
        <w:t xml:space="preserve">Cene iz končne ponudbe dobavitelja št._____ z dne ____  so </w:t>
      </w:r>
      <w:r w:rsidRPr="00EF69C3">
        <w:rPr>
          <w:rFonts w:ascii="Arial" w:eastAsia="Times New Roman" w:hAnsi="Arial" w:cs="Arial"/>
          <w:sz w:val="20"/>
          <w:szCs w:val="20"/>
        </w:rPr>
        <w:t xml:space="preserve">fiksne za obdobje 12 mesecev po sklenitvi pogodbe </w:t>
      </w:r>
      <w:r w:rsidRPr="00EF69C3">
        <w:rPr>
          <w:rFonts w:ascii="Arial" w:hAnsi="Arial" w:cs="Arial"/>
          <w:sz w:val="20"/>
          <w:szCs w:val="20"/>
        </w:rPr>
        <w:t>in vsebujejo vse stroške, ki jih bo dobavitelj imel z izvedbo pogodbenih obveznosti.</w:t>
      </w:r>
    </w:p>
    <w:p w14:paraId="1C69FF68" w14:textId="77777777" w:rsidR="003812B1" w:rsidRPr="00EF69C3" w:rsidRDefault="003812B1" w:rsidP="003812B1">
      <w:pPr>
        <w:pStyle w:val="Glava"/>
        <w:tabs>
          <w:tab w:val="clear" w:pos="4536"/>
          <w:tab w:val="clear" w:pos="9072"/>
          <w:tab w:val="center" w:pos="4153"/>
          <w:tab w:val="right" w:pos="8306"/>
        </w:tabs>
        <w:jc w:val="both"/>
        <w:rPr>
          <w:rFonts w:ascii="Arial" w:eastAsia="Times New Roman" w:hAnsi="Arial" w:cs="Arial"/>
          <w:sz w:val="20"/>
          <w:szCs w:val="20"/>
        </w:rPr>
      </w:pPr>
    </w:p>
    <w:p w14:paraId="2977F51A" w14:textId="77777777" w:rsidR="003812B1" w:rsidRPr="00EF69C3" w:rsidRDefault="003812B1" w:rsidP="003812B1">
      <w:pPr>
        <w:pStyle w:val="Glava"/>
        <w:tabs>
          <w:tab w:val="clear" w:pos="4536"/>
          <w:tab w:val="clear" w:pos="9072"/>
          <w:tab w:val="center" w:pos="4153"/>
          <w:tab w:val="right" w:pos="8306"/>
        </w:tabs>
        <w:jc w:val="both"/>
        <w:rPr>
          <w:rFonts w:ascii="Arial" w:eastAsia="Times New Roman" w:hAnsi="Arial" w:cs="Arial"/>
          <w:sz w:val="20"/>
          <w:szCs w:val="20"/>
        </w:rPr>
      </w:pPr>
      <w:r w:rsidRPr="00EF69C3">
        <w:rPr>
          <w:rFonts w:ascii="Arial" w:eastAsia="Times New Roman" w:hAnsi="Arial" w:cs="Arial"/>
          <w:sz w:val="20"/>
          <w:szCs w:val="20"/>
        </w:rPr>
        <w:t>Cene za drugo in tretje pogodbeno leto se bodo usklajevale enkrat letno v skladu s prvo točko 5. člena Pravilnika o načinih valorizacije denarnih obveznosti, ki jih v večletnih pogodbah dogovarjajo pravne osebe javnega sektorja (Uradni list RS, št. 1/04), vse pod pogojem, da so izpolnjeni pogoji iz 6. člena citiranega pravilnika.</w:t>
      </w:r>
    </w:p>
    <w:p w14:paraId="7A02A262" w14:textId="77777777" w:rsidR="003812B1" w:rsidRPr="00EF69C3" w:rsidRDefault="003812B1" w:rsidP="003812B1">
      <w:pPr>
        <w:pStyle w:val="Glava"/>
        <w:tabs>
          <w:tab w:val="clear" w:pos="4536"/>
          <w:tab w:val="clear" w:pos="9072"/>
          <w:tab w:val="center" w:pos="4153"/>
          <w:tab w:val="right" w:pos="8306"/>
        </w:tabs>
        <w:jc w:val="both"/>
        <w:rPr>
          <w:rFonts w:ascii="Arial" w:eastAsia="Times New Roman" w:hAnsi="Arial" w:cs="Arial"/>
          <w:sz w:val="20"/>
          <w:szCs w:val="20"/>
        </w:rPr>
      </w:pPr>
    </w:p>
    <w:p w14:paraId="521C95CB" w14:textId="77777777" w:rsidR="003812B1" w:rsidRPr="00EF69C3" w:rsidRDefault="003812B1" w:rsidP="003812B1">
      <w:pPr>
        <w:pStyle w:val="Glava"/>
        <w:tabs>
          <w:tab w:val="clear" w:pos="4536"/>
          <w:tab w:val="clear" w:pos="9072"/>
          <w:tab w:val="center" w:pos="4153"/>
          <w:tab w:val="right" w:pos="8306"/>
        </w:tabs>
        <w:jc w:val="both"/>
        <w:rPr>
          <w:rFonts w:ascii="Arial" w:eastAsia="Times New Roman" w:hAnsi="Arial" w:cs="Arial"/>
          <w:sz w:val="20"/>
          <w:szCs w:val="20"/>
        </w:rPr>
      </w:pPr>
      <w:r w:rsidRPr="00EF69C3">
        <w:rPr>
          <w:rFonts w:ascii="Arial" w:eastAsia="Times New Roman" w:hAnsi="Arial" w:cs="Arial"/>
          <w:sz w:val="20"/>
          <w:szCs w:val="20"/>
        </w:rPr>
        <w:t>Cene se lahko spremenijo v primeru drastičnih sprememb cene energentov, in sicer sorazmerno glede na rast cen energentov upoštevaje delež stroška energenta v strukturi cene.</w:t>
      </w:r>
    </w:p>
    <w:p w14:paraId="2DAB60E4" w14:textId="77777777" w:rsidR="003812B1" w:rsidRDefault="003812B1" w:rsidP="003812B1">
      <w:pPr>
        <w:pStyle w:val="Glava"/>
        <w:rPr>
          <w:rFonts w:ascii="Arial" w:hAnsi="Arial" w:cs="Arial"/>
          <w:sz w:val="20"/>
          <w:szCs w:val="20"/>
        </w:rPr>
      </w:pPr>
    </w:p>
    <w:p w14:paraId="22B0E3FF" w14:textId="77777777" w:rsidR="003812B1" w:rsidRPr="00154A08" w:rsidRDefault="003812B1" w:rsidP="003812B1">
      <w:pPr>
        <w:spacing w:after="0"/>
        <w:jc w:val="both"/>
        <w:rPr>
          <w:rFonts w:ascii="Arial" w:hAnsi="Arial" w:cs="Arial"/>
          <w:sz w:val="20"/>
          <w:szCs w:val="20"/>
        </w:rPr>
      </w:pPr>
      <w:r w:rsidRPr="00154A08">
        <w:rPr>
          <w:rFonts w:ascii="Arial" w:hAnsi="Arial" w:cs="Arial"/>
          <w:sz w:val="20"/>
          <w:szCs w:val="20"/>
        </w:rPr>
        <w:t>Za spremembo cen je potrebno skleniti aneks k pogodbi. Spremembe postanejo veljavne prvi dan naslednjega meseca po podpisu aneksa.</w:t>
      </w:r>
    </w:p>
    <w:p w14:paraId="772766F4" w14:textId="77777777" w:rsidR="003812B1" w:rsidRDefault="003812B1" w:rsidP="003812B1">
      <w:pPr>
        <w:spacing w:after="0"/>
        <w:jc w:val="both"/>
        <w:rPr>
          <w:rFonts w:ascii="Arial" w:hAnsi="Arial" w:cs="Arial"/>
          <w:sz w:val="20"/>
          <w:szCs w:val="20"/>
        </w:rPr>
      </w:pPr>
    </w:p>
    <w:p w14:paraId="3DA59D1F" w14:textId="77777777" w:rsidR="003812B1" w:rsidRPr="00154A08" w:rsidRDefault="003812B1" w:rsidP="003812B1">
      <w:pPr>
        <w:spacing w:after="0"/>
        <w:jc w:val="both"/>
        <w:rPr>
          <w:rFonts w:ascii="Arial" w:hAnsi="Arial" w:cs="Arial"/>
          <w:sz w:val="20"/>
          <w:szCs w:val="20"/>
        </w:rPr>
      </w:pPr>
      <w:r w:rsidRPr="00154A08">
        <w:rPr>
          <w:rFonts w:ascii="Arial" w:hAnsi="Arial" w:cs="Arial"/>
          <w:sz w:val="20"/>
          <w:szCs w:val="20"/>
        </w:rPr>
        <w:t xml:space="preserve">V kolikor se blago, ki je predmet naročila, na trgu prodaja po nižjih cenah od cen v ponudbi, ga je </w:t>
      </w:r>
      <w:r>
        <w:rPr>
          <w:rFonts w:ascii="Arial" w:hAnsi="Arial" w:cs="Arial"/>
          <w:sz w:val="20"/>
          <w:szCs w:val="20"/>
        </w:rPr>
        <w:t>dobavitelj</w:t>
      </w:r>
      <w:r w:rsidRPr="00154A08">
        <w:rPr>
          <w:rFonts w:ascii="Arial" w:hAnsi="Arial" w:cs="Arial"/>
          <w:sz w:val="20"/>
          <w:szCs w:val="20"/>
        </w:rPr>
        <w:t xml:space="preserve"> dolžan naročniku ponuditi po teh cenah.</w:t>
      </w:r>
    </w:p>
    <w:p w14:paraId="1589791E" w14:textId="77777777" w:rsidR="003812B1" w:rsidRDefault="003812B1" w:rsidP="003812B1">
      <w:pPr>
        <w:spacing w:after="0"/>
        <w:jc w:val="both"/>
        <w:rPr>
          <w:rFonts w:ascii="Arial" w:hAnsi="Arial" w:cs="Arial"/>
          <w:sz w:val="20"/>
          <w:szCs w:val="20"/>
        </w:rPr>
      </w:pPr>
    </w:p>
    <w:p w14:paraId="55F838FB" w14:textId="77777777" w:rsidR="003812B1" w:rsidRPr="00154A08" w:rsidRDefault="003812B1" w:rsidP="003812B1">
      <w:pPr>
        <w:spacing w:after="0"/>
        <w:jc w:val="both"/>
        <w:rPr>
          <w:rFonts w:ascii="Arial" w:hAnsi="Arial" w:cs="Arial"/>
          <w:sz w:val="20"/>
          <w:szCs w:val="20"/>
        </w:rPr>
      </w:pPr>
      <w:r w:rsidRPr="00154A08">
        <w:rPr>
          <w:rFonts w:ascii="Arial" w:hAnsi="Arial" w:cs="Arial"/>
          <w:sz w:val="20"/>
          <w:szCs w:val="20"/>
        </w:rPr>
        <w:t>V primeru, da bo dobavitelj prodajal blago po akcijskih cenah v določenem obdobju, ki bi bile nižje od cen iz ponudbenega predračuna, mora naročnika o tem obvestiti in mu ponuditi blago po teh cenah.</w:t>
      </w:r>
    </w:p>
    <w:p w14:paraId="06008B8F" w14:textId="77777777" w:rsidR="003812B1" w:rsidRPr="00BC0DC7" w:rsidRDefault="003812B1" w:rsidP="003812B1">
      <w:pPr>
        <w:spacing w:after="0"/>
        <w:rPr>
          <w:rFonts w:ascii="Arial" w:hAnsi="Arial" w:cs="Arial"/>
          <w:sz w:val="20"/>
          <w:szCs w:val="20"/>
        </w:rPr>
      </w:pPr>
    </w:p>
    <w:p w14:paraId="5DF6A020" w14:textId="77777777" w:rsidR="003812B1" w:rsidRPr="00BC0DC7" w:rsidRDefault="003812B1" w:rsidP="003812B1">
      <w:pPr>
        <w:widowControl/>
        <w:numPr>
          <w:ilvl w:val="0"/>
          <w:numId w:val="25"/>
        </w:numPr>
        <w:spacing w:after="0" w:line="240" w:lineRule="auto"/>
        <w:jc w:val="center"/>
        <w:rPr>
          <w:rFonts w:ascii="Arial" w:hAnsi="Arial" w:cs="Arial"/>
          <w:sz w:val="20"/>
          <w:szCs w:val="20"/>
        </w:rPr>
      </w:pPr>
      <w:r w:rsidRPr="00BC0DC7">
        <w:rPr>
          <w:rFonts w:ascii="Arial" w:hAnsi="Arial" w:cs="Arial"/>
          <w:sz w:val="20"/>
          <w:szCs w:val="20"/>
        </w:rPr>
        <w:t>člen</w:t>
      </w:r>
    </w:p>
    <w:p w14:paraId="5969C7C9" w14:textId="77777777"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Količine navedene v ponudbenem predračunu so okvirne letne količine, ki jih bo naročnik potreboval v času trajanja pogodbe.</w:t>
      </w:r>
    </w:p>
    <w:p w14:paraId="4A2253E5" w14:textId="77777777" w:rsidR="003812B1" w:rsidRPr="00BC0DC7" w:rsidRDefault="003812B1" w:rsidP="003812B1">
      <w:pPr>
        <w:spacing w:after="0"/>
        <w:jc w:val="both"/>
        <w:rPr>
          <w:rFonts w:ascii="Arial" w:hAnsi="Arial" w:cs="Arial"/>
          <w:sz w:val="20"/>
          <w:szCs w:val="20"/>
        </w:rPr>
      </w:pPr>
    </w:p>
    <w:p w14:paraId="21F944EC" w14:textId="77777777"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 xml:space="preserve">Naročnik se ne obvezuje, da bo naročal vse vrste in količine </w:t>
      </w:r>
      <w:r>
        <w:rPr>
          <w:rFonts w:ascii="Arial" w:hAnsi="Arial" w:cs="Arial"/>
          <w:sz w:val="20"/>
          <w:szCs w:val="20"/>
        </w:rPr>
        <w:t>čistil in pripomočkov za čiščenje</w:t>
      </w:r>
      <w:r w:rsidRPr="00BC0DC7">
        <w:rPr>
          <w:rFonts w:ascii="Arial" w:hAnsi="Arial" w:cs="Arial"/>
          <w:sz w:val="20"/>
          <w:szCs w:val="20"/>
        </w:rPr>
        <w:t>, temveč samo tist</w:t>
      </w:r>
      <w:r>
        <w:rPr>
          <w:rFonts w:ascii="Arial" w:hAnsi="Arial" w:cs="Arial"/>
          <w:sz w:val="20"/>
          <w:szCs w:val="20"/>
        </w:rPr>
        <w:t>e</w:t>
      </w:r>
      <w:r w:rsidRPr="00BC0DC7">
        <w:rPr>
          <w:rFonts w:ascii="Arial" w:hAnsi="Arial" w:cs="Arial"/>
          <w:sz w:val="20"/>
          <w:szCs w:val="20"/>
        </w:rPr>
        <w:t xml:space="preserve"> in toliko, k</w:t>
      </w:r>
      <w:r>
        <w:rPr>
          <w:rFonts w:ascii="Arial" w:hAnsi="Arial" w:cs="Arial"/>
          <w:sz w:val="20"/>
          <w:szCs w:val="20"/>
        </w:rPr>
        <w:t>ot jih</w:t>
      </w:r>
      <w:r w:rsidRPr="00BC0DC7">
        <w:rPr>
          <w:rFonts w:ascii="Arial" w:hAnsi="Arial" w:cs="Arial"/>
          <w:sz w:val="20"/>
          <w:szCs w:val="20"/>
        </w:rPr>
        <w:t xml:space="preserve"> bo v posameznem obdobju dejansko potreboval.</w:t>
      </w:r>
    </w:p>
    <w:p w14:paraId="72D5C535" w14:textId="77777777" w:rsidR="003812B1" w:rsidRPr="00BC0DC7" w:rsidRDefault="003812B1" w:rsidP="003812B1">
      <w:pPr>
        <w:spacing w:after="0"/>
        <w:jc w:val="both"/>
        <w:rPr>
          <w:rFonts w:ascii="Arial" w:hAnsi="Arial" w:cs="Arial"/>
          <w:sz w:val="20"/>
          <w:szCs w:val="20"/>
        </w:rPr>
      </w:pPr>
    </w:p>
    <w:p w14:paraId="0DFB7A4B" w14:textId="644007F5"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 xml:space="preserve">Naročnik si pridržuje pravico, da lahko pri dobavitelju naroči tudi </w:t>
      </w:r>
      <w:r>
        <w:rPr>
          <w:rFonts w:ascii="Arial" w:hAnsi="Arial" w:cs="Arial"/>
          <w:sz w:val="20"/>
          <w:szCs w:val="20"/>
        </w:rPr>
        <w:t>artikle,</w:t>
      </w:r>
      <w:r w:rsidRPr="00BC0DC7">
        <w:rPr>
          <w:rFonts w:ascii="Arial" w:hAnsi="Arial" w:cs="Arial"/>
          <w:sz w:val="20"/>
          <w:szCs w:val="20"/>
        </w:rPr>
        <w:t xml:space="preserve"> ki ni</w:t>
      </w:r>
      <w:r>
        <w:rPr>
          <w:rFonts w:ascii="Arial" w:hAnsi="Arial" w:cs="Arial"/>
          <w:sz w:val="20"/>
          <w:szCs w:val="20"/>
        </w:rPr>
        <w:t>so</w:t>
      </w:r>
      <w:r w:rsidRPr="00BC0DC7">
        <w:rPr>
          <w:rFonts w:ascii="Arial" w:hAnsi="Arial" w:cs="Arial"/>
          <w:sz w:val="20"/>
          <w:szCs w:val="20"/>
        </w:rPr>
        <w:t xml:space="preserve"> vsebovan</w:t>
      </w:r>
      <w:r>
        <w:rPr>
          <w:rFonts w:ascii="Arial" w:hAnsi="Arial" w:cs="Arial"/>
          <w:sz w:val="20"/>
          <w:szCs w:val="20"/>
        </w:rPr>
        <w:t>i</w:t>
      </w:r>
      <w:r w:rsidRPr="00BC0DC7">
        <w:rPr>
          <w:rFonts w:ascii="Arial" w:hAnsi="Arial" w:cs="Arial"/>
          <w:sz w:val="20"/>
          <w:szCs w:val="20"/>
        </w:rPr>
        <w:t xml:space="preserve"> v predračunu, vendar smiselno sodi</w:t>
      </w:r>
      <w:r>
        <w:rPr>
          <w:rFonts w:ascii="Arial" w:hAnsi="Arial" w:cs="Arial"/>
          <w:sz w:val="20"/>
          <w:szCs w:val="20"/>
        </w:rPr>
        <w:t>jo</w:t>
      </w:r>
      <w:r w:rsidRPr="00BC0DC7">
        <w:rPr>
          <w:rFonts w:ascii="Arial" w:hAnsi="Arial" w:cs="Arial"/>
          <w:sz w:val="20"/>
          <w:szCs w:val="20"/>
        </w:rPr>
        <w:t xml:space="preserve"> k predmetu naročila. Dobavitelj bo naročniku za t</w:t>
      </w:r>
      <w:r>
        <w:rPr>
          <w:rFonts w:ascii="Arial" w:hAnsi="Arial" w:cs="Arial"/>
          <w:sz w:val="20"/>
          <w:szCs w:val="20"/>
        </w:rPr>
        <w:t>e artikle</w:t>
      </w:r>
      <w:r w:rsidRPr="00BC0DC7">
        <w:rPr>
          <w:rFonts w:ascii="Arial" w:hAnsi="Arial" w:cs="Arial"/>
          <w:sz w:val="20"/>
          <w:szCs w:val="20"/>
        </w:rPr>
        <w:t xml:space="preserve"> priznal najmanj </w:t>
      </w:r>
      <w:r>
        <w:rPr>
          <w:rFonts w:ascii="Arial" w:hAnsi="Arial" w:cs="Arial"/>
          <w:sz w:val="20"/>
          <w:szCs w:val="20"/>
        </w:rPr>
        <w:t>2</w:t>
      </w:r>
      <w:r w:rsidRPr="00BC0DC7">
        <w:rPr>
          <w:rFonts w:ascii="Arial" w:hAnsi="Arial" w:cs="Arial"/>
          <w:sz w:val="20"/>
          <w:szCs w:val="20"/>
        </w:rPr>
        <w:t>0</w:t>
      </w:r>
      <w:r w:rsidR="001E5001">
        <w:rPr>
          <w:rFonts w:ascii="Arial" w:hAnsi="Arial" w:cs="Arial"/>
          <w:sz w:val="20"/>
          <w:szCs w:val="20"/>
        </w:rPr>
        <w:t xml:space="preserve"> </w:t>
      </w:r>
      <w:r w:rsidRPr="00BC0DC7">
        <w:rPr>
          <w:rFonts w:ascii="Arial" w:hAnsi="Arial" w:cs="Arial"/>
          <w:sz w:val="20"/>
          <w:szCs w:val="20"/>
        </w:rPr>
        <w:t>% popust na veljavni cenik.</w:t>
      </w:r>
    </w:p>
    <w:p w14:paraId="038F426D" w14:textId="77777777" w:rsidR="003812B1" w:rsidRPr="00BC0DC7" w:rsidRDefault="003812B1" w:rsidP="003812B1">
      <w:pPr>
        <w:spacing w:after="0"/>
        <w:jc w:val="both"/>
        <w:rPr>
          <w:rFonts w:ascii="Arial" w:hAnsi="Arial" w:cs="Arial"/>
          <w:color w:val="FF0000"/>
          <w:sz w:val="20"/>
          <w:szCs w:val="20"/>
        </w:rPr>
      </w:pPr>
    </w:p>
    <w:p w14:paraId="29F40566" w14:textId="77777777" w:rsidR="003812B1" w:rsidRDefault="003812B1" w:rsidP="003812B1">
      <w:pPr>
        <w:spacing w:after="0"/>
        <w:jc w:val="both"/>
        <w:rPr>
          <w:rFonts w:ascii="Arial" w:hAnsi="Arial" w:cs="Arial"/>
          <w:sz w:val="20"/>
          <w:szCs w:val="20"/>
        </w:rPr>
      </w:pPr>
      <w:r>
        <w:rPr>
          <w:rFonts w:ascii="Arial" w:hAnsi="Arial" w:cs="Arial"/>
          <w:sz w:val="20"/>
          <w:szCs w:val="20"/>
        </w:rPr>
        <w:t xml:space="preserve">Dobavitelj se zavezuje, da bo naročniku ves čas trajanja pogodbe dobavljal artikle, ki jih je podal v ponudbi. </w:t>
      </w:r>
      <w:r w:rsidRPr="00BC0DC7">
        <w:rPr>
          <w:rFonts w:ascii="Arial" w:hAnsi="Arial" w:cs="Arial"/>
          <w:sz w:val="20"/>
          <w:szCs w:val="20"/>
        </w:rPr>
        <w:t xml:space="preserve">V primeru ukinitve določenega </w:t>
      </w:r>
      <w:r>
        <w:rPr>
          <w:rFonts w:ascii="Arial" w:hAnsi="Arial" w:cs="Arial"/>
          <w:sz w:val="20"/>
          <w:szCs w:val="20"/>
        </w:rPr>
        <w:t>artikla</w:t>
      </w:r>
      <w:r w:rsidRPr="00BC0DC7">
        <w:rPr>
          <w:rFonts w:ascii="Arial" w:hAnsi="Arial" w:cs="Arial"/>
          <w:sz w:val="20"/>
          <w:szCs w:val="20"/>
        </w:rPr>
        <w:t xml:space="preserve"> je dobavitelj dolžan naročnika o tem obvestiti ter mu ponuditi nadomestni, enakovreden artikel po enaki pogodbeni ceni ter zanj posredovati certifikat proizvajalca in varnostni list, v kolikor je za ta artikel potreben.</w:t>
      </w:r>
    </w:p>
    <w:p w14:paraId="117FDD91" w14:textId="77777777" w:rsidR="003812B1" w:rsidRDefault="003812B1" w:rsidP="003812B1">
      <w:pPr>
        <w:pStyle w:val="HTML-oblikovano"/>
        <w:jc w:val="both"/>
        <w:rPr>
          <w:rFonts w:ascii="Arial" w:hAnsi="Arial" w:cs="Arial"/>
        </w:rPr>
      </w:pPr>
    </w:p>
    <w:p w14:paraId="7163D066" w14:textId="77777777" w:rsidR="003812B1" w:rsidRPr="00BC0DC7" w:rsidRDefault="003812B1" w:rsidP="003812B1">
      <w:pPr>
        <w:pStyle w:val="HTML-oblikovano"/>
        <w:jc w:val="both"/>
        <w:rPr>
          <w:rFonts w:ascii="Arial" w:hAnsi="Arial" w:cs="Arial"/>
        </w:rPr>
      </w:pPr>
      <w:r w:rsidRPr="00BC0DC7">
        <w:rPr>
          <w:rFonts w:ascii="Arial" w:hAnsi="Arial" w:cs="Arial"/>
        </w:rPr>
        <w:t>Dobavitelj se zavezuje, da bo naročnika redno obveščal o spremembah varnostnih listov čistil ter mu posredoval zadnje veljavne verzije ob vsakokratni spremembi.</w:t>
      </w:r>
    </w:p>
    <w:p w14:paraId="1D3ED942" w14:textId="77777777" w:rsidR="003812B1" w:rsidRPr="00BC0DC7" w:rsidRDefault="003812B1" w:rsidP="003812B1">
      <w:pPr>
        <w:spacing w:after="0"/>
        <w:jc w:val="both"/>
        <w:rPr>
          <w:rFonts w:ascii="Arial" w:hAnsi="Arial" w:cs="Arial"/>
          <w:sz w:val="20"/>
          <w:szCs w:val="20"/>
        </w:rPr>
      </w:pPr>
    </w:p>
    <w:p w14:paraId="0F218ABA" w14:textId="77777777"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 xml:space="preserve">Dobavitelj bo naročniku dobavljal blago, ki ima rok trajanja uporabe najmanj 50 % celokupnega roka uporabe. Blago s krajšim rokom uporabe </w:t>
      </w:r>
      <w:r>
        <w:rPr>
          <w:rFonts w:ascii="Arial" w:hAnsi="Arial" w:cs="Arial"/>
          <w:sz w:val="20"/>
          <w:szCs w:val="20"/>
        </w:rPr>
        <w:t>se dobavi</w:t>
      </w:r>
      <w:r w:rsidRPr="00BC0DC7">
        <w:rPr>
          <w:rFonts w:ascii="Arial" w:hAnsi="Arial" w:cs="Arial"/>
          <w:sz w:val="20"/>
          <w:szCs w:val="20"/>
        </w:rPr>
        <w:t xml:space="preserve"> samo po dogovoru z naročnikom.</w:t>
      </w:r>
    </w:p>
    <w:p w14:paraId="14D3BB91" w14:textId="77777777" w:rsidR="003812B1" w:rsidRPr="00BC0DC7" w:rsidRDefault="003812B1" w:rsidP="003812B1">
      <w:pPr>
        <w:spacing w:after="0"/>
        <w:jc w:val="both"/>
        <w:rPr>
          <w:rFonts w:ascii="Arial" w:hAnsi="Arial" w:cs="Arial"/>
          <w:sz w:val="20"/>
          <w:szCs w:val="20"/>
        </w:rPr>
      </w:pPr>
    </w:p>
    <w:p w14:paraId="19CF73C8" w14:textId="77777777" w:rsidR="003812B1" w:rsidRPr="00BC0DC7" w:rsidRDefault="003812B1" w:rsidP="003812B1">
      <w:pPr>
        <w:spacing w:after="0"/>
        <w:jc w:val="both"/>
        <w:rPr>
          <w:rFonts w:ascii="Arial" w:hAnsi="Arial" w:cs="Arial"/>
          <w:sz w:val="20"/>
          <w:szCs w:val="20"/>
        </w:rPr>
      </w:pPr>
    </w:p>
    <w:p w14:paraId="46998BC9" w14:textId="77777777" w:rsidR="003812B1" w:rsidRPr="00BC0DC7" w:rsidRDefault="003812B1" w:rsidP="003812B1">
      <w:pPr>
        <w:widowControl/>
        <w:numPr>
          <w:ilvl w:val="0"/>
          <w:numId w:val="25"/>
        </w:numPr>
        <w:spacing w:after="0" w:line="240" w:lineRule="auto"/>
        <w:jc w:val="center"/>
        <w:rPr>
          <w:rFonts w:ascii="Arial" w:hAnsi="Arial" w:cs="Arial"/>
          <w:sz w:val="20"/>
          <w:szCs w:val="20"/>
        </w:rPr>
      </w:pPr>
      <w:r w:rsidRPr="00BC0DC7">
        <w:rPr>
          <w:rFonts w:ascii="Arial" w:hAnsi="Arial" w:cs="Arial"/>
          <w:sz w:val="20"/>
          <w:szCs w:val="20"/>
        </w:rPr>
        <w:t>člen</w:t>
      </w:r>
    </w:p>
    <w:p w14:paraId="0B94667B" w14:textId="77777777"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Naročnik lahko naroča blago po telefonu ali e-mailu.</w:t>
      </w:r>
    </w:p>
    <w:p w14:paraId="572C2299" w14:textId="77777777" w:rsidR="003812B1" w:rsidRPr="00BC0DC7" w:rsidRDefault="003812B1" w:rsidP="003812B1">
      <w:pPr>
        <w:spacing w:after="0"/>
        <w:jc w:val="both"/>
        <w:rPr>
          <w:rFonts w:ascii="Arial" w:hAnsi="Arial" w:cs="Arial"/>
          <w:sz w:val="20"/>
          <w:szCs w:val="20"/>
        </w:rPr>
      </w:pPr>
    </w:p>
    <w:p w14:paraId="53381DF9" w14:textId="77777777"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Kontaktni podatki za naročanje</w:t>
      </w:r>
      <w:r>
        <w:rPr>
          <w:rFonts w:ascii="Arial" w:hAnsi="Arial" w:cs="Arial"/>
          <w:sz w:val="20"/>
          <w:szCs w:val="20"/>
        </w:rPr>
        <w:t>:</w:t>
      </w:r>
    </w:p>
    <w:p w14:paraId="2AE2C3DB" w14:textId="77777777" w:rsidR="003812B1" w:rsidRPr="00BC0DC7" w:rsidRDefault="003812B1" w:rsidP="003812B1">
      <w:pPr>
        <w:pStyle w:val="Odstavekseznama"/>
        <w:numPr>
          <w:ilvl w:val="0"/>
          <w:numId w:val="38"/>
        </w:numPr>
        <w:contextualSpacing w:val="0"/>
        <w:jc w:val="both"/>
        <w:rPr>
          <w:rFonts w:ascii="Arial" w:hAnsi="Arial" w:cs="Arial"/>
        </w:rPr>
      </w:pPr>
      <w:r w:rsidRPr="00BC0DC7">
        <w:rPr>
          <w:rFonts w:ascii="Arial" w:hAnsi="Arial" w:cs="Arial"/>
        </w:rPr>
        <w:t>kontaktna oseba: ________________</w:t>
      </w:r>
    </w:p>
    <w:p w14:paraId="58807FB3" w14:textId="77777777" w:rsidR="003812B1" w:rsidRPr="00BC0DC7" w:rsidRDefault="003812B1" w:rsidP="003812B1">
      <w:pPr>
        <w:pStyle w:val="Odstavekseznama"/>
        <w:numPr>
          <w:ilvl w:val="0"/>
          <w:numId w:val="38"/>
        </w:numPr>
        <w:contextualSpacing w:val="0"/>
        <w:jc w:val="both"/>
        <w:rPr>
          <w:rFonts w:ascii="Arial" w:hAnsi="Arial" w:cs="Arial"/>
        </w:rPr>
      </w:pPr>
      <w:r w:rsidRPr="00BC0DC7">
        <w:rPr>
          <w:rFonts w:ascii="Arial" w:hAnsi="Arial" w:cs="Arial"/>
        </w:rPr>
        <w:t>tel. št.:</w:t>
      </w:r>
      <w:r w:rsidRPr="00BC0DC7">
        <w:rPr>
          <w:rFonts w:ascii="Arial" w:hAnsi="Arial" w:cs="Arial"/>
        </w:rPr>
        <w:tab/>
        <w:t>___________________</w:t>
      </w:r>
    </w:p>
    <w:p w14:paraId="54AFD962" w14:textId="77777777" w:rsidR="003812B1" w:rsidRPr="00BC0DC7" w:rsidRDefault="003812B1" w:rsidP="003812B1">
      <w:pPr>
        <w:pStyle w:val="Odstavekseznama"/>
        <w:numPr>
          <w:ilvl w:val="0"/>
          <w:numId w:val="38"/>
        </w:numPr>
        <w:contextualSpacing w:val="0"/>
        <w:jc w:val="both"/>
        <w:rPr>
          <w:rFonts w:ascii="Arial" w:hAnsi="Arial" w:cs="Arial"/>
        </w:rPr>
      </w:pPr>
      <w:r w:rsidRPr="00BC0DC7">
        <w:rPr>
          <w:rFonts w:ascii="Arial" w:hAnsi="Arial" w:cs="Arial"/>
        </w:rPr>
        <w:t>e-mail:</w:t>
      </w:r>
      <w:r w:rsidRPr="00BC0DC7">
        <w:rPr>
          <w:rFonts w:ascii="Arial" w:hAnsi="Arial" w:cs="Arial"/>
        </w:rPr>
        <w:tab/>
        <w:t>_________________</w:t>
      </w:r>
    </w:p>
    <w:p w14:paraId="793358E5" w14:textId="77777777" w:rsidR="003812B1" w:rsidRPr="00BC0DC7" w:rsidRDefault="003812B1" w:rsidP="003812B1">
      <w:pPr>
        <w:spacing w:after="0"/>
        <w:jc w:val="both"/>
        <w:rPr>
          <w:rFonts w:ascii="Arial" w:hAnsi="Arial" w:cs="Arial"/>
          <w:sz w:val="20"/>
          <w:szCs w:val="20"/>
        </w:rPr>
      </w:pPr>
    </w:p>
    <w:p w14:paraId="41E6304B" w14:textId="77777777"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 xml:space="preserve">Dobavitelj se zavezuje, da bo naročniku dobavljal </w:t>
      </w:r>
      <w:r>
        <w:rPr>
          <w:rFonts w:ascii="Arial" w:hAnsi="Arial" w:cs="Arial"/>
          <w:sz w:val="20"/>
          <w:szCs w:val="20"/>
        </w:rPr>
        <w:t>artikle</w:t>
      </w:r>
      <w:r w:rsidRPr="00BC0DC7">
        <w:rPr>
          <w:rFonts w:ascii="Arial" w:hAnsi="Arial" w:cs="Arial"/>
          <w:sz w:val="20"/>
          <w:szCs w:val="20"/>
        </w:rPr>
        <w:t xml:space="preserve"> sukcesivno po posameznih lokacijah naročnika v roku dveh delovnih dni od prejema naročila. Seznam lokacij naročnika je razviden iz priloge k tej pogodbi. </w:t>
      </w:r>
    </w:p>
    <w:p w14:paraId="36D784B0" w14:textId="77777777" w:rsidR="003812B1" w:rsidRPr="00BC0DC7" w:rsidRDefault="003812B1" w:rsidP="003812B1">
      <w:pPr>
        <w:spacing w:after="0"/>
        <w:jc w:val="both"/>
        <w:rPr>
          <w:rFonts w:ascii="Arial" w:hAnsi="Arial" w:cs="Arial"/>
          <w:sz w:val="20"/>
          <w:szCs w:val="20"/>
        </w:rPr>
      </w:pPr>
    </w:p>
    <w:p w14:paraId="050A2CCE" w14:textId="77777777"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Dobavni roki se lahko podaljšajo le, če se pogodbeni stranki tako pisno sporazumeta ali pa v primeru višje sile.</w:t>
      </w:r>
    </w:p>
    <w:p w14:paraId="72659EA5" w14:textId="77777777" w:rsidR="003812B1" w:rsidRPr="00BC0DC7" w:rsidRDefault="003812B1" w:rsidP="003812B1">
      <w:pPr>
        <w:spacing w:after="0"/>
        <w:jc w:val="both"/>
        <w:rPr>
          <w:rFonts w:ascii="Arial" w:hAnsi="Arial" w:cs="Arial"/>
          <w:sz w:val="20"/>
          <w:szCs w:val="20"/>
        </w:rPr>
      </w:pPr>
    </w:p>
    <w:p w14:paraId="3F84088B" w14:textId="77777777"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Dobavitelj je dolžan po istih cenah in pod enakimi pogoji dobavljati blago, ki je predmet te pogodbe, tudi v vse eventualno novo odprte enote naročnika.</w:t>
      </w:r>
    </w:p>
    <w:p w14:paraId="474885DA" w14:textId="77777777"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 xml:space="preserve"> </w:t>
      </w:r>
    </w:p>
    <w:p w14:paraId="4443CF5E" w14:textId="77777777" w:rsidR="003812B1" w:rsidRPr="00BC0DC7" w:rsidRDefault="003812B1" w:rsidP="003812B1">
      <w:pPr>
        <w:spacing w:after="0"/>
        <w:jc w:val="both"/>
        <w:rPr>
          <w:rFonts w:ascii="Arial" w:hAnsi="Arial" w:cs="Arial"/>
          <w:sz w:val="20"/>
          <w:szCs w:val="20"/>
        </w:rPr>
      </w:pPr>
    </w:p>
    <w:p w14:paraId="78771473" w14:textId="77777777" w:rsidR="003812B1" w:rsidRPr="00BC0DC7" w:rsidRDefault="003812B1" w:rsidP="003812B1">
      <w:pPr>
        <w:widowControl/>
        <w:numPr>
          <w:ilvl w:val="0"/>
          <w:numId w:val="25"/>
        </w:numPr>
        <w:spacing w:after="0" w:line="240" w:lineRule="auto"/>
        <w:jc w:val="center"/>
        <w:rPr>
          <w:rFonts w:ascii="Arial" w:hAnsi="Arial" w:cs="Arial"/>
          <w:sz w:val="20"/>
          <w:szCs w:val="20"/>
        </w:rPr>
      </w:pPr>
      <w:r w:rsidRPr="00BC0DC7">
        <w:rPr>
          <w:rFonts w:ascii="Arial" w:hAnsi="Arial" w:cs="Arial"/>
          <w:sz w:val="20"/>
          <w:szCs w:val="20"/>
        </w:rPr>
        <w:t>člen</w:t>
      </w:r>
    </w:p>
    <w:p w14:paraId="0B586EAD" w14:textId="77777777" w:rsidR="003812B1" w:rsidRPr="00BC0DC7" w:rsidRDefault="003812B1" w:rsidP="003812B1">
      <w:pPr>
        <w:pStyle w:val="Telobesedila"/>
        <w:jc w:val="both"/>
        <w:rPr>
          <w:rFonts w:cs="Arial"/>
          <w:b w:val="0"/>
          <w:sz w:val="20"/>
          <w:lang w:val="sl-SI"/>
        </w:rPr>
      </w:pPr>
      <w:r w:rsidRPr="00BC0DC7">
        <w:rPr>
          <w:rFonts w:cs="Arial"/>
          <w:b w:val="0"/>
          <w:sz w:val="20"/>
          <w:lang w:val="sl-SI"/>
        </w:rPr>
        <w:t>Naročnik prevzame blago s prevzemnico. Količinski prevzem dobavljenega blaga se opravi takoj, kakovostni pa v zakonitih rokih.</w:t>
      </w:r>
    </w:p>
    <w:p w14:paraId="5A9A8FBA" w14:textId="77777777" w:rsidR="003812B1" w:rsidRPr="00BC0DC7" w:rsidRDefault="003812B1" w:rsidP="003812B1">
      <w:pPr>
        <w:pStyle w:val="Telobesedila"/>
        <w:jc w:val="both"/>
        <w:rPr>
          <w:rFonts w:cs="Arial"/>
          <w:b w:val="0"/>
          <w:sz w:val="20"/>
          <w:lang w:val="sl-SI"/>
        </w:rPr>
      </w:pPr>
    </w:p>
    <w:p w14:paraId="7688CB34" w14:textId="77777777" w:rsidR="003812B1" w:rsidRPr="00BC0DC7" w:rsidRDefault="003812B1" w:rsidP="003812B1">
      <w:pPr>
        <w:pStyle w:val="Telobesedila"/>
        <w:jc w:val="both"/>
        <w:rPr>
          <w:rFonts w:cs="Arial"/>
          <w:b w:val="0"/>
          <w:sz w:val="20"/>
          <w:lang w:val="sl-SI"/>
        </w:rPr>
      </w:pPr>
      <w:r w:rsidRPr="00BC0DC7">
        <w:rPr>
          <w:rFonts w:cs="Arial"/>
          <w:b w:val="0"/>
          <w:sz w:val="20"/>
          <w:lang w:val="sl-SI"/>
        </w:rPr>
        <w:t>Kvaliteta proizvodov mora ustrezati obstoječim standardom in deklarirani kvaliteti na embalaži oz. spremljajočih dokumentih.</w:t>
      </w:r>
    </w:p>
    <w:p w14:paraId="78E874A9" w14:textId="77777777" w:rsidR="003812B1" w:rsidRPr="00BC0DC7" w:rsidRDefault="003812B1" w:rsidP="003812B1">
      <w:pPr>
        <w:pStyle w:val="Telobesedila"/>
        <w:jc w:val="both"/>
        <w:rPr>
          <w:rFonts w:cs="Arial"/>
          <w:b w:val="0"/>
          <w:sz w:val="20"/>
          <w:lang w:val="sl-SI"/>
        </w:rPr>
      </w:pPr>
    </w:p>
    <w:p w14:paraId="08D07175" w14:textId="77777777" w:rsidR="003812B1" w:rsidRPr="00BC0DC7" w:rsidRDefault="003812B1" w:rsidP="003812B1">
      <w:pPr>
        <w:pStyle w:val="Telobesedila"/>
        <w:jc w:val="both"/>
        <w:rPr>
          <w:rFonts w:cs="Arial"/>
          <w:b w:val="0"/>
          <w:sz w:val="20"/>
          <w:lang w:val="sl-SI"/>
        </w:rPr>
      </w:pPr>
      <w:r w:rsidRPr="00BC0DC7">
        <w:rPr>
          <w:rFonts w:cs="Arial"/>
          <w:b w:val="0"/>
          <w:sz w:val="20"/>
          <w:lang w:val="sl-SI"/>
        </w:rPr>
        <w:t>Naročnik si pridržuje pravico, da blaga, tudi če ustreza pogojem iz prejšnjega odstavka, ne kupi, če po drugih okoliščinah ne ustreza potrebam naročnika.</w:t>
      </w:r>
    </w:p>
    <w:p w14:paraId="3F9D44EF" w14:textId="77777777" w:rsidR="003812B1" w:rsidRPr="00BC0DC7" w:rsidRDefault="003812B1" w:rsidP="003812B1">
      <w:pPr>
        <w:pStyle w:val="Telobesedila"/>
        <w:jc w:val="both"/>
        <w:rPr>
          <w:rFonts w:cs="Arial"/>
          <w:b w:val="0"/>
          <w:sz w:val="20"/>
          <w:lang w:val="sl-SI"/>
        </w:rPr>
      </w:pPr>
    </w:p>
    <w:p w14:paraId="0F6A5DD8" w14:textId="77777777" w:rsidR="003812B1" w:rsidRPr="00BC0DC7" w:rsidRDefault="003812B1" w:rsidP="003812B1">
      <w:pPr>
        <w:pStyle w:val="Telobesedila"/>
        <w:jc w:val="both"/>
        <w:rPr>
          <w:rFonts w:cs="Arial"/>
          <w:b w:val="0"/>
          <w:sz w:val="20"/>
          <w:lang w:val="sl-SI"/>
        </w:rPr>
      </w:pPr>
      <w:r w:rsidRPr="00BC0DC7">
        <w:rPr>
          <w:rFonts w:cs="Arial"/>
          <w:b w:val="0"/>
          <w:sz w:val="20"/>
          <w:lang w:val="sl-SI"/>
        </w:rPr>
        <w:t>Naročnik lahko zahteva, da mu dobavitelj predloži vzorce blaga, da jih lahko naročnik preizkusi in se na osnovi tega odloči o naročilu.</w:t>
      </w:r>
    </w:p>
    <w:p w14:paraId="7E9ED2D9" w14:textId="77777777" w:rsidR="003812B1" w:rsidRPr="00BC0DC7" w:rsidRDefault="003812B1" w:rsidP="003812B1">
      <w:pPr>
        <w:pStyle w:val="Telobesedila"/>
        <w:jc w:val="both"/>
        <w:rPr>
          <w:rFonts w:cs="Arial"/>
          <w:b w:val="0"/>
          <w:sz w:val="20"/>
          <w:lang w:val="sl-SI"/>
        </w:rPr>
      </w:pPr>
    </w:p>
    <w:p w14:paraId="2E0BD58E" w14:textId="77777777" w:rsidR="003812B1" w:rsidRPr="00BC0DC7" w:rsidRDefault="003812B1" w:rsidP="003812B1">
      <w:pPr>
        <w:pStyle w:val="Telobesedila"/>
        <w:jc w:val="both"/>
        <w:rPr>
          <w:rFonts w:cs="Arial"/>
          <w:b w:val="0"/>
          <w:sz w:val="20"/>
          <w:lang w:val="sl-SI"/>
        </w:rPr>
      </w:pPr>
      <w:r w:rsidRPr="00BC0DC7">
        <w:rPr>
          <w:rFonts w:cs="Arial"/>
          <w:b w:val="0"/>
          <w:sz w:val="20"/>
          <w:lang w:val="sl-SI"/>
        </w:rPr>
        <w:t>Če naročnik ugotovi, da blago ni kakovostno ustrezno, ga takoj zavrne in zahteva, da mu dobavitelj dobavi kvalitetno blago. Če dobavitelj blaga ne zamenja, lahko naročnik zahteva ustrezen pregled blaga po inšpekcijski službi oz. pristojnem zavodu, ki opravlja kontrolo kakovosti.</w:t>
      </w:r>
    </w:p>
    <w:p w14:paraId="170C72D8" w14:textId="77777777" w:rsidR="003812B1" w:rsidRPr="00BC0DC7" w:rsidRDefault="003812B1" w:rsidP="003812B1">
      <w:pPr>
        <w:pStyle w:val="Telobesedila"/>
        <w:jc w:val="both"/>
        <w:rPr>
          <w:rFonts w:cs="Arial"/>
          <w:b w:val="0"/>
          <w:sz w:val="20"/>
          <w:lang w:val="sl-SI"/>
        </w:rPr>
      </w:pPr>
    </w:p>
    <w:p w14:paraId="539E7C2B" w14:textId="77777777" w:rsidR="003812B1" w:rsidRPr="00BC0DC7" w:rsidRDefault="003812B1" w:rsidP="003812B1">
      <w:pPr>
        <w:pStyle w:val="Telobesedila"/>
        <w:jc w:val="both"/>
        <w:rPr>
          <w:rFonts w:eastAsia="Times New Roman" w:cs="Arial"/>
          <w:b w:val="0"/>
          <w:sz w:val="20"/>
          <w:lang w:val="sl-SI" w:eastAsia="en-US"/>
        </w:rPr>
      </w:pPr>
      <w:r w:rsidRPr="00BC0DC7">
        <w:rPr>
          <w:rFonts w:cs="Arial"/>
          <w:b w:val="0"/>
          <w:sz w:val="20"/>
          <w:lang w:val="sl-SI"/>
        </w:rPr>
        <w:t>Kontaktna oseba za reševanje reklamacij pri dobavitelju je: ______________.</w:t>
      </w:r>
    </w:p>
    <w:p w14:paraId="020E6434" w14:textId="77777777" w:rsidR="003812B1" w:rsidRPr="00BC0DC7" w:rsidRDefault="003812B1" w:rsidP="003812B1">
      <w:pPr>
        <w:pStyle w:val="Telobesedila"/>
        <w:rPr>
          <w:rFonts w:eastAsia="Times New Roman" w:cs="Arial"/>
          <w:b w:val="0"/>
          <w:sz w:val="20"/>
          <w:lang w:val="sl-SI" w:eastAsia="en-US"/>
        </w:rPr>
      </w:pPr>
    </w:p>
    <w:p w14:paraId="7D26C58D" w14:textId="77777777" w:rsidR="003812B1" w:rsidRPr="00BC0DC7" w:rsidRDefault="003812B1" w:rsidP="003812B1">
      <w:pPr>
        <w:pStyle w:val="Telobesedila"/>
        <w:jc w:val="both"/>
        <w:rPr>
          <w:rFonts w:cs="Arial"/>
          <w:b w:val="0"/>
          <w:sz w:val="20"/>
          <w:lang w:val="sl-SI"/>
        </w:rPr>
      </w:pPr>
      <w:r w:rsidRPr="00BC0DC7">
        <w:rPr>
          <w:rFonts w:cs="Arial"/>
          <w:b w:val="0"/>
          <w:sz w:val="20"/>
          <w:lang w:val="sl-SI"/>
        </w:rPr>
        <w:t>Zamenjava naročenega blaga z drugim izdelkom ni dovoljena, razen če naročenega izdelka ni na tržišču in se je ponudnik predhodno dogovoril z naročnikom.</w:t>
      </w:r>
    </w:p>
    <w:p w14:paraId="5375A7F0" w14:textId="77777777" w:rsidR="003812B1" w:rsidRPr="00BC0DC7" w:rsidRDefault="003812B1" w:rsidP="003812B1">
      <w:pPr>
        <w:pStyle w:val="Telobesedila"/>
        <w:jc w:val="both"/>
        <w:rPr>
          <w:rFonts w:cs="Arial"/>
          <w:b w:val="0"/>
          <w:sz w:val="20"/>
          <w:lang w:val="sl-SI"/>
        </w:rPr>
      </w:pPr>
    </w:p>
    <w:p w14:paraId="63B87A60" w14:textId="77777777" w:rsidR="003812B1" w:rsidRPr="00BC0DC7" w:rsidRDefault="003812B1" w:rsidP="003812B1">
      <w:pPr>
        <w:pStyle w:val="Telobesedila"/>
        <w:jc w:val="both"/>
        <w:rPr>
          <w:rFonts w:cs="Arial"/>
          <w:b w:val="0"/>
          <w:sz w:val="20"/>
          <w:lang w:val="sl-SI"/>
        </w:rPr>
      </w:pPr>
    </w:p>
    <w:p w14:paraId="373BAD10" w14:textId="77777777" w:rsidR="003812B1" w:rsidRPr="00BC0DC7" w:rsidRDefault="003812B1" w:rsidP="003812B1">
      <w:pPr>
        <w:widowControl/>
        <w:numPr>
          <w:ilvl w:val="0"/>
          <w:numId w:val="25"/>
        </w:numPr>
        <w:spacing w:after="0" w:line="240" w:lineRule="auto"/>
        <w:jc w:val="center"/>
        <w:rPr>
          <w:rFonts w:ascii="Arial" w:hAnsi="Arial" w:cs="Arial"/>
          <w:sz w:val="20"/>
          <w:szCs w:val="20"/>
        </w:rPr>
      </w:pPr>
      <w:r w:rsidRPr="00BC0DC7">
        <w:rPr>
          <w:rFonts w:ascii="Arial" w:hAnsi="Arial" w:cs="Arial"/>
          <w:sz w:val="20"/>
          <w:szCs w:val="20"/>
        </w:rPr>
        <w:t>člen</w:t>
      </w:r>
    </w:p>
    <w:p w14:paraId="076AFFC7" w14:textId="7B5A4849" w:rsidR="003812B1" w:rsidRPr="00DE5893" w:rsidRDefault="003812B1" w:rsidP="003812B1">
      <w:pPr>
        <w:pStyle w:val="Telobesedila"/>
        <w:jc w:val="both"/>
        <w:rPr>
          <w:rFonts w:cs="Arial"/>
          <w:b w:val="0"/>
          <w:sz w:val="20"/>
          <w:lang w:val="sl-SI"/>
        </w:rPr>
      </w:pPr>
      <w:r w:rsidRPr="00DE5893">
        <w:rPr>
          <w:rFonts w:cs="Arial"/>
          <w:b w:val="0"/>
          <w:sz w:val="20"/>
          <w:lang w:val="sl-SI"/>
        </w:rPr>
        <w:t xml:space="preserve">Dobavitelj se  zavezuje, da bodo artikli, za katere je to označeno v ponudbenem predračunu, izpolnjevali zahteve iz Uredbe o zelenem javnem naročanju </w:t>
      </w:r>
      <w:r w:rsidR="007B746F" w:rsidRPr="00DE5893">
        <w:rPr>
          <w:rFonts w:cs="Arial"/>
          <w:b w:val="0"/>
          <w:sz w:val="20"/>
          <w:lang w:val="sl-SI"/>
        </w:rPr>
        <w:t>(Uradni list RS, št. 51/2017, 64/2019, 121/2021, 132/2023, 43/2025).</w:t>
      </w:r>
    </w:p>
    <w:p w14:paraId="2EE33B47" w14:textId="77777777" w:rsidR="003812B1" w:rsidRPr="00DE5893" w:rsidRDefault="003812B1" w:rsidP="003812B1">
      <w:pPr>
        <w:pStyle w:val="Telobesedila"/>
        <w:jc w:val="both"/>
        <w:rPr>
          <w:rFonts w:cs="Arial"/>
          <w:b w:val="0"/>
          <w:sz w:val="20"/>
          <w:lang w:val="sl-SI"/>
        </w:rPr>
      </w:pPr>
    </w:p>
    <w:p w14:paraId="5E65DF4B" w14:textId="1DB508E0" w:rsidR="003812B1" w:rsidRDefault="003812B1" w:rsidP="003812B1">
      <w:pPr>
        <w:pStyle w:val="Telobesedila"/>
        <w:jc w:val="both"/>
        <w:rPr>
          <w:rFonts w:cs="Arial"/>
          <w:b w:val="0"/>
          <w:sz w:val="20"/>
          <w:lang w:val="sl-SI"/>
        </w:rPr>
      </w:pPr>
      <w:r w:rsidRPr="00DE5893">
        <w:rPr>
          <w:rFonts w:cs="Arial"/>
          <w:b w:val="0"/>
          <w:sz w:val="20"/>
          <w:lang w:val="sl-SI"/>
        </w:rPr>
        <w:t>V primeru, da dobavljena čistila ne izpolnjujejo razpisnih zahtev, je dobavitelj dolžan kriti vse stroške, ki bi jih zaradi uporabe takšnih čistil imel naročnik (npr. uničenje predmetov in površin čiščenja, inšpekcijski nadzor, ipd.).</w:t>
      </w:r>
    </w:p>
    <w:p w14:paraId="579304B7" w14:textId="77777777" w:rsidR="007B746F" w:rsidRDefault="007B746F" w:rsidP="003812B1">
      <w:pPr>
        <w:pStyle w:val="Telobesedila"/>
        <w:jc w:val="both"/>
        <w:rPr>
          <w:rFonts w:cs="Arial"/>
          <w:b w:val="0"/>
          <w:sz w:val="20"/>
          <w:lang w:val="sl-SI"/>
        </w:rPr>
      </w:pPr>
    </w:p>
    <w:p w14:paraId="3D775188" w14:textId="77777777" w:rsidR="003812B1" w:rsidRPr="00BC0DC7" w:rsidRDefault="003812B1" w:rsidP="003812B1">
      <w:pPr>
        <w:pStyle w:val="Telobesedila"/>
        <w:rPr>
          <w:rFonts w:eastAsia="Times New Roman" w:cs="Arial"/>
          <w:b w:val="0"/>
          <w:sz w:val="20"/>
          <w:lang w:val="sl-SI" w:eastAsia="en-US"/>
        </w:rPr>
      </w:pPr>
    </w:p>
    <w:p w14:paraId="257FA6AC" w14:textId="77777777" w:rsidR="003812B1" w:rsidRPr="00BC0DC7" w:rsidRDefault="003812B1" w:rsidP="003812B1">
      <w:pPr>
        <w:widowControl/>
        <w:numPr>
          <w:ilvl w:val="0"/>
          <w:numId w:val="25"/>
        </w:numPr>
        <w:spacing w:after="0" w:line="240" w:lineRule="auto"/>
        <w:jc w:val="center"/>
        <w:rPr>
          <w:rFonts w:ascii="Arial" w:hAnsi="Arial" w:cs="Arial"/>
          <w:sz w:val="20"/>
          <w:szCs w:val="20"/>
        </w:rPr>
      </w:pPr>
      <w:r w:rsidRPr="00BC0DC7">
        <w:rPr>
          <w:rFonts w:ascii="Arial" w:hAnsi="Arial" w:cs="Arial"/>
          <w:sz w:val="20"/>
          <w:szCs w:val="20"/>
        </w:rPr>
        <w:t xml:space="preserve"> člen</w:t>
      </w:r>
    </w:p>
    <w:p w14:paraId="2D29ED47" w14:textId="77777777" w:rsidR="003812B1" w:rsidRPr="00BC0DC7" w:rsidRDefault="003812B1" w:rsidP="003812B1">
      <w:pPr>
        <w:pStyle w:val="Telobesedila"/>
        <w:jc w:val="both"/>
        <w:rPr>
          <w:rFonts w:cs="Arial"/>
          <w:b w:val="0"/>
          <w:sz w:val="20"/>
          <w:lang w:val="sl-SI"/>
        </w:rPr>
      </w:pPr>
      <w:r w:rsidRPr="00BC0DC7">
        <w:rPr>
          <w:rFonts w:cs="Arial"/>
          <w:b w:val="0"/>
          <w:sz w:val="20"/>
          <w:lang w:val="sl-SI"/>
        </w:rPr>
        <w:t xml:space="preserve">Naročnik se obvezuje plačati dobavljeno blago v 30-ih dneh po izstavitvi računa na račun dobavitelja pri ___________št. : __ _______________________. </w:t>
      </w:r>
    </w:p>
    <w:p w14:paraId="3C8079A3" w14:textId="77777777" w:rsidR="003812B1" w:rsidRPr="00BC0DC7" w:rsidRDefault="003812B1" w:rsidP="003812B1">
      <w:pPr>
        <w:spacing w:after="0"/>
        <w:rPr>
          <w:rFonts w:ascii="Arial" w:hAnsi="Arial" w:cs="Arial"/>
          <w:sz w:val="20"/>
          <w:szCs w:val="20"/>
        </w:rPr>
      </w:pPr>
    </w:p>
    <w:p w14:paraId="27C72893" w14:textId="77777777"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Dobavitelj bo naročniku po opravljenih dobavah blaga izstavljal elektronske račune po posameznih poslovnih enotah naročnika, skladno z navodili naročnika za pripravo elektronskega računa.</w:t>
      </w:r>
    </w:p>
    <w:p w14:paraId="1E6C5863" w14:textId="77777777" w:rsidR="003812B1" w:rsidRPr="00BC0DC7" w:rsidRDefault="003812B1" w:rsidP="003812B1">
      <w:pPr>
        <w:pStyle w:val="Telobesedila"/>
        <w:jc w:val="both"/>
        <w:rPr>
          <w:rFonts w:cs="Arial"/>
          <w:b w:val="0"/>
          <w:sz w:val="20"/>
          <w:lang w:val="sl-SI"/>
        </w:rPr>
      </w:pPr>
    </w:p>
    <w:p w14:paraId="3D877E4B" w14:textId="77777777" w:rsidR="003812B1" w:rsidRDefault="003812B1" w:rsidP="003812B1">
      <w:pPr>
        <w:pStyle w:val="Telobesedila"/>
        <w:jc w:val="both"/>
        <w:rPr>
          <w:rFonts w:cs="Arial"/>
          <w:b w:val="0"/>
          <w:sz w:val="20"/>
          <w:lang w:val="sl-SI"/>
        </w:rPr>
      </w:pPr>
      <w:r w:rsidRPr="00BC0DC7">
        <w:rPr>
          <w:rFonts w:cs="Arial"/>
          <w:b w:val="0"/>
          <w:sz w:val="20"/>
          <w:lang w:val="sl-SI"/>
        </w:rPr>
        <w:t>K elektronskemu računu mora priložena dobavnica, potrjena s strani odgovorne osebe poslovne enote.</w:t>
      </w:r>
    </w:p>
    <w:p w14:paraId="6E3816D4" w14:textId="77777777" w:rsidR="00DE5893" w:rsidRDefault="00DE5893" w:rsidP="003812B1">
      <w:pPr>
        <w:pStyle w:val="Telobesedila"/>
        <w:jc w:val="both"/>
        <w:rPr>
          <w:rFonts w:cs="Arial"/>
          <w:b w:val="0"/>
          <w:sz w:val="20"/>
          <w:lang w:val="sl-SI"/>
        </w:rPr>
      </w:pPr>
    </w:p>
    <w:p w14:paraId="1204E328" w14:textId="77777777" w:rsidR="003812B1" w:rsidRDefault="003812B1" w:rsidP="003812B1">
      <w:pPr>
        <w:pStyle w:val="Telobesedila"/>
        <w:jc w:val="both"/>
        <w:rPr>
          <w:rFonts w:cs="Arial"/>
          <w:b w:val="0"/>
          <w:sz w:val="20"/>
          <w:lang w:val="sl-SI"/>
        </w:rPr>
      </w:pPr>
    </w:p>
    <w:p w14:paraId="608B3C30" w14:textId="77777777" w:rsidR="003812B1" w:rsidRPr="00B9669E" w:rsidRDefault="003812B1" w:rsidP="003812B1">
      <w:pPr>
        <w:spacing w:after="0"/>
        <w:jc w:val="both"/>
        <w:rPr>
          <w:rFonts w:ascii="Arial" w:hAnsi="Arial" w:cs="Arial"/>
          <w:sz w:val="20"/>
          <w:szCs w:val="20"/>
        </w:rPr>
      </w:pPr>
      <w:r w:rsidRPr="00B9669E">
        <w:rPr>
          <w:rFonts w:ascii="Arial" w:hAnsi="Arial" w:cs="Arial"/>
          <w:sz w:val="20"/>
          <w:szCs w:val="20"/>
        </w:rPr>
        <w:lastRenderedPageBreak/>
        <w:t xml:space="preserve">DDV se obračuna skladno z veljavno davčno stopnjo v skladu z vsakokratno veljavnost zakonodajo, ki ureja davek na dodano vrednost. </w:t>
      </w:r>
    </w:p>
    <w:p w14:paraId="5890E24A" w14:textId="77777777" w:rsidR="003812B1" w:rsidRPr="00BC0DC7" w:rsidRDefault="003812B1" w:rsidP="003812B1">
      <w:pPr>
        <w:pStyle w:val="Telobesedila"/>
        <w:jc w:val="both"/>
        <w:rPr>
          <w:rFonts w:cs="Arial"/>
          <w:b w:val="0"/>
          <w:sz w:val="20"/>
          <w:lang w:val="sl-SI"/>
        </w:rPr>
      </w:pPr>
    </w:p>
    <w:p w14:paraId="49461D74" w14:textId="77777777" w:rsidR="003812B1" w:rsidRPr="00BC0DC7" w:rsidRDefault="003812B1" w:rsidP="003812B1">
      <w:pPr>
        <w:pStyle w:val="Telobesedila"/>
        <w:jc w:val="both"/>
        <w:rPr>
          <w:rFonts w:cs="Arial"/>
          <w:b w:val="0"/>
          <w:sz w:val="20"/>
          <w:lang w:val="sl-SI"/>
        </w:rPr>
      </w:pPr>
      <w:r w:rsidRPr="00BC0DC7">
        <w:rPr>
          <w:rFonts w:cs="Arial"/>
          <w:b w:val="0"/>
          <w:sz w:val="20"/>
          <w:lang w:val="sl-SI"/>
        </w:rPr>
        <w:t>V primeru zamude pri plačilu lahko dobavitelj zaračuna zakonite zamudne obresti.</w:t>
      </w:r>
    </w:p>
    <w:p w14:paraId="21E4CC8D" w14:textId="77777777" w:rsidR="003812B1" w:rsidRDefault="003812B1" w:rsidP="003812B1">
      <w:pPr>
        <w:spacing w:after="0"/>
        <w:rPr>
          <w:rFonts w:ascii="Arial" w:hAnsi="Arial" w:cs="Arial"/>
          <w:sz w:val="20"/>
          <w:szCs w:val="20"/>
        </w:rPr>
      </w:pPr>
    </w:p>
    <w:p w14:paraId="6187F5CB" w14:textId="77777777" w:rsidR="003812B1" w:rsidRPr="00BC0DC7" w:rsidRDefault="003812B1" w:rsidP="003812B1">
      <w:pPr>
        <w:spacing w:after="0"/>
        <w:rPr>
          <w:rFonts w:ascii="Arial" w:hAnsi="Arial" w:cs="Arial"/>
          <w:sz w:val="20"/>
          <w:szCs w:val="20"/>
        </w:rPr>
      </w:pPr>
    </w:p>
    <w:p w14:paraId="37ED4BE8" w14:textId="77777777" w:rsidR="003812B1" w:rsidRPr="00BC0DC7" w:rsidRDefault="003812B1" w:rsidP="003812B1">
      <w:pPr>
        <w:widowControl/>
        <w:numPr>
          <w:ilvl w:val="0"/>
          <w:numId w:val="25"/>
        </w:numPr>
        <w:spacing w:after="0" w:line="240" w:lineRule="auto"/>
        <w:jc w:val="center"/>
        <w:rPr>
          <w:rFonts w:ascii="Arial" w:hAnsi="Arial" w:cs="Arial"/>
          <w:sz w:val="20"/>
          <w:szCs w:val="20"/>
        </w:rPr>
      </w:pPr>
      <w:r w:rsidRPr="00BC0DC7">
        <w:rPr>
          <w:rFonts w:ascii="Arial" w:hAnsi="Arial" w:cs="Arial"/>
          <w:sz w:val="20"/>
          <w:szCs w:val="20"/>
        </w:rPr>
        <w:t>člen</w:t>
      </w:r>
    </w:p>
    <w:p w14:paraId="2585D0FC" w14:textId="77777777" w:rsidR="003812B1" w:rsidRPr="00BC0DC7" w:rsidRDefault="003812B1" w:rsidP="003812B1">
      <w:pPr>
        <w:pStyle w:val="Telobesedila"/>
        <w:jc w:val="both"/>
        <w:rPr>
          <w:rFonts w:cs="Arial"/>
          <w:b w:val="0"/>
          <w:sz w:val="20"/>
          <w:lang w:val="sl-SI"/>
        </w:rPr>
      </w:pPr>
      <w:r w:rsidRPr="00BC0DC7">
        <w:rPr>
          <w:rFonts w:cs="Arial"/>
          <w:b w:val="0"/>
          <w:sz w:val="20"/>
          <w:lang w:val="sl-SI"/>
        </w:rPr>
        <w:t>Dobavitelj je ob podpisu pogodbe dolžan naročniku predložiti finančno zavarovanje – menično izjavo z bianco menico za dobro izvedbo posla v višini 10 % vrednosti pogodbe.</w:t>
      </w:r>
    </w:p>
    <w:p w14:paraId="19AF14E3" w14:textId="77777777" w:rsidR="003812B1" w:rsidRPr="00BC0DC7" w:rsidRDefault="003812B1" w:rsidP="003812B1">
      <w:pPr>
        <w:pStyle w:val="Telobesedila"/>
        <w:jc w:val="both"/>
        <w:rPr>
          <w:rFonts w:cs="Arial"/>
          <w:b w:val="0"/>
          <w:sz w:val="20"/>
          <w:lang w:val="sl-SI"/>
        </w:rPr>
      </w:pPr>
    </w:p>
    <w:p w14:paraId="6CC10AED" w14:textId="77777777" w:rsidR="003812B1" w:rsidRDefault="003812B1" w:rsidP="003812B1">
      <w:pPr>
        <w:pStyle w:val="Telobesedila"/>
        <w:jc w:val="both"/>
        <w:rPr>
          <w:rFonts w:cs="Arial"/>
          <w:b w:val="0"/>
          <w:sz w:val="20"/>
          <w:lang w:val="sl-SI"/>
        </w:rPr>
      </w:pPr>
      <w:r w:rsidRPr="00BC0DC7">
        <w:rPr>
          <w:rFonts w:cs="Arial"/>
          <w:b w:val="0"/>
          <w:sz w:val="20"/>
          <w:lang w:val="sl-SI"/>
        </w:rPr>
        <w:t>Predložitev finančnega zavarovanja za dobro izvedbo pogodbenih obveznosti je pogoj, da pogodba postane veljavna.</w:t>
      </w:r>
    </w:p>
    <w:p w14:paraId="58020341" w14:textId="77777777" w:rsidR="002E7B29" w:rsidRDefault="002E7B29" w:rsidP="003812B1">
      <w:pPr>
        <w:pStyle w:val="Telobesedila"/>
        <w:jc w:val="both"/>
        <w:rPr>
          <w:rFonts w:cs="Arial"/>
          <w:b w:val="0"/>
          <w:sz w:val="20"/>
          <w:lang w:val="sl-SI"/>
        </w:rPr>
      </w:pPr>
    </w:p>
    <w:p w14:paraId="3F202096" w14:textId="53A648B0" w:rsidR="002E7B29" w:rsidRDefault="002E7B29" w:rsidP="002E7B29">
      <w:pPr>
        <w:widowControl/>
        <w:spacing w:after="0" w:line="240" w:lineRule="auto"/>
        <w:jc w:val="both"/>
        <w:rPr>
          <w:rFonts w:ascii="Arial" w:eastAsia="Times New Roman" w:hAnsi="Arial" w:cs="Arial"/>
          <w:sz w:val="20"/>
          <w:szCs w:val="20"/>
        </w:rPr>
      </w:pPr>
      <w:r w:rsidRPr="006705AC">
        <w:rPr>
          <w:rFonts w:ascii="Arial" w:eastAsia="Times New Roman" w:hAnsi="Arial" w:cs="Arial"/>
          <w:sz w:val="20"/>
          <w:szCs w:val="20"/>
        </w:rPr>
        <w:t>Finančno zavarovanje mora veljati še 30 dni po izteku veljavnosti pogodbe.</w:t>
      </w:r>
    </w:p>
    <w:p w14:paraId="44CD045C" w14:textId="77777777" w:rsidR="003812B1" w:rsidRDefault="003812B1" w:rsidP="003812B1">
      <w:pPr>
        <w:pStyle w:val="Telobesedila"/>
        <w:jc w:val="both"/>
        <w:rPr>
          <w:rFonts w:cs="Arial"/>
          <w:b w:val="0"/>
          <w:sz w:val="20"/>
          <w:lang w:val="sl-SI"/>
        </w:rPr>
      </w:pPr>
    </w:p>
    <w:p w14:paraId="082D0462" w14:textId="77777777" w:rsidR="003812B1" w:rsidRPr="00BC0DC7" w:rsidRDefault="003812B1" w:rsidP="003812B1">
      <w:pPr>
        <w:pStyle w:val="Telobesedila"/>
        <w:jc w:val="both"/>
        <w:rPr>
          <w:rFonts w:cs="Arial"/>
          <w:b w:val="0"/>
          <w:sz w:val="20"/>
          <w:lang w:val="sl-SI"/>
        </w:rPr>
      </w:pPr>
    </w:p>
    <w:p w14:paraId="420DD79A" w14:textId="77777777" w:rsidR="003812B1" w:rsidRPr="00BC0DC7" w:rsidRDefault="003812B1" w:rsidP="003812B1">
      <w:pPr>
        <w:widowControl/>
        <w:numPr>
          <w:ilvl w:val="0"/>
          <w:numId w:val="25"/>
        </w:numPr>
        <w:spacing w:after="0" w:line="240" w:lineRule="auto"/>
        <w:jc w:val="center"/>
        <w:rPr>
          <w:rFonts w:ascii="Arial" w:hAnsi="Arial" w:cs="Arial"/>
          <w:sz w:val="20"/>
          <w:szCs w:val="20"/>
        </w:rPr>
      </w:pPr>
      <w:r w:rsidRPr="00BC0DC7">
        <w:rPr>
          <w:rFonts w:ascii="Arial" w:hAnsi="Arial" w:cs="Arial"/>
          <w:sz w:val="20"/>
          <w:szCs w:val="20"/>
        </w:rPr>
        <w:t>člen</w:t>
      </w:r>
    </w:p>
    <w:p w14:paraId="28150B09" w14:textId="77777777" w:rsidR="003812B1" w:rsidRPr="00BC0DC7" w:rsidRDefault="003812B1" w:rsidP="003812B1">
      <w:pPr>
        <w:pStyle w:val="Telobesedila"/>
        <w:jc w:val="both"/>
        <w:rPr>
          <w:rFonts w:cs="Arial"/>
          <w:b w:val="0"/>
          <w:sz w:val="20"/>
          <w:lang w:val="sl-SI"/>
        </w:rPr>
      </w:pPr>
      <w:r w:rsidRPr="00BC0DC7">
        <w:rPr>
          <w:rFonts w:cs="Arial"/>
          <w:b w:val="0"/>
          <w:sz w:val="20"/>
          <w:lang w:val="sl-SI"/>
        </w:rPr>
        <w:t>Naročnik bo vse pripombe v zvezi z izvrševanjem te pogodbe sporočal dobavitelju v pisni obliki. Če dobavitelj pri naslednjih izvajanjih storitve ne upošteva upravičenih pripomb naročnika, lahko naročnik odstopi od pogodbe. O odstopu od pogodbe naročnik pisno obvesti dobavitelja. V primeru odstopa od pogodbe bo naročnik unovčil finančno zavarovanje za dobro izvedbo pogodbenih obveznosti.</w:t>
      </w:r>
    </w:p>
    <w:p w14:paraId="4A5514D0" w14:textId="77777777" w:rsidR="003812B1" w:rsidRPr="00BC0DC7" w:rsidRDefault="003812B1" w:rsidP="003812B1">
      <w:pPr>
        <w:spacing w:after="0"/>
        <w:jc w:val="both"/>
        <w:rPr>
          <w:rFonts w:ascii="Arial" w:hAnsi="Arial" w:cs="Arial"/>
          <w:sz w:val="20"/>
          <w:szCs w:val="20"/>
        </w:rPr>
      </w:pPr>
    </w:p>
    <w:p w14:paraId="3D0C4069" w14:textId="77777777"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V primeru kršitev pogodbenih določil ima naročnik pravico odstopiti od pogodbe brez odpovednega roka.</w:t>
      </w:r>
    </w:p>
    <w:p w14:paraId="1A0FD59D" w14:textId="77777777" w:rsidR="003812B1" w:rsidRPr="00BC0DC7" w:rsidRDefault="003812B1" w:rsidP="003812B1">
      <w:pPr>
        <w:spacing w:after="0"/>
        <w:jc w:val="both"/>
        <w:rPr>
          <w:rFonts w:ascii="Arial" w:hAnsi="Arial" w:cs="Arial"/>
          <w:sz w:val="20"/>
          <w:szCs w:val="20"/>
        </w:rPr>
      </w:pPr>
    </w:p>
    <w:p w14:paraId="6C8296DD" w14:textId="77777777" w:rsidR="003812B1" w:rsidRPr="00BC0DC7" w:rsidRDefault="003812B1" w:rsidP="003812B1">
      <w:pPr>
        <w:spacing w:after="0"/>
        <w:jc w:val="both"/>
        <w:rPr>
          <w:rFonts w:ascii="Arial" w:hAnsi="Arial" w:cs="Arial"/>
          <w:sz w:val="20"/>
          <w:szCs w:val="20"/>
        </w:rPr>
      </w:pPr>
      <w:r w:rsidRPr="00BC0DC7">
        <w:rPr>
          <w:rFonts w:ascii="Arial" w:hAnsi="Arial" w:cs="Arial"/>
          <w:sz w:val="20"/>
          <w:szCs w:val="20"/>
        </w:rPr>
        <w:t>Ne glede na zgornje določbe, lahko naročnik odstopi od pogodbe v roku enega meseca po pisni odpovedi.</w:t>
      </w:r>
    </w:p>
    <w:p w14:paraId="68E28A47" w14:textId="77777777" w:rsidR="003812B1" w:rsidRDefault="003812B1" w:rsidP="003812B1">
      <w:pPr>
        <w:spacing w:after="0"/>
        <w:rPr>
          <w:rFonts w:ascii="Arial" w:hAnsi="Arial" w:cs="Arial"/>
          <w:sz w:val="20"/>
          <w:szCs w:val="20"/>
        </w:rPr>
      </w:pPr>
    </w:p>
    <w:p w14:paraId="55DFB882" w14:textId="77777777" w:rsidR="003812B1" w:rsidRPr="00C74CA5" w:rsidRDefault="003812B1" w:rsidP="003812B1">
      <w:pPr>
        <w:widowControl/>
        <w:numPr>
          <w:ilvl w:val="0"/>
          <w:numId w:val="25"/>
        </w:numPr>
        <w:spacing w:after="0" w:line="240" w:lineRule="auto"/>
        <w:jc w:val="center"/>
        <w:rPr>
          <w:rFonts w:ascii="Arial" w:hAnsi="Arial" w:cs="Arial"/>
          <w:sz w:val="20"/>
          <w:szCs w:val="20"/>
        </w:rPr>
      </w:pPr>
      <w:r w:rsidRPr="00C74CA5">
        <w:rPr>
          <w:rFonts w:ascii="Arial" w:hAnsi="Arial" w:cs="Arial"/>
          <w:sz w:val="20"/>
          <w:szCs w:val="20"/>
        </w:rPr>
        <w:t>člen</w:t>
      </w:r>
    </w:p>
    <w:p w14:paraId="02B63097" w14:textId="77777777" w:rsidR="003812B1" w:rsidRPr="00CB5D38" w:rsidRDefault="003812B1" w:rsidP="003812B1">
      <w:pPr>
        <w:widowControl/>
        <w:spacing w:after="120" w:line="240" w:lineRule="auto"/>
        <w:jc w:val="both"/>
        <w:rPr>
          <w:rFonts w:ascii="Arial" w:eastAsia="Times" w:hAnsi="Arial" w:cs="Arial"/>
          <w:sz w:val="20"/>
          <w:szCs w:val="20"/>
          <w:lang w:eastAsia="pl-PL"/>
        </w:rPr>
      </w:pPr>
      <w:r w:rsidRPr="00CB5D38">
        <w:rPr>
          <w:rFonts w:ascii="Arial" w:eastAsia="Times" w:hAnsi="Arial" w:cs="Arial"/>
          <w:sz w:val="20"/>
          <w:szCs w:val="20"/>
          <w:lang w:eastAsia="pl-PL"/>
        </w:rPr>
        <w:t xml:space="preserve">Zastopnik pogodbene stranke s strani izvajalca je _______________________, zastopnik naročnika je </w:t>
      </w:r>
      <w:r>
        <w:rPr>
          <w:rFonts w:ascii="Arial" w:eastAsia="Times" w:hAnsi="Arial" w:cs="Arial"/>
          <w:sz w:val="20"/>
          <w:szCs w:val="20"/>
          <w:lang w:eastAsia="pl-PL"/>
        </w:rPr>
        <w:t>mag. Mateja Praprotnik, mag. farm., strokovna vodja.</w:t>
      </w:r>
    </w:p>
    <w:p w14:paraId="2272D0C5" w14:textId="77777777" w:rsidR="003812B1" w:rsidRPr="00CB5D38" w:rsidRDefault="003812B1" w:rsidP="003812B1">
      <w:pPr>
        <w:widowControl/>
        <w:spacing w:after="120" w:line="240" w:lineRule="auto"/>
        <w:jc w:val="both"/>
        <w:rPr>
          <w:rFonts w:ascii="Arial" w:eastAsia="Times" w:hAnsi="Arial" w:cs="Arial"/>
          <w:sz w:val="20"/>
          <w:szCs w:val="20"/>
          <w:lang w:eastAsia="pl-PL"/>
        </w:rPr>
      </w:pPr>
    </w:p>
    <w:p w14:paraId="29BFED16" w14:textId="77777777" w:rsidR="003812B1" w:rsidRPr="00CB5D38" w:rsidRDefault="003812B1" w:rsidP="003812B1">
      <w:pPr>
        <w:widowControl/>
        <w:pBdr>
          <w:top w:val="single" w:sz="4" w:space="1" w:color="auto"/>
        </w:pBdr>
        <w:tabs>
          <w:tab w:val="left" w:pos="8759"/>
        </w:tabs>
        <w:spacing w:after="120" w:line="240" w:lineRule="auto"/>
        <w:ind w:right="-28"/>
        <w:rPr>
          <w:rFonts w:ascii="Arial" w:eastAsia="Times New Roman" w:hAnsi="Arial" w:cs="Arial"/>
          <w:i/>
          <w:smallCaps/>
          <w:sz w:val="20"/>
          <w:szCs w:val="20"/>
        </w:rPr>
      </w:pPr>
      <w:r w:rsidRPr="00CB5D38">
        <w:rPr>
          <w:rFonts w:ascii="Arial" w:eastAsia="Times New Roman" w:hAnsi="Arial" w:cs="Arial"/>
          <w:i/>
          <w:smallCaps/>
          <w:sz w:val="20"/>
          <w:szCs w:val="20"/>
        </w:rPr>
        <w:t>Določila v primeru, da ponudnik pri izvedbi naročila sodeluje s podizvajalci</w:t>
      </w:r>
    </w:p>
    <w:p w14:paraId="42F73577" w14:textId="77777777" w:rsidR="003812B1" w:rsidRPr="00C74CA5" w:rsidRDefault="003812B1" w:rsidP="003812B1">
      <w:pPr>
        <w:widowControl/>
        <w:numPr>
          <w:ilvl w:val="0"/>
          <w:numId w:val="25"/>
        </w:numPr>
        <w:spacing w:after="0" w:line="240" w:lineRule="auto"/>
        <w:jc w:val="center"/>
        <w:rPr>
          <w:rFonts w:ascii="Arial" w:hAnsi="Arial" w:cs="Arial"/>
          <w:sz w:val="20"/>
          <w:szCs w:val="20"/>
        </w:rPr>
      </w:pPr>
      <w:r w:rsidRPr="00C74CA5">
        <w:rPr>
          <w:rFonts w:ascii="Arial" w:hAnsi="Arial" w:cs="Arial"/>
          <w:sz w:val="20"/>
          <w:szCs w:val="20"/>
        </w:rPr>
        <w:t>člen</w:t>
      </w:r>
    </w:p>
    <w:p w14:paraId="20CAF338" w14:textId="49BA4952"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sidRPr="00081598">
        <w:rPr>
          <w:rFonts w:ascii="Arial" w:eastAsia="Times" w:hAnsi="Arial" w:cs="Arial"/>
          <w:sz w:val="20"/>
          <w:szCs w:val="20"/>
          <w:lang w:eastAsia="pl-PL"/>
        </w:rPr>
        <w:t xml:space="preserve">Poleg </w:t>
      </w:r>
      <w:r>
        <w:rPr>
          <w:rFonts w:ascii="Arial" w:eastAsia="Times" w:hAnsi="Arial" w:cs="Arial"/>
          <w:sz w:val="20"/>
          <w:szCs w:val="20"/>
          <w:lang w:eastAsia="pl-PL"/>
        </w:rPr>
        <w:t>dobavitelja</w:t>
      </w:r>
      <w:r w:rsidRPr="00081598">
        <w:rPr>
          <w:rFonts w:ascii="Arial" w:eastAsia="Times" w:hAnsi="Arial" w:cs="Arial"/>
          <w:sz w:val="20"/>
          <w:szCs w:val="20"/>
          <w:lang w:eastAsia="pl-PL"/>
        </w:rPr>
        <w:t xml:space="preserve"> lahko sodelujejo pri izvedbi naročila tudi naslednji podizvajalci (naziv, naslov, kraj):</w:t>
      </w:r>
    </w:p>
    <w:p w14:paraId="24E16EC8"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sidRPr="00081598">
        <w:rPr>
          <w:rFonts w:ascii="Arial" w:eastAsia="Times" w:hAnsi="Arial" w:cs="Arial"/>
          <w:sz w:val="20"/>
          <w:szCs w:val="20"/>
          <w:lang w:eastAsia="pl-PL"/>
        </w:rPr>
        <w:t>…………………………………………………………………………………………………………………</w:t>
      </w:r>
    </w:p>
    <w:p w14:paraId="7763B469"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sidRPr="00081598">
        <w:rPr>
          <w:rFonts w:ascii="Arial" w:eastAsia="Times" w:hAnsi="Arial" w:cs="Arial"/>
          <w:sz w:val="20"/>
          <w:szCs w:val="20"/>
          <w:lang w:eastAsia="pl-PL"/>
        </w:rPr>
        <w:t>…………………………………………………………………………………………………………………</w:t>
      </w:r>
    </w:p>
    <w:p w14:paraId="470D2478"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sidRPr="00081598">
        <w:rPr>
          <w:rFonts w:ascii="Arial" w:eastAsia="Times" w:hAnsi="Arial" w:cs="Arial"/>
          <w:sz w:val="20"/>
          <w:szCs w:val="20"/>
          <w:lang w:eastAsia="pl-PL"/>
        </w:rPr>
        <w:t>…………………………………………………………………………………………………………………</w:t>
      </w:r>
    </w:p>
    <w:p w14:paraId="5E3CE10A"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p>
    <w:p w14:paraId="6092277B" w14:textId="0A9BB944"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sidRPr="00081598">
        <w:rPr>
          <w:rFonts w:ascii="Arial" w:eastAsia="Times" w:hAnsi="Arial" w:cs="Arial"/>
          <w:sz w:val="20"/>
          <w:szCs w:val="20"/>
          <w:lang w:eastAsia="pl-PL"/>
        </w:rPr>
        <w:t>Ponudnik poleg podatkov o vrsti del……………, ki jih bo izvedel podizvajalec, navede tudi podatke o podizvajalcu (naziv, polni naslov, matična številka, davčna številka in transakcijski račun) in predmetu, količini, vrednosti oz. %, kraju in roku izvedbe teh del.</w:t>
      </w:r>
    </w:p>
    <w:p w14:paraId="62017445"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sidRPr="00081598">
        <w:rPr>
          <w:rFonts w:ascii="Arial" w:eastAsia="Times" w:hAnsi="Arial" w:cs="Arial"/>
          <w:sz w:val="20"/>
          <w:szCs w:val="20"/>
          <w:lang w:eastAsia="pl-PL"/>
        </w:rPr>
        <w:t>…………………………………………………………………………………………………………………</w:t>
      </w:r>
    </w:p>
    <w:p w14:paraId="6CD66C0E"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sidRPr="00081598">
        <w:rPr>
          <w:rFonts w:ascii="Arial" w:eastAsia="Times" w:hAnsi="Arial" w:cs="Arial"/>
          <w:sz w:val="20"/>
          <w:szCs w:val="20"/>
          <w:lang w:eastAsia="pl-PL"/>
        </w:rPr>
        <w:t>…………………………………………………………………………………………………………………</w:t>
      </w:r>
    </w:p>
    <w:p w14:paraId="78FC51FD" w14:textId="1957FA3A"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Pr>
          <w:rFonts w:ascii="Arial" w:eastAsia="Times" w:hAnsi="Arial" w:cs="Arial"/>
          <w:sz w:val="20"/>
          <w:szCs w:val="20"/>
          <w:lang w:eastAsia="pl-PL"/>
        </w:rPr>
        <w:t xml:space="preserve">Dobavitelj </w:t>
      </w:r>
      <w:r w:rsidRPr="00081598">
        <w:rPr>
          <w:rFonts w:ascii="Arial" w:eastAsia="Times" w:hAnsi="Arial" w:cs="Arial"/>
          <w:sz w:val="20"/>
          <w:szCs w:val="20"/>
          <w:lang w:eastAsia="pl-PL"/>
        </w:rPr>
        <w:t xml:space="preserve">mora med izvajanjem te pogodbe naročnika pisno obvestiti o morebitnih spremembah informacij o podizvajalcih, ki jih je navedel v ponudbi, in sicer v petih dneh po spremembi. Če namerava izvajalec med izvajanjem te pogodbe vključiti nove podizvajalce ali zamenjati podizvajalca/e, mora naročnika o tej nameri pisno obvestiti in zanj skupaj z obvestilom posredovati vse v 10. členu Navodil ponudnikom za izdelavo ponudbe, ki so sestavni del dokumentacije št. </w:t>
      </w:r>
      <w:r>
        <w:rPr>
          <w:rFonts w:ascii="Arial" w:eastAsia="Times" w:hAnsi="Arial" w:cs="Arial"/>
          <w:sz w:val="20"/>
          <w:szCs w:val="20"/>
          <w:lang w:eastAsia="pl-PL"/>
        </w:rPr>
        <w:t>xx-3/2026</w:t>
      </w:r>
      <w:r w:rsidRPr="00081598">
        <w:rPr>
          <w:rFonts w:ascii="Arial" w:eastAsia="Times" w:hAnsi="Arial" w:cs="Arial"/>
          <w:sz w:val="20"/>
          <w:szCs w:val="20"/>
          <w:lang w:eastAsia="pl-PL"/>
        </w:rPr>
        <w:t xml:space="preserve">,z dne </w:t>
      </w:r>
      <w:r>
        <w:rPr>
          <w:rFonts w:ascii="Arial" w:eastAsia="Times" w:hAnsi="Arial" w:cs="Arial"/>
          <w:sz w:val="20"/>
          <w:szCs w:val="20"/>
          <w:lang w:eastAsia="pl-PL"/>
        </w:rPr>
        <w:t>6.2.</w:t>
      </w:r>
      <w:r w:rsidRPr="00081598">
        <w:rPr>
          <w:rFonts w:ascii="Arial" w:eastAsia="Times" w:hAnsi="Arial" w:cs="Arial"/>
          <w:sz w:val="20"/>
          <w:szCs w:val="20"/>
          <w:lang w:eastAsia="pl-PL"/>
        </w:rPr>
        <w:t>2023, zahtevane obrazce in listine.</w:t>
      </w:r>
    </w:p>
    <w:p w14:paraId="02E24F53"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p>
    <w:p w14:paraId="3F09D2BB"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sidRPr="00081598">
        <w:rPr>
          <w:rFonts w:ascii="Arial" w:eastAsia="Times" w:hAnsi="Arial" w:cs="Arial"/>
          <w:sz w:val="20"/>
          <w:szCs w:val="20"/>
          <w:lang w:eastAsia="pl-PL"/>
        </w:rPr>
        <w:t>V kolikor obstajajo razlogi po ZJN-3 za izključitev predlaganega podizvajalca, bo naročnik predlog zavrnil.</w:t>
      </w:r>
    </w:p>
    <w:p w14:paraId="76E636E2"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p>
    <w:p w14:paraId="78D482F8"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sidRPr="00081598">
        <w:rPr>
          <w:rFonts w:ascii="Arial" w:eastAsia="Times" w:hAnsi="Arial" w:cs="Arial"/>
          <w:sz w:val="20"/>
          <w:szCs w:val="20"/>
          <w:lang w:eastAsia="pl-PL"/>
        </w:rPr>
        <w:t>Za zamenjavo podizvajalcev ali vključitev novega je potrebno skleniti aneks k tej pogodbi.</w:t>
      </w:r>
    </w:p>
    <w:p w14:paraId="0BB16280"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p>
    <w:p w14:paraId="2F1C8C76" w14:textId="06B213BE"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sidRPr="00081598">
        <w:rPr>
          <w:rFonts w:ascii="Arial" w:eastAsia="Times" w:hAnsi="Arial" w:cs="Arial"/>
          <w:sz w:val="20"/>
          <w:szCs w:val="20"/>
          <w:lang w:eastAsia="pl-PL"/>
        </w:rPr>
        <w:t xml:space="preserve">V razmerju do naročnika </w:t>
      </w:r>
      <w:r w:rsidR="007B746F">
        <w:rPr>
          <w:rFonts w:ascii="Arial" w:eastAsia="Times" w:hAnsi="Arial" w:cs="Arial"/>
          <w:sz w:val="20"/>
          <w:szCs w:val="20"/>
          <w:lang w:eastAsia="pl-PL"/>
        </w:rPr>
        <w:t>dobavitelj</w:t>
      </w:r>
      <w:r w:rsidRPr="00081598">
        <w:rPr>
          <w:rFonts w:ascii="Arial" w:eastAsia="Times" w:hAnsi="Arial" w:cs="Arial"/>
          <w:sz w:val="20"/>
          <w:szCs w:val="20"/>
          <w:lang w:eastAsia="pl-PL"/>
        </w:rPr>
        <w:t xml:space="preserve"> v celoti odgovarja za izvedbo del oz. dobavo blaga, ki je predmet te pogodbe.</w:t>
      </w:r>
    </w:p>
    <w:p w14:paraId="75455B0A"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p>
    <w:p w14:paraId="00C2761D" w14:textId="1AB337A5"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sidRPr="00081598">
        <w:rPr>
          <w:rFonts w:ascii="Arial" w:eastAsia="Times" w:hAnsi="Arial" w:cs="Arial"/>
          <w:sz w:val="20"/>
          <w:szCs w:val="20"/>
          <w:lang w:eastAsia="pl-PL"/>
        </w:rPr>
        <w:t xml:space="preserve">Če naročnik ugotovi, da dela izvaja podizvajalec, ki ga </w:t>
      </w:r>
      <w:r w:rsidR="007B746F">
        <w:rPr>
          <w:rFonts w:ascii="Arial" w:eastAsia="Times" w:hAnsi="Arial" w:cs="Arial"/>
          <w:sz w:val="20"/>
          <w:szCs w:val="20"/>
          <w:lang w:eastAsia="pl-PL"/>
        </w:rPr>
        <w:t>dobavitelj</w:t>
      </w:r>
      <w:r w:rsidRPr="00081598">
        <w:rPr>
          <w:rFonts w:ascii="Arial" w:eastAsia="Times" w:hAnsi="Arial" w:cs="Arial"/>
          <w:sz w:val="20"/>
          <w:szCs w:val="20"/>
          <w:lang w:eastAsia="pl-PL"/>
        </w:rPr>
        <w:t xml:space="preserve"> ni navedel v svoji ponudbi oz. ni dogovorjen s to pogodbo, ima pravico odpovedati to pogodbo. </w:t>
      </w:r>
    </w:p>
    <w:p w14:paraId="3F39E42B"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p>
    <w:p w14:paraId="2AF310DA" w14:textId="213AE0CE" w:rsidR="003812B1" w:rsidRPr="00081598" w:rsidRDefault="007B746F" w:rsidP="003812B1">
      <w:pPr>
        <w:widowControl/>
        <w:pBdr>
          <w:bottom w:val="single" w:sz="4" w:space="1" w:color="auto"/>
        </w:pBdr>
        <w:spacing w:after="0" w:line="240" w:lineRule="auto"/>
        <w:jc w:val="both"/>
        <w:rPr>
          <w:rFonts w:ascii="Arial" w:eastAsia="Times" w:hAnsi="Arial" w:cs="Arial"/>
          <w:sz w:val="20"/>
          <w:szCs w:val="20"/>
          <w:lang w:eastAsia="pl-PL"/>
        </w:rPr>
      </w:pPr>
      <w:r>
        <w:rPr>
          <w:rFonts w:ascii="Arial" w:eastAsia="Times" w:hAnsi="Arial" w:cs="Arial"/>
          <w:sz w:val="20"/>
          <w:szCs w:val="20"/>
          <w:lang w:eastAsia="pl-PL"/>
        </w:rPr>
        <w:t>Dobavitelj</w:t>
      </w:r>
      <w:r w:rsidR="003812B1" w:rsidRPr="00081598">
        <w:rPr>
          <w:rFonts w:ascii="Arial" w:eastAsia="Times" w:hAnsi="Arial" w:cs="Arial"/>
          <w:sz w:val="20"/>
          <w:szCs w:val="20"/>
          <w:lang w:eastAsia="pl-PL"/>
        </w:rPr>
        <w:t xml:space="preserve"> mora za vse podizvajalce, ki niso zahtevali neposrednega plačila in za katere neposredno plačilo ni obvezno, najpozneje v 60 dneh od plačila računa naročniku poslati svojo pisno izjavo in pisno izjavo podizvajalca, da je podizvajalec prejel plačilo za opravljeno delo oz. dobavljeno blago po tej pogodbi. </w:t>
      </w:r>
    </w:p>
    <w:p w14:paraId="49DA4839" w14:textId="77777777" w:rsidR="003812B1" w:rsidRPr="0008159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p>
    <w:p w14:paraId="5611820E" w14:textId="3265F3FD" w:rsidR="003812B1" w:rsidRPr="00CB5D38" w:rsidRDefault="003812B1" w:rsidP="003812B1">
      <w:pPr>
        <w:widowControl/>
        <w:pBdr>
          <w:bottom w:val="single" w:sz="4" w:space="1" w:color="auto"/>
        </w:pBdr>
        <w:spacing w:after="0" w:line="240" w:lineRule="auto"/>
        <w:jc w:val="both"/>
        <w:rPr>
          <w:rFonts w:ascii="Arial" w:eastAsia="Times" w:hAnsi="Arial" w:cs="Arial"/>
          <w:sz w:val="20"/>
          <w:szCs w:val="20"/>
          <w:lang w:eastAsia="pl-PL"/>
        </w:rPr>
      </w:pPr>
      <w:r w:rsidRPr="00081598">
        <w:rPr>
          <w:rFonts w:ascii="Arial" w:eastAsia="Times" w:hAnsi="Arial" w:cs="Arial"/>
          <w:sz w:val="20"/>
          <w:szCs w:val="20"/>
          <w:lang w:eastAsia="pl-PL"/>
        </w:rPr>
        <w:t xml:space="preserve">Za izvajalce, ki so zahtevali  neposredno plačilo, </w:t>
      </w:r>
      <w:r w:rsidR="007B746F">
        <w:rPr>
          <w:rFonts w:ascii="Arial" w:eastAsia="Times" w:hAnsi="Arial" w:cs="Arial"/>
          <w:sz w:val="20"/>
          <w:szCs w:val="20"/>
          <w:lang w:eastAsia="pl-PL"/>
        </w:rPr>
        <w:t>dobavitelj</w:t>
      </w:r>
      <w:r w:rsidRPr="00081598">
        <w:rPr>
          <w:rFonts w:ascii="Arial" w:eastAsia="Times" w:hAnsi="Arial" w:cs="Arial"/>
          <w:sz w:val="20"/>
          <w:szCs w:val="20"/>
          <w:lang w:eastAsia="pl-PL"/>
        </w:rPr>
        <w:t xml:space="preserve"> pooblašča naročnika, da na podlagi potrjenega podizvajalčevega računa s strani izvajalca izvrši plačilo neposredno podizvajalcu. </w:t>
      </w:r>
      <w:r w:rsidR="007B746F">
        <w:rPr>
          <w:rFonts w:ascii="Arial" w:eastAsia="Times" w:hAnsi="Arial" w:cs="Arial"/>
          <w:sz w:val="20"/>
          <w:szCs w:val="20"/>
          <w:lang w:eastAsia="pl-PL"/>
        </w:rPr>
        <w:t>Dobavitelj</w:t>
      </w:r>
      <w:r w:rsidRPr="00081598">
        <w:rPr>
          <w:rFonts w:ascii="Arial" w:eastAsia="Times" w:hAnsi="Arial" w:cs="Arial"/>
          <w:sz w:val="20"/>
          <w:szCs w:val="20"/>
          <w:lang w:eastAsia="pl-PL"/>
        </w:rPr>
        <w:t xml:space="preserve"> mora svojemu računu obvezno priložiti račune podizvajalca/</w:t>
      </w:r>
      <w:proofErr w:type="spellStart"/>
      <w:r w:rsidRPr="00081598">
        <w:rPr>
          <w:rFonts w:ascii="Arial" w:eastAsia="Times" w:hAnsi="Arial" w:cs="Arial"/>
          <w:sz w:val="20"/>
          <w:szCs w:val="20"/>
          <w:lang w:eastAsia="pl-PL"/>
        </w:rPr>
        <w:t>ev</w:t>
      </w:r>
      <w:proofErr w:type="spellEnd"/>
      <w:r w:rsidRPr="00081598">
        <w:rPr>
          <w:rFonts w:ascii="Arial" w:eastAsia="Times" w:hAnsi="Arial" w:cs="Arial"/>
          <w:sz w:val="20"/>
          <w:szCs w:val="20"/>
          <w:lang w:eastAsia="pl-PL"/>
        </w:rPr>
        <w:t>, ki jih je predhodno potrdil.</w:t>
      </w:r>
    </w:p>
    <w:p w14:paraId="78B73AA2" w14:textId="77777777" w:rsidR="003812B1" w:rsidRDefault="003812B1" w:rsidP="003812B1">
      <w:pPr>
        <w:spacing w:after="0"/>
        <w:rPr>
          <w:rFonts w:ascii="Arial" w:hAnsi="Arial" w:cs="Arial"/>
          <w:sz w:val="20"/>
          <w:szCs w:val="20"/>
        </w:rPr>
      </w:pPr>
    </w:p>
    <w:p w14:paraId="28515A1B" w14:textId="77777777" w:rsidR="003812B1" w:rsidRPr="00C74CA5" w:rsidRDefault="003812B1" w:rsidP="003812B1">
      <w:pPr>
        <w:widowControl/>
        <w:numPr>
          <w:ilvl w:val="0"/>
          <w:numId w:val="25"/>
        </w:numPr>
        <w:spacing w:after="0" w:line="240" w:lineRule="auto"/>
        <w:jc w:val="center"/>
        <w:rPr>
          <w:rFonts w:ascii="Arial" w:hAnsi="Arial" w:cs="Arial"/>
          <w:sz w:val="20"/>
          <w:szCs w:val="20"/>
        </w:rPr>
      </w:pPr>
      <w:r w:rsidRPr="00C74CA5">
        <w:rPr>
          <w:rFonts w:ascii="Arial" w:hAnsi="Arial" w:cs="Arial"/>
          <w:sz w:val="20"/>
          <w:szCs w:val="20"/>
        </w:rPr>
        <w:t>člen</w:t>
      </w:r>
    </w:p>
    <w:p w14:paraId="53FA7E05" w14:textId="77777777" w:rsidR="003812B1" w:rsidRPr="00C52BD9" w:rsidRDefault="003812B1" w:rsidP="003812B1">
      <w:pPr>
        <w:widowControl/>
        <w:spacing w:after="0" w:line="240" w:lineRule="auto"/>
        <w:jc w:val="both"/>
        <w:rPr>
          <w:rFonts w:ascii="Arial" w:eastAsia="Times" w:hAnsi="Arial" w:cs="Arial"/>
          <w:sz w:val="20"/>
          <w:szCs w:val="20"/>
          <w:lang w:eastAsia="pl-PL"/>
        </w:rPr>
      </w:pPr>
      <w:r w:rsidRPr="00C52BD9">
        <w:rPr>
          <w:rFonts w:ascii="Arial" w:eastAsia="Times" w:hAnsi="Arial" w:cs="Arial"/>
          <w:sz w:val="20"/>
          <w:szCs w:val="20"/>
          <w:lang w:eastAsia="pl-PL"/>
        </w:rPr>
        <w:t>Ta pogodba je sklenjena pod razveznim pogojem, ki se uresniči v primeru izpolnitve ene od naslednjih okoliščin:</w:t>
      </w:r>
    </w:p>
    <w:p w14:paraId="4BC17935" w14:textId="77777777" w:rsidR="003812B1" w:rsidRPr="0027738C" w:rsidRDefault="003812B1" w:rsidP="003812B1">
      <w:pPr>
        <w:widowControl/>
        <w:numPr>
          <w:ilvl w:val="0"/>
          <w:numId w:val="20"/>
        </w:numPr>
        <w:spacing w:after="0" w:line="240" w:lineRule="auto"/>
        <w:contextualSpacing/>
        <w:jc w:val="both"/>
        <w:rPr>
          <w:rFonts w:ascii="Arial" w:hAnsi="Arial" w:cs="Arial"/>
          <w:sz w:val="20"/>
          <w:szCs w:val="20"/>
        </w:rPr>
      </w:pPr>
      <w:r w:rsidRPr="0027738C">
        <w:rPr>
          <w:rFonts w:ascii="Arial" w:hAnsi="Arial" w:cs="Arial"/>
          <w:sz w:val="20"/>
          <w:szCs w:val="20"/>
        </w:rPr>
        <w:t xml:space="preserve">če bo naročnik seznanjen, da je sodišče s pravnomočno odločitvijo ugotovilo kršitev obveznosti </w:t>
      </w:r>
      <w:r>
        <w:rPr>
          <w:rFonts w:ascii="Arial" w:hAnsi="Arial" w:cs="Arial"/>
          <w:sz w:val="20"/>
          <w:szCs w:val="20"/>
        </w:rPr>
        <w:t xml:space="preserve">iz drugega odstavka 3. člena ZJN-3 s strani izvajalca pogodbe o izvedbi javnega naročila ali njegovega podizvajalca ali </w:t>
      </w:r>
      <w:r w:rsidRPr="0027738C">
        <w:rPr>
          <w:rFonts w:ascii="Arial" w:hAnsi="Arial" w:cs="Arial"/>
          <w:sz w:val="20"/>
          <w:szCs w:val="20"/>
        </w:rPr>
        <w:t xml:space="preserve">ali </w:t>
      </w:r>
    </w:p>
    <w:p w14:paraId="5853B59A" w14:textId="77777777" w:rsidR="003812B1" w:rsidRPr="0027738C" w:rsidRDefault="003812B1" w:rsidP="003812B1">
      <w:pPr>
        <w:widowControl/>
        <w:numPr>
          <w:ilvl w:val="0"/>
          <w:numId w:val="20"/>
        </w:numPr>
        <w:spacing w:after="0" w:line="240" w:lineRule="auto"/>
        <w:contextualSpacing/>
        <w:jc w:val="both"/>
        <w:rPr>
          <w:rFonts w:ascii="Arial" w:hAnsi="Arial" w:cs="Arial"/>
          <w:sz w:val="20"/>
          <w:szCs w:val="20"/>
        </w:rPr>
      </w:pPr>
      <w:r w:rsidRPr="0027738C">
        <w:rPr>
          <w:rFonts w:ascii="Arial" w:hAnsi="Arial" w:cs="Arial"/>
          <w:sz w:val="20"/>
          <w:szCs w:val="20"/>
        </w:rPr>
        <w:t xml:space="preserve">če bo naročnik seznanjen, da je pristojni državni organ pri </w:t>
      </w:r>
      <w:r>
        <w:rPr>
          <w:rFonts w:ascii="Arial" w:hAnsi="Arial" w:cs="Arial"/>
          <w:sz w:val="20"/>
          <w:szCs w:val="20"/>
        </w:rPr>
        <w:t xml:space="preserve">izvajalcu pogodbe ali </w:t>
      </w:r>
      <w:r w:rsidRPr="0027738C">
        <w:rPr>
          <w:rFonts w:ascii="Arial" w:hAnsi="Arial" w:cs="Arial"/>
          <w:sz w:val="20"/>
          <w:szCs w:val="20"/>
        </w:rPr>
        <w:t>podizvajalcu v času izvajanja pogodbe ugotovil najmanj dve kršitvi v zvezi s:</w:t>
      </w:r>
    </w:p>
    <w:p w14:paraId="1E6ABC80" w14:textId="77777777" w:rsidR="003812B1" w:rsidRPr="0027738C" w:rsidRDefault="003812B1" w:rsidP="003812B1">
      <w:pPr>
        <w:widowControl/>
        <w:numPr>
          <w:ilvl w:val="1"/>
          <w:numId w:val="21"/>
        </w:numPr>
        <w:spacing w:after="0" w:line="240" w:lineRule="auto"/>
        <w:ind w:left="1134" w:hanging="425"/>
        <w:contextualSpacing/>
        <w:jc w:val="both"/>
        <w:rPr>
          <w:rFonts w:ascii="Arial" w:hAnsi="Arial" w:cs="Arial"/>
          <w:sz w:val="20"/>
          <w:szCs w:val="20"/>
        </w:rPr>
      </w:pPr>
      <w:r w:rsidRPr="0027738C">
        <w:rPr>
          <w:rFonts w:ascii="Arial" w:hAnsi="Arial" w:cs="Arial"/>
          <w:sz w:val="20"/>
          <w:szCs w:val="20"/>
        </w:rPr>
        <w:t xml:space="preserve">plačilom za delo, </w:t>
      </w:r>
    </w:p>
    <w:p w14:paraId="7FCE2F05" w14:textId="77777777" w:rsidR="003812B1" w:rsidRPr="0027738C" w:rsidRDefault="003812B1" w:rsidP="003812B1">
      <w:pPr>
        <w:widowControl/>
        <w:numPr>
          <w:ilvl w:val="1"/>
          <w:numId w:val="21"/>
        </w:numPr>
        <w:spacing w:after="0" w:line="240" w:lineRule="auto"/>
        <w:ind w:left="1134" w:hanging="425"/>
        <w:contextualSpacing/>
        <w:jc w:val="both"/>
        <w:rPr>
          <w:rFonts w:ascii="Arial" w:hAnsi="Arial" w:cs="Arial"/>
          <w:sz w:val="20"/>
          <w:szCs w:val="20"/>
        </w:rPr>
      </w:pPr>
      <w:r w:rsidRPr="0027738C">
        <w:rPr>
          <w:rFonts w:ascii="Arial" w:hAnsi="Arial" w:cs="Arial"/>
          <w:sz w:val="20"/>
          <w:szCs w:val="20"/>
        </w:rPr>
        <w:t xml:space="preserve">delovnim časom, </w:t>
      </w:r>
    </w:p>
    <w:p w14:paraId="23EEDFAF" w14:textId="77777777" w:rsidR="003812B1" w:rsidRDefault="003812B1" w:rsidP="003812B1">
      <w:pPr>
        <w:widowControl/>
        <w:numPr>
          <w:ilvl w:val="1"/>
          <w:numId w:val="21"/>
        </w:numPr>
        <w:spacing w:after="0" w:line="240" w:lineRule="auto"/>
        <w:ind w:left="1134" w:hanging="425"/>
        <w:contextualSpacing/>
        <w:jc w:val="both"/>
        <w:rPr>
          <w:rFonts w:ascii="Arial" w:hAnsi="Arial" w:cs="Arial"/>
          <w:sz w:val="20"/>
          <w:szCs w:val="20"/>
        </w:rPr>
      </w:pPr>
      <w:r w:rsidRPr="001D4136">
        <w:rPr>
          <w:rFonts w:ascii="Arial" w:hAnsi="Arial" w:cs="Arial"/>
          <w:sz w:val="20"/>
          <w:szCs w:val="20"/>
        </w:rPr>
        <w:t xml:space="preserve">počitki, </w:t>
      </w:r>
    </w:p>
    <w:p w14:paraId="1E0802A2" w14:textId="77777777" w:rsidR="003812B1" w:rsidRPr="00DC1E2D" w:rsidRDefault="003812B1" w:rsidP="003812B1">
      <w:pPr>
        <w:widowControl/>
        <w:numPr>
          <w:ilvl w:val="1"/>
          <w:numId w:val="21"/>
        </w:numPr>
        <w:spacing w:after="0" w:line="240" w:lineRule="auto"/>
        <w:ind w:left="1134" w:hanging="425"/>
        <w:contextualSpacing/>
        <w:jc w:val="both"/>
        <w:rPr>
          <w:rFonts w:ascii="Arial" w:hAnsi="Arial" w:cs="Arial"/>
          <w:sz w:val="20"/>
          <w:szCs w:val="20"/>
        </w:rPr>
      </w:pPr>
      <w:r w:rsidRPr="00DC1E2D">
        <w:rPr>
          <w:rFonts w:ascii="Arial" w:hAnsi="Arial" w:cs="Arial"/>
          <w:sz w:val="20"/>
          <w:szCs w:val="20"/>
        </w:rPr>
        <w:t xml:space="preserve">opravljanjem dela na podlagi pogodb civilnega prava kljub obstoju elementov delovnega razmerja ali v zvezi z zaposlovanjem na črno </w:t>
      </w:r>
    </w:p>
    <w:p w14:paraId="3459D453" w14:textId="77777777" w:rsidR="003812B1" w:rsidRDefault="003812B1" w:rsidP="003812B1">
      <w:pPr>
        <w:widowControl/>
        <w:spacing w:after="0" w:line="240" w:lineRule="auto"/>
        <w:ind w:left="426"/>
        <w:contextualSpacing/>
        <w:jc w:val="both"/>
        <w:rPr>
          <w:rFonts w:ascii="Arial" w:hAnsi="Arial" w:cs="Arial"/>
          <w:sz w:val="20"/>
          <w:szCs w:val="20"/>
        </w:rPr>
      </w:pPr>
      <w:r w:rsidRPr="00DC1E2D">
        <w:rPr>
          <w:rFonts w:ascii="Arial" w:hAnsi="Arial" w:cs="Arial"/>
          <w:sz w:val="20"/>
          <w:szCs w:val="20"/>
        </w:rPr>
        <w:t>in za kateri mu je bila s pravnomočno odločitvijo ali več pravnomočnimi odločitvami izrečena globa za prekršek</w:t>
      </w:r>
      <w:r>
        <w:rPr>
          <w:rFonts w:ascii="Arial" w:hAnsi="Arial" w:cs="Arial"/>
          <w:sz w:val="20"/>
          <w:szCs w:val="20"/>
        </w:rPr>
        <w:t>.</w:t>
      </w:r>
    </w:p>
    <w:p w14:paraId="753334F6" w14:textId="77777777" w:rsidR="003812B1" w:rsidRDefault="003812B1" w:rsidP="003812B1">
      <w:pPr>
        <w:widowControl/>
        <w:spacing w:after="0" w:line="240" w:lineRule="auto"/>
        <w:contextualSpacing/>
        <w:jc w:val="both"/>
        <w:rPr>
          <w:rFonts w:ascii="Arial" w:hAnsi="Arial" w:cs="Arial"/>
          <w:sz w:val="20"/>
          <w:szCs w:val="20"/>
        </w:rPr>
      </w:pPr>
    </w:p>
    <w:p w14:paraId="4883C624" w14:textId="77777777" w:rsidR="003812B1" w:rsidRDefault="003812B1" w:rsidP="003812B1">
      <w:pPr>
        <w:spacing w:line="240" w:lineRule="auto"/>
        <w:jc w:val="both"/>
        <w:rPr>
          <w:rFonts w:ascii="Arial" w:hAnsi="Arial" w:cs="Arial"/>
          <w:sz w:val="20"/>
          <w:szCs w:val="20"/>
        </w:rPr>
      </w:pPr>
      <w:r>
        <w:rPr>
          <w:rFonts w:ascii="Arial" w:hAnsi="Arial" w:cs="Arial"/>
          <w:sz w:val="20"/>
          <w:szCs w:val="20"/>
        </w:rPr>
        <w:t>V primeru seznanitve s kršitvijo, naročnik obvesti izvajalca v zakonsko določenem roku in ravna skladno s tretjo alinejo četrtega odstavka 67. člena ZJN-3.</w:t>
      </w:r>
    </w:p>
    <w:p w14:paraId="025527D3" w14:textId="77777777" w:rsidR="003812B1" w:rsidRDefault="003812B1" w:rsidP="003812B1">
      <w:pPr>
        <w:spacing w:line="240" w:lineRule="auto"/>
        <w:jc w:val="both"/>
        <w:rPr>
          <w:rFonts w:ascii="Arial" w:hAnsi="Arial" w:cs="Arial"/>
          <w:sz w:val="20"/>
          <w:szCs w:val="20"/>
        </w:rPr>
      </w:pPr>
      <w:r>
        <w:rPr>
          <w:rFonts w:ascii="Arial" w:hAnsi="Arial" w:cs="Arial"/>
          <w:sz w:val="20"/>
          <w:szCs w:val="20"/>
        </w:rPr>
        <w:t>R</w:t>
      </w:r>
      <w:r w:rsidRPr="0010089A">
        <w:rPr>
          <w:rFonts w:ascii="Arial" w:hAnsi="Arial" w:cs="Arial"/>
          <w:sz w:val="20"/>
          <w:szCs w:val="20"/>
        </w:rPr>
        <w:t xml:space="preserve">azvezni pogoj </w:t>
      </w:r>
      <w:r>
        <w:rPr>
          <w:rFonts w:ascii="Arial" w:hAnsi="Arial" w:cs="Arial"/>
          <w:sz w:val="20"/>
          <w:szCs w:val="20"/>
        </w:rPr>
        <w:t xml:space="preserve">se </w:t>
      </w:r>
      <w:r w:rsidRPr="0010089A">
        <w:rPr>
          <w:rFonts w:ascii="Arial" w:hAnsi="Arial" w:cs="Arial"/>
          <w:sz w:val="20"/>
          <w:szCs w:val="20"/>
        </w:rPr>
        <w:t>uresniči pod pogojem, da je od seznanitve naročnika s kršitvijo in do izteka veljavnosti pogodbe še najmanj šest mesecev.</w:t>
      </w:r>
      <w:r w:rsidRPr="008F3C83">
        <w:rPr>
          <w:rFonts w:ascii="Arial" w:hAnsi="Arial" w:cs="Arial"/>
          <w:sz w:val="20"/>
          <w:szCs w:val="20"/>
        </w:rPr>
        <w:t xml:space="preserve"> </w:t>
      </w:r>
    </w:p>
    <w:p w14:paraId="17E58DD7" w14:textId="77777777" w:rsidR="003812B1" w:rsidRDefault="003812B1" w:rsidP="003812B1">
      <w:pPr>
        <w:spacing w:line="240" w:lineRule="auto"/>
        <w:jc w:val="both"/>
        <w:rPr>
          <w:rFonts w:ascii="Arial" w:hAnsi="Arial" w:cs="Arial"/>
          <w:sz w:val="20"/>
          <w:szCs w:val="20"/>
        </w:rPr>
      </w:pPr>
      <w:r w:rsidRPr="0010089A">
        <w:rPr>
          <w:rFonts w:ascii="Arial" w:hAnsi="Arial" w:cs="Arial"/>
          <w:sz w:val="20"/>
          <w:szCs w:val="20"/>
        </w:rPr>
        <w:t>V primeru izpolnitve razveznega pogoja se šteje, da je pogodba razvezana z dnem sklenitve nove pogodbe o izvedbi javnega naročila</w:t>
      </w:r>
      <w:r>
        <w:rPr>
          <w:rFonts w:ascii="Arial" w:hAnsi="Arial" w:cs="Arial"/>
          <w:sz w:val="20"/>
          <w:szCs w:val="20"/>
        </w:rPr>
        <w:t>.</w:t>
      </w:r>
    </w:p>
    <w:p w14:paraId="5C7F2FD2" w14:textId="77777777" w:rsidR="003812B1" w:rsidRDefault="003812B1" w:rsidP="003812B1">
      <w:pPr>
        <w:spacing w:line="240" w:lineRule="auto"/>
        <w:jc w:val="both"/>
        <w:rPr>
          <w:rFonts w:ascii="Arial" w:hAnsi="Arial" w:cs="Arial"/>
          <w:sz w:val="20"/>
          <w:szCs w:val="20"/>
        </w:rPr>
      </w:pPr>
      <w:r w:rsidRPr="0010089A">
        <w:rPr>
          <w:rFonts w:ascii="Arial" w:hAnsi="Arial" w:cs="Arial"/>
          <w:sz w:val="20"/>
          <w:szCs w:val="20"/>
        </w:rPr>
        <w:t xml:space="preserve">Če naročnik </w:t>
      </w:r>
      <w:r>
        <w:rPr>
          <w:rFonts w:ascii="Arial" w:hAnsi="Arial" w:cs="Arial"/>
          <w:sz w:val="20"/>
          <w:szCs w:val="20"/>
        </w:rPr>
        <w:t xml:space="preserve">v zakonsko določenem roku </w:t>
      </w:r>
      <w:r w:rsidRPr="0010089A">
        <w:rPr>
          <w:rFonts w:ascii="Arial" w:hAnsi="Arial" w:cs="Arial"/>
          <w:sz w:val="20"/>
          <w:szCs w:val="20"/>
        </w:rPr>
        <w:t>ne začne novega postopka javnega naročila, se šteje, da je pogodba razvezana šestdeseti dan od seznanitve s kršitvijo.</w:t>
      </w:r>
    </w:p>
    <w:p w14:paraId="2889CAC3" w14:textId="77777777" w:rsidR="003812B1" w:rsidRPr="00BC0DC7" w:rsidRDefault="003812B1" w:rsidP="003812B1">
      <w:pPr>
        <w:widowControl/>
        <w:numPr>
          <w:ilvl w:val="0"/>
          <w:numId w:val="25"/>
        </w:numPr>
        <w:spacing w:after="0" w:line="240" w:lineRule="auto"/>
        <w:jc w:val="center"/>
        <w:rPr>
          <w:rFonts w:ascii="Arial" w:hAnsi="Arial" w:cs="Arial"/>
          <w:sz w:val="20"/>
          <w:szCs w:val="20"/>
        </w:rPr>
      </w:pPr>
      <w:r w:rsidRPr="00BC0DC7">
        <w:rPr>
          <w:rFonts w:ascii="Arial" w:hAnsi="Arial" w:cs="Arial"/>
          <w:sz w:val="20"/>
          <w:szCs w:val="20"/>
        </w:rPr>
        <w:t xml:space="preserve"> člen</w:t>
      </w:r>
    </w:p>
    <w:p w14:paraId="4934555C" w14:textId="77777777" w:rsidR="003812B1" w:rsidRPr="00BC0DC7" w:rsidRDefault="003812B1" w:rsidP="003812B1">
      <w:pPr>
        <w:spacing w:after="0"/>
        <w:rPr>
          <w:rFonts w:ascii="Arial" w:hAnsi="Arial" w:cs="Arial"/>
          <w:sz w:val="20"/>
          <w:szCs w:val="20"/>
        </w:rPr>
      </w:pPr>
      <w:r w:rsidRPr="00BC0DC7">
        <w:rPr>
          <w:rFonts w:ascii="Arial" w:hAnsi="Arial" w:cs="Arial"/>
          <w:sz w:val="20"/>
          <w:szCs w:val="20"/>
        </w:rPr>
        <w:t>V primeru, da se ugotovi, da je pri podpisu te pogodbe kdo v imenu ali na račun druge pogodbene stranke, predstavniku naročnika obljubil, ponudil ali dal kakšno nedovoljeno korist za:</w:t>
      </w:r>
    </w:p>
    <w:p w14:paraId="77BB7EF0" w14:textId="77777777" w:rsidR="003812B1" w:rsidRPr="00BC0DC7" w:rsidRDefault="003812B1" w:rsidP="003812B1">
      <w:pPr>
        <w:pStyle w:val="Odstavekseznama"/>
        <w:numPr>
          <w:ilvl w:val="0"/>
          <w:numId w:val="24"/>
        </w:numPr>
        <w:contextualSpacing w:val="0"/>
        <w:rPr>
          <w:rFonts w:ascii="Arial" w:hAnsi="Arial" w:cs="Arial"/>
        </w:rPr>
      </w:pPr>
      <w:r w:rsidRPr="00BC0DC7">
        <w:rPr>
          <w:rFonts w:ascii="Arial" w:hAnsi="Arial" w:cs="Arial"/>
        </w:rPr>
        <w:t>pridobitev posla ali</w:t>
      </w:r>
    </w:p>
    <w:p w14:paraId="6F01B931" w14:textId="77777777" w:rsidR="003812B1" w:rsidRPr="00BC0DC7" w:rsidRDefault="003812B1" w:rsidP="003812B1">
      <w:pPr>
        <w:pStyle w:val="Odstavekseznama"/>
        <w:numPr>
          <w:ilvl w:val="0"/>
          <w:numId w:val="24"/>
        </w:numPr>
        <w:contextualSpacing w:val="0"/>
        <w:rPr>
          <w:rFonts w:ascii="Arial" w:hAnsi="Arial" w:cs="Arial"/>
        </w:rPr>
      </w:pPr>
      <w:r w:rsidRPr="00BC0DC7">
        <w:rPr>
          <w:rFonts w:ascii="Arial" w:hAnsi="Arial" w:cs="Arial"/>
        </w:rPr>
        <w:t>za sklenitev posla pod ugodnejšimi pogoji ali</w:t>
      </w:r>
    </w:p>
    <w:p w14:paraId="302A7E52" w14:textId="77777777" w:rsidR="003812B1" w:rsidRPr="00BC0DC7" w:rsidRDefault="003812B1" w:rsidP="003812B1">
      <w:pPr>
        <w:pStyle w:val="Odstavekseznama"/>
        <w:numPr>
          <w:ilvl w:val="0"/>
          <w:numId w:val="24"/>
        </w:numPr>
        <w:contextualSpacing w:val="0"/>
        <w:rPr>
          <w:rFonts w:ascii="Arial" w:hAnsi="Arial" w:cs="Arial"/>
        </w:rPr>
      </w:pPr>
      <w:r w:rsidRPr="00BC0DC7">
        <w:rPr>
          <w:rFonts w:ascii="Arial" w:hAnsi="Arial" w:cs="Arial"/>
        </w:rPr>
        <w:t>za opustitev dolžnega nadzora nad izvajanjem pogodbenih obveznosti ali</w:t>
      </w:r>
    </w:p>
    <w:p w14:paraId="693CCA75" w14:textId="77777777" w:rsidR="003812B1" w:rsidRPr="00BC0DC7" w:rsidRDefault="003812B1" w:rsidP="003812B1">
      <w:pPr>
        <w:pStyle w:val="Odstavekseznama"/>
        <w:numPr>
          <w:ilvl w:val="0"/>
          <w:numId w:val="24"/>
        </w:numPr>
        <w:contextualSpacing w:val="0"/>
        <w:rPr>
          <w:rFonts w:ascii="Arial" w:hAnsi="Arial" w:cs="Arial"/>
        </w:rPr>
      </w:pPr>
      <w:r w:rsidRPr="00BC0DC7">
        <w:rPr>
          <w:rFonts w:ascii="Arial" w:hAnsi="Arial" w:cs="Arial"/>
        </w:rPr>
        <w:t>za drugo ravnanje ali opustitev, s katerim je naročniku povzročena škoda ali je omogočena pridobitev nedovoljene koristi predstavniku naročnika, drugi pogodbeni stranki ali njenemu predstavniku, zastopniku, posredniku;</w:t>
      </w:r>
    </w:p>
    <w:p w14:paraId="5C2FCCF5" w14:textId="77777777" w:rsidR="003812B1" w:rsidRDefault="003812B1" w:rsidP="003812B1">
      <w:pPr>
        <w:spacing w:after="0"/>
        <w:rPr>
          <w:rFonts w:ascii="Arial" w:hAnsi="Arial" w:cs="Arial"/>
          <w:sz w:val="20"/>
          <w:szCs w:val="20"/>
        </w:rPr>
      </w:pPr>
      <w:r w:rsidRPr="00BC0DC7">
        <w:rPr>
          <w:rFonts w:ascii="Arial" w:hAnsi="Arial" w:cs="Arial"/>
          <w:sz w:val="20"/>
          <w:szCs w:val="20"/>
        </w:rPr>
        <w:t>je ta pogodba nična.</w:t>
      </w:r>
    </w:p>
    <w:p w14:paraId="7AF8176F" w14:textId="77777777" w:rsidR="00DE5893" w:rsidRPr="00BC0DC7" w:rsidRDefault="00DE5893" w:rsidP="003812B1">
      <w:pPr>
        <w:spacing w:after="0"/>
        <w:rPr>
          <w:rFonts w:ascii="Arial" w:hAnsi="Arial" w:cs="Arial"/>
          <w:sz w:val="20"/>
          <w:szCs w:val="20"/>
        </w:rPr>
      </w:pPr>
    </w:p>
    <w:p w14:paraId="30D6C6C5" w14:textId="77777777" w:rsidR="003812B1" w:rsidRPr="00BC0DC7" w:rsidRDefault="003812B1" w:rsidP="003812B1">
      <w:pPr>
        <w:spacing w:after="0"/>
        <w:rPr>
          <w:rFonts w:ascii="Arial" w:hAnsi="Arial" w:cs="Arial"/>
          <w:sz w:val="20"/>
          <w:szCs w:val="20"/>
        </w:rPr>
      </w:pPr>
    </w:p>
    <w:p w14:paraId="3A943F65" w14:textId="77777777" w:rsidR="003812B1" w:rsidRPr="00BC0DC7" w:rsidRDefault="003812B1" w:rsidP="003812B1">
      <w:pPr>
        <w:widowControl/>
        <w:numPr>
          <w:ilvl w:val="0"/>
          <w:numId w:val="25"/>
        </w:numPr>
        <w:spacing w:after="0" w:line="240" w:lineRule="auto"/>
        <w:jc w:val="center"/>
        <w:rPr>
          <w:rFonts w:ascii="Arial" w:hAnsi="Arial" w:cs="Arial"/>
          <w:sz w:val="20"/>
          <w:szCs w:val="20"/>
        </w:rPr>
      </w:pPr>
      <w:r w:rsidRPr="00BC0DC7">
        <w:rPr>
          <w:rFonts w:ascii="Arial" w:hAnsi="Arial" w:cs="Arial"/>
          <w:sz w:val="20"/>
          <w:szCs w:val="20"/>
        </w:rPr>
        <w:lastRenderedPageBreak/>
        <w:t xml:space="preserve"> člen</w:t>
      </w:r>
    </w:p>
    <w:p w14:paraId="6450D8A3" w14:textId="77777777" w:rsidR="003812B1" w:rsidRDefault="003812B1" w:rsidP="003812B1">
      <w:pPr>
        <w:pStyle w:val="Telobesedila"/>
        <w:jc w:val="both"/>
        <w:rPr>
          <w:rFonts w:cs="Arial"/>
          <w:b w:val="0"/>
          <w:sz w:val="20"/>
          <w:lang w:val="sl-SI"/>
        </w:rPr>
      </w:pPr>
      <w:r w:rsidRPr="00BC0DC7">
        <w:rPr>
          <w:rFonts w:cs="Arial"/>
          <w:b w:val="0"/>
          <w:sz w:val="20"/>
          <w:lang w:val="sl-SI"/>
        </w:rPr>
        <w:t>Pogodbeni stranki se obvezujeta, da bosta uredili vse, kar je potrebno za izvršitev pogodbe in da bosta ravnali kot dobra gospodarja.</w:t>
      </w:r>
    </w:p>
    <w:p w14:paraId="385D054F" w14:textId="77777777" w:rsidR="00DE5893" w:rsidRPr="00BC0DC7" w:rsidRDefault="00DE5893" w:rsidP="003812B1">
      <w:pPr>
        <w:pStyle w:val="Telobesedila"/>
        <w:jc w:val="both"/>
        <w:rPr>
          <w:rFonts w:cs="Arial"/>
          <w:b w:val="0"/>
          <w:sz w:val="20"/>
          <w:lang w:val="sl-SI"/>
        </w:rPr>
      </w:pPr>
    </w:p>
    <w:p w14:paraId="0C93C1FB" w14:textId="77777777" w:rsidR="003812B1" w:rsidRPr="00BC0DC7" w:rsidRDefault="003812B1" w:rsidP="003812B1">
      <w:pPr>
        <w:pStyle w:val="Telobesedila"/>
        <w:rPr>
          <w:rFonts w:cs="Arial"/>
          <w:b w:val="0"/>
          <w:sz w:val="20"/>
          <w:lang w:val="sl-SI"/>
        </w:rPr>
      </w:pPr>
    </w:p>
    <w:p w14:paraId="1B8568B7" w14:textId="77777777" w:rsidR="003812B1" w:rsidRPr="00BC0DC7" w:rsidRDefault="003812B1" w:rsidP="003812B1">
      <w:pPr>
        <w:widowControl/>
        <w:numPr>
          <w:ilvl w:val="0"/>
          <w:numId w:val="25"/>
        </w:numPr>
        <w:spacing w:after="0" w:line="240" w:lineRule="auto"/>
        <w:jc w:val="center"/>
        <w:rPr>
          <w:rFonts w:ascii="Arial" w:hAnsi="Arial" w:cs="Arial"/>
          <w:sz w:val="20"/>
          <w:szCs w:val="20"/>
        </w:rPr>
      </w:pPr>
      <w:r w:rsidRPr="00BC0DC7">
        <w:rPr>
          <w:rFonts w:ascii="Arial" w:hAnsi="Arial" w:cs="Arial"/>
          <w:sz w:val="20"/>
          <w:szCs w:val="20"/>
        </w:rPr>
        <w:t xml:space="preserve"> člen</w:t>
      </w:r>
    </w:p>
    <w:p w14:paraId="680F069A" w14:textId="77777777" w:rsidR="003812B1" w:rsidRPr="00BC0DC7" w:rsidRDefault="003812B1" w:rsidP="003812B1">
      <w:pPr>
        <w:pStyle w:val="Telobesedila"/>
        <w:jc w:val="both"/>
        <w:rPr>
          <w:rFonts w:cs="Arial"/>
          <w:b w:val="0"/>
          <w:sz w:val="20"/>
          <w:lang w:val="sl-SI"/>
        </w:rPr>
      </w:pPr>
      <w:r w:rsidRPr="00C74CA5">
        <w:rPr>
          <w:rFonts w:eastAsiaTheme="minorHAnsi" w:cs="Arial"/>
          <w:b w:val="0"/>
          <w:sz w:val="20"/>
          <w:lang w:val="sl-SI" w:eastAsia="en-US"/>
        </w:rPr>
        <w:t>Morebitne spore iz te pogodbe, ki jih pogodbeni stranki ne bi mogli rešiti sporazumno, rešuje stvarno</w:t>
      </w:r>
      <w:r w:rsidRPr="00BC0DC7">
        <w:rPr>
          <w:rFonts w:cs="Arial"/>
          <w:b w:val="0"/>
          <w:sz w:val="20"/>
          <w:lang w:val="sl-SI"/>
        </w:rPr>
        <w:t xml:space="preserve"> pristojno sodišče v Ljubljani.</w:t>
      </w:r>
    </w:p>
    <w:p w14:paraId="237D1EC9" w14:textId="77777777" w:rsidR="003812B1" w:rsidRPr="00BC0DC7" w:rsidRDefault="003812B1" w:rsidP="003812B1">
      <w:pPr>
        <w:spacing w:after="0"/>
        <w:rPr>
          <w:rFonts w:ascii="Arial" w:hAnsi="Arial" w:cs="Arial"/>
          <w:sz w:val="20"/>
          <w:szCs w:val="20"/>
        </w:rPr>
      </w:pPr>
    </w:p>
    <w:p w14:paraId="1212BA85" w14:textId="77777777" w:rsidR="003812B1" w:rsidRPr="00BC0DC7" w:rsidRDefault="003812B1" w:rsidP="003812B1">
      <w:pPr>
        <w:spacing w:after="0"/>
        <w:rPr>
          <w:rFonts w:ascii="Arial" w:hAnsi="Arial" w:cs="Arial"/>
          <w:sz w:val="20"/>
          <w:szCs w:val="20"/>
        </w:rPr>
      </w:pPr>
    </w:p>
    <w:p w14:paraId="738A4E50" w14:textId="77777777" w:rsidR="003812B1" w:rsidRPr="00BC0DC7" w:rsidRDefault="003812B1" w:rsidP="003812B1">
      <w:pPr>
        <w:widowControl/>
        <w:numPr>
          <w:ilvl w:val="0"/>
          <w:numId w:val="25"/>
        </w:numPr>
        <w:spacing w:after="0" w:line="240" w:lineRule="auto"/>
        <w:jc w:val="center"/>
        <w:rPr>
          <w:rFonts w:ascii="Arial" w:hAnsi="Arial" w:cs="Arial"/>
          <w:sz w:val="20"/>
          <w:szCs w:val="20"/>
        </w:rPr>
      </w:pPr>
      <w:r w:rsidRPr="00BC0DC7">
        <w:rPr>
          <w:rFonts w:ascii="Arial" w:hAnsi="Arial" w:cs="Arial"/>
          <w:sz w:val="20"/>
          <w:szCs w:val="20"/>
        </w:rPr>
        <w:t xml:space="preserve"> člen</w:t>
      </w:r>
    </w:p>
    <w:p w14:paraId="1BEB56A4" w14:textId="77777777" w:rsidR="003812B1" w:rsidRPr="00BC0DC7" w:rsidRDefault="003812B1" w:rsidP="003812B1">
      <w:pPr>
        <w:pStyle w:val="Telobesedila"/>
        <w:jc w:val="both"/>
        <w:rPr>
          <w:rFonts w:cs="Arial"/>
          <w:b w:val="0"/>
          <w:sz w:val="20"/>
          <w:lang w:val="sl-SI"/>
        </w:rPr>
      </w:pPr>
      <w:r w:rsidRPr="00BC0DC7">
        <w:rPr>
          <w:rFonts w:cs="Arial"/>
          <w:b w:val="0"/>
          <w:sz w:val="20"/>
          <w:lang w:val="sl-SI"/>
        </w:rPr>
        <w:t>Pogodba je sestavljena in podpisana v štirih izvodih, od katerih prejme vsaka pogodbena stranka dva izvoda.</w:t>
      </w:r>
    </w:p>
    <w:p w14:paraId="2E67838F" w14:textId="77777777" w:rsidR="003812B1" w:rsidRDefault="003812B1" w:rsidP="003812B1">
      <w:pPr>
        <w:spacing w:after="0"/>
        <w:rPr>
          <w:rFonts w:ascii="Arial" w:hAnsi="Arial" w:cs="Arial"/>
          <w:sz w:val="20"/>
          <w:szCs w:val="20"/>
        </w:rPr>
      </w:pPr>
    </w:p>
    <w:p w14:paraId="3053ECE5" w14:textId="77777777" w:rsidR="003812B1" w:rsidRDefault="003812B1" w:rsidP="001E1914">
      <w:pPr>
        <w:spacing w:after="0"/>
        <w:jc w:val="both"/>
        <w:rPr>
          <w:rFonts w:ascii="Arial" w:hAnsi="Arial" w:cs="Arial"/>
          <w:sz w:val="20"/>
          <w:szCs w:val="20"/>
        </w:rPr>
      </w:pPr>
    </w:p>
    <w:p w14:paraId="62518984" w14:textId="77777777" w:rsidR="001E1914" w:rsidRPr="00CB5D38" w:rsidRDefault="001E1914" w:rsidP="001E1914">
      <w:pPr>
        <w:widowControl/>
        <w:spacing w:after="0" w:line="240" w:lineRule="auto"/>
        <w:rPr>
          <w:rFonts w:ascii="Arial" w:eastAsia="Times New Roman" w:hAnsi="Arial" w:cs="Arial"/>
          <w:sz w:val="20"/>
          <w:szCs w:val="20"/>
        </w:rPr>
      </w:pPr>
    </w:p>
    <w:p w14:paraId="6D158848" w14:textId="77777777" w:rsidR="001E1914" w:rsidRPr="00CB5D38" w:rsidRDefault="001E1914" w:rsidP="001E1914">
      <w:pPr>
        <w:widowControl/>
        <w:spacing w:after="0" w:line="240" w:lineRule="auto"/>
        <w:rPr>
          <w:rFonts w:ascii="Arial" w:eastAsia="Times New Roman" w:hAnsi="Arial" w:cs="Arial"/>
          <w:sz w:val="20"/>
          <w:szCs w:val="20"/>
        </w:rPr>
      </w:pPr>
    </w:p>
    <w:p w14:paraId="6E1A319B" w14:textId="77777777" w:rsidR="001E1914" w:rsidRPr="00CB5D38" w:rsidRDefault="001E1914" w:rsidP="001E1914">
      <w:pPr>
        <w:widowControl/>
        <w:spacing w:after="0" w:line="240" w:lineRule="auto"/>
        <w:rPr>
          <w:rFonts w:ascii="Arial" w:eastAsia="Times New Roman" w:hAnsi="Arial" w:cs="Arial"/>
          <w:sz w:val="20"/>
          <w:szCs w:val="20"/>
        </w:rPr>
      </w:pPr>
      <w:r w:rsidRPr="00CB5D38">
        <w:rPr>
          <w:rFonts w:ascii="Arial" w:eastAsia="Times New Roman" w:hAnsi="Arial" w:cs="Arial"/>
          <w:sz w:val="20"/>
          <w:szCs w:val="20"/>
        </w:rPr>
        <w:t>Številka: ___________</w:t>
      </w:r>
    </w:p>
    <w:p w14:paraId="7DEE0675" w14:textId="77777777" w:rsidR="001E1914" w:rsidRPr="00CB5D38" w:rsidRDefault="001E1914" w:rsidP="001E1914">
      <w:pPr>
        <w:widowControl/>
        <w:spacing w:after="0" w:line="240" w:lineRule="auto"/>
        <w:rPr>
          <w:rFonts w:ascii="Arial" w:eastAsia="Times New Roman" w:hAnsi="Arial" w:cs="Arial"/>
          <w:sz w:val="20"/>
          <w:szCs w:val="20"/>
        </w:rPr>
      </w:pPr>
      <w:r w:rsidRPr="00CB5D38">
        <w:rPr>
          <w:rFonts w:ascii="Arial" w:eastAsia="Times New Roman" w:hAnsi="Arial" w:cs="Arial"/>
          <w:sz w:val="20"/>
          <w:szCs w:val="20"/>
        </w:rPr>
        <w:t>Datum:   ___________</w:t>
      </w:r>
    </w:p>
    <w:p w14:paraId="2F7AC026" w14:textId="77777777" w:rsidR="001E1914" w:rsidRPr="00CB5D38" w:rsidRDefault="001E1914" w:rsidP="001E1914">
      <w:pPr>
        <w:widowControl/>
        <w:spacing w:after="0" w:line="240" w:lineRule="auto"/>
        <w:rPr>
          <w:rFonts w:ascii="Arial" w:eastAsia="Times New Roman" w:hAnsi="Arial" w:cs="Arial"/>
          <w:sz w:val="20"/>
          <w:szCs w:val="20"/>
        </w:rPr>
      </w:pPr>
    </w:p>
    <w:p w14:paraId="132A3F35" w14:textId="77777777" w:rsidR="001E1914" w:rsidRPr="00CB5D38" w:rsidRDefault="001E1914" w:rsidP="001E1914">
      <w:pPr>
        <w:widowControl/>
        <w:spacing w:after="0" w:line="240" w:lineRule="auto"/>
        <w:rPr>
          <w:rFonts w:ascii="Arial" w:eastAsia="Times New Roman" w:hAnsi="Arial" w:cs="Arial"/>
          <w:sz w:val="20"/>
          <w:szCs w:val="20"/>
        </w:rPr>
      </w:pPr>
    </w:p>
    <w:p w14:paraId="56C7A015" w14:textId="77777777" w:rsidR="001E1914" w:rsidRPr="00CB5D38" w:rsidRDefault="001E1914" w:rsidP="001E1914">
      <w:pPr>
        <w:widowControl/>
        <w:spacing w:after="0" w:line="240" w:lineRule="auto"/>
        <w:rPr>
          <w:rFonts w:ascii="Arial" w:eastAsia="Times New Roman" w:hAnsi="Arial" w:cs="Arial"/>
          <w:sz w:val="20"/>
          <w:szCs w:val="20"/>
        </w:rPr>
      </w:pPr>
    </w:p>
    <w:p w14:paraId="43551893" w14:textId="44D2EC80" w:rsidR="001E1914" w:rsidRDefault="00023014" w:rsidP="001E1914">
      <w:pPr>
        <w:widowControl/>
        <w:spacing w:after="0" w:line="240" w:lineRule="auto"/>
        <w:rPr>
          <w:rFonts w:ascii="Arial" w:eastAsia="Times New Roman" w:hAnsi="Arial" w:cs="Arial"/>
          <w:sz w:val="20"/>
          <w:szCs w:val="20"/>
        </w:rPr>
      </w:pPr>
      <w:r>
        <w:rPr>
          <w:rFonts w:ascii="Arial" w:eastAsia="Times New Roman" w:hAnsi="Arial" w:cs="Arial"/>
          <w:sz w:val="20"/>
          <w:szCs w:val="20"/>
        </w:rPr>
        <w:t>DOBAVITELJ</w:t>
      </w:r>
      <w:r w:rsidR="001E1914" w:rsidRPr="00CB5D38">
        <w:rPr>
          <w:rFonts w:ascii="Arial" w:eastAsia="Times New Roman" w:hAnsi="Arial" w:cs="Arial"/>
          <w:sz w:val="20"/>
          <w:szCs w:val="20"/>
        </w:rPr>
        <w:t>:</w:t>
      </w:r>
      <w:r w:rsidR="001E1914" w:rsidRPr="00CB5D38">
        <w:rPr>
          <w:rFonts w:ascii="Arial" w:eastAsia="Times New Roman" w:hAnsi="Arial" w:cs="Arial"/>
          <w:sz w:val="20"/>
          <w:szCs w:val="20"/>
        </w:rPr>
        <w:tab/>
      </w:r>
      <w:r w:rsidR="001E1914" w:rsidRPr="00CB5D38">
        <w:rPr>
          <w:rFonts w:ascii="Arial" w:eastAsia="Times New Roman" w:hAnsi="Arial" w:cs="Arial"/>
          <w:sz w:val="20"/>
          <w:szCs w:val="20"/>
        </w:rPr>
        <w:tab/>
      </w:r>
      <w:r w:rsidR="001E1914" w:rsidRPr="00CB5D38">
        <w:rPr>
          <w:rFonts w:ascii="Arial" w:eastAsia="Times New Roman" w:hAnsi="Arial" w:cs="Arial"/>
          <w:sz w:val="20"/>
          <w:szCs w:val="20"/>
        </w:rPr>
        <w:tab/>
      </w:r>
      <w:r w:rsidR="001E1914" w:rsidRPr="00CB5D38">
        <w:rPr>
          <w:rFonts w:ascii="Arial" w:eastAsia="Times New Roman" w:hAnsi="Arial" w:cs="Arial"/>
          <w:sz w:val="20"/>
          <w:szCs w:val="20"/>
        </w:rPr>
        <w:tab/>
      </w:r>
      <w:r w:rsidR="001E1914" w:rsidRPr="00CB5D38">
        <w:rPr>
          <w:rFonts w:ascii="Arial" w:eastAsia="Times New Roman" w:hAnsi="Arial" w:cs="Arial"/>
          <w:sz w:val="20"/>
          <w:szCs w:val="20"/>
        </w:rPr>
        <w:tab/>
      </w:r>
      <w:r w:rsidR="001E1914" w:rsidRPr="00CB5D38">
        <w:rPr>
          <w:rFonts w:ascii="Arial" w:eastAsia="Times New Roman" w:hAnsi="Arial" w:cs="Arial"/>
          <w:sz w:val="20"/>
          <w:szCs w:val="20"/>
        </w:rPr>
        <w:tab/>
      </w:r>
      <w:r>
        <w:rPr>
          <w:rFonts w:ascii="Arial" w:eastAsia="Times New Roman" w:hAnsi="Arial" w:cs="Arial"/>
          <w:sz w:val="20"/>
          <w:szCs w:val="20"/>
        </w:rPr>
        <w:t>NAROČNIK:</w:t>
      </w:r>
    </w:p>
    <w:p w14:paraId="0B348142" w14:textId="77777777" w:rsidR="00023014" w:rsidRPr="00CB5D38" w:rsidRDefault="00023014" w:rsidP="001E1914">
      <w:pPr>
        <w:widowControl/>
        <w:spacing w:after="0" w:line="240" w:lineRule="auto"/>
        <w:rPr>
          <w:rFonts w:ascii="Arial" w:eastAsia="Times New Roman" w:hAnsi="Arial" w:cs="Arial"/>
          <w:sz w:val="20"/>
          <w:szCs w:val="20"/>
        </w:rPr>
      </w:pPr>
    </w:p>
    <w:p w14:paraId="329C9C2A" w14:textId="77777777" w:rsidR="001E1914" w:rsidRPr="00CB5D38" w:rsidRDefault="001E1914" w:rsidP="001E1914">
      <w:pPr>
        <w:widowControl/>
        <w:spacing w:after="0" w:line="240" w:lineRule="auto"/>
        <w:ind w:left="4248" w:firstLine="708"/>
        <w:rPr>
          <w:rFonts w:ascii="Arial" w:eastAsia="Times New Roman" w:hAnsi="Arial" w:cs="Arial"/>
          <w:sz w:val="20"/>
          <w:szCs w:val="20"/>
        </w:rPr>
      </w:pPr>
      <w:r w:rsidRPr="00CB5D38">
        <w:rPr>
          <w:rFonts w:ascii="Arial" w:eastAsia="Times New Roman" w:hAnsi="Arial" w:cs="Arial"/>
          <w:sz w:val="20"/>
          <w:szCs w:val="20"/>
        </w:rPr>
        <w:t>LEKARNA LJUBLJANA</w:t>
      </w:r>
    </w:p>
    <w:p w14:paraId="3D1FCC27" w14:textId="77777777" w:rsidR="001E1914" w:rsidRPr="00CB5D38" w:rsidRDefault="001E1914" w:rsidP="001E1914">
      <w:pPr>
        <w:widowControl/>
        <w:spacing w:after="0" w:line="240" w:lineRule="auto"/>
        <w:rPr>
          <w:rFonts w:ascii="Arial" w:eastAsia="Times New Roman" w:hAnsi="Arial" w:cs="Arial"/>
          <w:sz w:val="20"/>
          <w:szCs w:val="20"/>
        </w:rPr>
      </w:pPr>
      <w:r w:rsidRPr="00CB5D38">
        <w:rPr>
          <w:rFonts w:ascii="Arial" w:eastAsia="Times New Roman" w:hAnsi="Arial" w:cs="Arial"/>
          <w:sz w:val="20"/>
          <w:szCs w:val="20"/>
        </w:rPr>
        <w:t>________________</w:t>
      </w:r>
      <w:r w:rsidRPr="00CB5D38">
        <w:rPr>
          <w:rFonts w:ascii="Arial" w:eastAsia="Times New Roman" w:hAnsi="Arial" w:cs="Arial"/>
          <w:sz w:val="20"/>
          <w:szCs w:val="20"/>
        </w:rPr>
        <w:tab/>
      </w:r>
      <w:r w:rsidRPr="00CB5D38">
        <w:rPr>
          <w:rFonts w:ascii="Arial" w:eastAsia="Times New Roman" w:hAnsi="Arial" w:cs="Arial"/>
          <w:sz w:val="20"/>
          <w:szCs w:val="20"/>
        </w:rPr>
        <w:tab/>
      </w:r>
      <w:r w:rsidRPr="00CB5D38">
        <w:rPr>
          <w:rFonts w:ascii="Arial" w:eastAsia="Times New Roman" w:hAnsi="Arial" w:cs="Arial"/>
          <w:sz w:val="20"/>
          <w:szCs w:val="20"/>
        </w:rPr>
        <w:tab/>
      </w:r>
      <w:r w:rsidRPr="00CB5D38">
        <w:rPr>
          <w:rFonts w:ascii="Arial" w:eastAsia="Times New Roman" w:hAnsi="Arial" w:cs="Arial"/>
          <w:sz w:val="20"/>
          <w:szCs w:val="20"/>
        </w:rPr>
        <w:tab/>
      </w:r>
      <w:r>
        <w:rPr>
          <w:rFonts w:ascii="Arial" w:eastAsia="Times New Roman" w:hAnsi="Arial" w:cs="Arial"/>
          <w:sz w:val="20"/>
          <w:szCs w:val="20"/>
        </w:rPr>
        <w:tab/>
      </w:r>
      <w:r w:rsidRPr="00CB5D38">
        <w:rPr>
          <w:rFonts w:ascii="Arial" w:eastAsia="Times New Roman" w:hAnsi="Arial" w:cs="Arial"/>
          <w:sz w:val="20"/>
          <w:szCs w:val="20"/>
        </w:rPr>
        <w:t>Komenskega ulica 11, Ljubljana</w:t>
      </w:r>
    </w:p>
    <w:p w14:paraId="07E7C64B" w14:textId="77777777" w:rsidR="001E1914" w:rsidRPr="00CB5D38" w:rsidRDefault="001E1914" w:rsidP="001E1914">
      <w:pPr>
        <w:widowControl/>
        <w:spacing w:after="0" w:line="240" w:lineRule="auto"/>
        <w:rPr>
          <w:rFonts w:ascii="Arial" w:eastAsia="Times New Roman" w:hAnsi="Arial" w:cs="Arial"/>
          <w:sz w:val="20"/>
          <w:szCs w:val="20"/>
        </w:rPr>
      </w:pPr>
      <w:r w:rsidRPr="00CB5D38">
        <w:rPr>
          <w:rFonts w:ascii="Arial" w:eastAsia="Times New Roman" w:hAnsi="Arial" w:cs="Arial"/>
          <w:sz w:val="20"/>
          <w:szCs w:val="20"/>
        </w:rPr>
        <w:t>________________</w:t>
      </w:r>
      <w:r w:rsidRPr="00CB5D38">
        <w:rPr>
          <w:rFonts w:ascii="Arial" w:eastAsia="Times New Roman" w:hAnsi="Arial" w:cs="Arial"/>
          <w:sz w:val="20"/>
          <w:szCs w:val="20"/>
        </w:rPr>
        <w:tab/>
      </w:r>
      <w:r w:rsidRPr="00CB5D38">
        <w:rPr>
          <w:rFonts w:ascii="Arial" w:eastAsia="Times New Roman" w:hAnsi="Arial" w:cs="Arial"/>
          <w:sz w:val="20"/>
          <w:szCs w:val="20"/>
        </w:rPr>
        <w:tab/>
      </w:r>
      <w:r w:rsidRPr="00CB5D38">
        <w:rPr>
          <w:rFonts w:ascii="Arial" w:eastAsia="Times New Roman" w:hAnsi="Arial" w:cs="Arial"/>
          <w:sz w:val="20"/>
          <w:szCs w:val="20"/>
        </w:rPr>
        <w:tab/>
      </w:r>
      <w:r w:rsidRPr="00CB5D38">
        <w:rPr>
          <w:rFonts w:ascii="Arial" w:eastAsia="Times New Roman" w:hAnsi="Arial" w:cs="Arial"/>
          <w:sz w:val="20"/>
          <w:szCs w:val="20"/>
        </w:rPr>
        <w:tab/>
      </w:r>
      <w:r>
        <w:rPr>
          <w:rFonts w:ascii="Arial" w:eastAsia="Times New Roman" w:hAnsi="Arial" w:cs="Arial"/>
          <w:sz w:val="20"/>
          <w:szCs w:val="20"/>
        </w:rPr>
        <w:tab/>
      </w:r>
      <w:r w:rsidRPr="00CB5D38">
        <w:rPr>
          <w:rFonts w:ascii="Arial" w:eastAsia="Times New Roman" w:hAnsi="Arial" w:cs="Arial"/>
          <w:sz w:val="20"/>
          <w:szCs w:val="20"/>
        </w:rPr>
        <w:t>Direktor:</w:t>
      </w:r>
    </w:p>
    <w:p w14:paraId="61AEE1B8" w14:textId="57B25A9D" w:rsidR="001E1914" w:rsidRPr="00CB5D38" w:rsidRDefault="001E1914" w:rsidP="001E1914">
      <w:pPr>
        <w:widowControl/>
        <w:spacing w:after="0" w:line="240" w:lineRule="auto"/>
        <w:rPr>
          <w:rFonts w:ascii="Arial" w:eastAsia="Times New Roman" w:hAnsi="Arial" w:cs="Arial"/>
          <w:sz w:val="20"/>
          <w:szCs w:val="20"/>
        </w:rPr>
      </w:pPr>
      <w:r w:rsidRPr="00CB5D38">
        <w:rPr>
          <w:rFonts w:ascii="Arial" w:eastAsia="Times New Roman" w:hAnsi="Arial" w:cs="Arial"/>
          <w:sz w:val="20"/>
          <w:szCs w:val="20"/>
        </w:rPr>
        <w:t>________________</w:t>
      </w:r>
      <w:r w:rsidRPr="00CB5D38">
        <w:rPr>
          <w:rFonts w:ascii="Arial" w:eastAsia="Times New Roman" w:hAnsi="Arial" w:cs="Arial"/>
          <w:sz w:val="20"/>
          <w:szCs w:val="20"/>
        </w:rPr>
        <w:tab/>
      </w:r>
      <w:r w:rsidRPr="00CB5D38">
        <w:rPr>
          <w:rFonts w:ascii="Arial" w:eastAsia="Times New Roman" w:hAnsi="Arial" w:cs="Arial"/>
          <w:sz w:val="20"/>
          <w:szCs w:val="20"/>
        </w:rPr>
        <w:tab/>
      </w:r>
      <w:r w:rsidRPr="00CB5D38">
        <w:rPr>
          <w:rFonts w:ascii="Arial" w:eastAsia="Times New Roman" w:hAnsi="Arial" w:cs="Arial"/>
          <w:sz w:val="20"/>
          <w:szCs w:val="20"/>
        </w:rPr>
        <w:tab/>
      </w:r>
      <w:r w:rsidRPr="00CB5D38">
        <w:rPr>
          <w:rFonts w:ascii="Arial" w:eastAsia="Times New Roman" w:hAnsi="Arial" w:cs="Arial"/>
          <w:sz w:val="20"/>
          <w:szCs w:val="20"/>
        </w:rPr>
        <w:tab/>
      </w:r>
      <w:r>
        <w:rPr>
          <w:rFonts w:ascii="Arial" w:eastAsia="Times New Roman" w:hAnsi="Arial" w:cs="Arial"/>
          <w:sz w:val="20"/>
          <w:szCs w:val="20"/>
        </w:rPr>
        <w:tab/>
      </w:r>
      <w:r w:rsidR="00023014">
        <w:rPr>
          <w:rFonts w:ascii="Arial" w:eastAsia="Times New Roman" w:hAnsi="Arial" w:cs="Arial"/>
          <w:sz w:val="20"/>
          <w:szCs w:val="20"/>
        </w:rPr>
        <w:t>Sašo Rink</w:t>
      </w:r>
    </w:p>
    <w:p w14:paraId="0D162BB6" w14:textId="77777777" w:rsidR="001E1914" w:rsidRDefault="001E1914" w:rsidP="001E1914">
      <w:pPr>
        <w:rPr>
          <w:rFonts w:ascii="Arial" w:eastAsia="Times New Roman" w:hAnsi="Arial" w:cs="Arial"/>
          <w:b/>
          <w:bCs/>
          <w:sz w:val="20"/>
          <w:szCs w:val="20"/>
        </w:rPr>
      </w:pPr>
    </w:p>
    <w:bookmarkEnd w:id="6"/>
    <w:p w14:paraId="469B3AFE" w14:textId="77777777" w:rsidR="00BC5F9F" w:rsidRDefault="00BC5F9F" w:rsidP="00F66596">
      <w:pPr>
        <w:pStyle w:val="Brezrazmikov1"/>
      </w:pPr>
      <w:r>
        <w:br w:type="page"/>
      </w:r>
    </w:p>
    <w:p w14:paraId="1C89457F" w14:textId="1AC05CFD" w:rsidR="00F66596" w:rsidRPr="001E7D22" w:rsidRDefault="00F66596" w:rsidP="00F66596">
      <w:pPr>
        <w:pStyle w:val="Brezrazmikov1"/>
        <w:rPr>
          <w:rFonts w:ascii="Arial" w:hAnsi="Arial" w:cs="Arial"/>
          <w:sz w:val="18"/>
          <w:szCs w:val="18"/>
        </w:rPr>
      </w:pPr>
      <w:r w:rsidRPr="001E7D22">
        <w:rPr>
          <w:rFonts w:ascii="Arial" w:hAnsi="Arial" w:cs="Arial"/>
          <w:sz w:val="18"/>
          <w:szCs w:val="18"/>
        </w:rPr>
        <w:lastRenderedPageBreak/>
        <w:t>Priloga</w:t>
      </w:r>
      <w:r w:rsidR="00BC5F9F" w:rsidRPr="001E7D22">
        <w:rPr>
          <w:rFonts w:ascii="Arial" w:hAnsi="Arial" w:cs="Arial"/>
          <w:sz w:val="18"/>
          <w:szCs w:val="18"/>
        </w:rPr>
        <w:t xml:space="preserve"> </w:t>
      </w:r>
      <w:r w:rsidR="00023014" w:rsidRPr="001E7D22">
        <w:rPr>
          <w:rFonts w:ascii="Arial" w:hAnsi="Arial" w:cs="Arial"/>
          <w:sz w:val="18"/>
          <w:szCs w:val="18"/>
        </w:rPr>
        <w:t>1</w:t>
      </w:r>
      <w:r w:rsidRPr="001E7D22">
        <w:rPr>
          <w:rFonts w:ascii="Arial" w:hAnsi="Arial" w:cs="Arial"/>
          <w:sz w:val="18"/>
          <w:szCs w:val="18"/>
        </w:rPr>
        <w:t>: SEZNAM ENOT LEKARNE LJUBLJANA</w:t>
      </w:r>
    </w:p>
    <w:tbl>
      <w:tblPr>
        <w:tblStyle w:val="Tabelasvetlamrea1poudarek5"/>
        <w:tblW w:w="9351" w:type="dxa"/>
        <w:tblLook w:val="04A0" w:firstRow="1" w:lastRow="0" w:firstColumn="1" w:lastColumn="0" w:noHBand="0" w:noVBand="1"/>
      </w:tblPr>
      <w:tblGrid>
        <w:gridCol w:w="562"/>
        <w:gridCol w:w="2835"/>
        <w:gridCol w:w="2410"/>
        <w:gridCol w:w="2552"/>
        <w:gridCol w:w="992"/>
      </w:tblGrid>
      <w:tr w:rsidR="00F66596" w:rsidRPr="006C7473" w14:paraId="6F2E4DCC" w14:textId="77777777" w:rsidTr="00493F0F">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62" w:type="dxa"/>
            <w:noWrap/>
          </w:tcPr>
          <w:p w14:paraId="593BDC45" w14:textId="1523083B" w:rsidR="00F66596" w:rsidRPr="00493F0F" w:rsidRDefault="00F66596" w:rsidP="00902AF1">
            <w:pPr>
              <w:spacing w:after="0"/>
              <w:rPr>
                <w:rFonts w:ascii="Calibri" w:hAnsi="Calibri" w:cs="Calibri"/>
                <w:b w:val="0"/>
                <w:bCs w:val="0"/>
              </w:rPr>
            </w:pPr>
          </w:p>
        </w:tc>
        <w:tc>
          <w:tcPr>
            <w:tcW w:w="2835" w:type="dxa"/>
            <w:hideMark/>
          </w:tcPr>
          <w:p w14:paraId="687E39AD" w14:textId="66143176" w:rsidR="00F66596" w:rsidRPr="006C7473" w:rsidRDefault="00F66596" w:rsidP="00902AF1">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 xml:space="preserve">PE </w:t>
            </w:r>
          </w:p>
        </w:tc>
        <w:tc>
          <w:tcPr>
            <w:tcW w:w="2410" w:type="dxa"/>
            <w:hideMark/>
          </w:tcPr>
          <w:p w14:paraId="4D77904B" w14:textId="77777777" w:rsidR="00F66596" w:rsidRPr="006C7473" w:rsidRDefault="00F66596" w:rsidP="00902AF1">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ULICA</w:t>
            </w:r>
          </w:p>
        </w:tc>
        <w:tc>
          <w:tcPr>
            <w:tcW w:w="2552" w:type="dxa"/>
            <w:hideMark/>
          </w:tcPr>
          <w:p w14:paraId="7EE75D0B" w14:textId="77777777" w:rsidR="00F66596" w:rsidRPr="006C7473" w:rsidRDefault="00F66596" w:rsidP="00902AF1">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KRAJ</w:t>
            </w:r>
          </w:p>
        </w:tc>
        <w:tc>
          <w:tcPr>
            <w:tcW w:w="992" w:type="dxa"/>
          </w:tcPr>
          <w:p w14:paraId="0CE959FF" w14:textId="1430D0A2" w:rsidR="00F66596" w:rsidRPr="006C7473" w:rsidRDefault="00F66596" w:rsidP="00902AF1">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 xml:space="preserve">Šifra SM </w:t>
            </w:r>
          </w:p>
        </w:tc>
      </w:tr>
      <w:tr w:rsidR="00F66596" w:rsidRPr="006C7473" w14:paraId="49D48F17"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5E6B73DC" w14:textId="204388C0" w:rsidR="00F66596" w:rsidRPr="00493F0F" w:rsidRDefault="00F66596" w:rsidP="00BD2975">
            <w:pPr>
              <w:pStyle w:val="Odstavekseznama"/>
              <w:numPr>
                <w:ilvl w:val="0"/>
                <w:numId w:val="27"/>
              </w:numPr>
              <w:tabs>
                <w:tab w:val="left" w:pos="-120"/>
              </w:tabs>
              <w:ind w:left="589" w:hanging="589"/>
              <w:jc w:val="center"/>
              <w:rPr>
                <w:rFonts w:ascii="Calibri" w:hAnsi="Calibri" w:cs="Calibri"/>
                <w:b w:val="0"/>
                <w:bCs w:val="0"/>
              </w:rPr>
            </w:pPr>
          </w:p>
        </w:tc>
        <w:tc>
          <w:tcPr>
            <w:tcW w:w="2835" w:type="dxa"/>
            <w:hideMark/>
          </w:tcPr>
          <w:p w14:paraId="5B48965D" w14:textId="61F7252F"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CENTRALNA LEKARNA</w:t>
            </w:r>
          </w:p>
        </w:tc>
        <w:tc>
          <w:tcPr>
            <w:tcW w:w="2410" w:type="dxa"/>
            <w:hideMark/>
          </w:tcPr>
          <w:p w14:paraId="0ABD46A7"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PREŠERNOV TRG 5</w:t>
            </w:r>
          </w:p>
        </w:tc>
        <w:tc>
          <w:tcPr>
            <w:tcW w:w="2552" w:type="dxa"/>
            <w:hideMark/>
          </w:tcPr>
          <w:p w14:paraId="1A4C387B"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791F88EB"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2300</w:t>
            </w:r>
          </w:p>
        </w:tc>
      </w:tr>
      <w:tr w:rsidR="00493F0F" w:rsidRPr="006C7473" w14:paraId="4A8A2694"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4A94427F" w14:textId="59E1E4D2"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34C7D6E2" w14:textId="3CDB7750"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ALEJA</w:t>
            </w:r>
          </w:p>
        </w:tc>
        <w:tc>
          <w:tcPr>
            <w:tcW w:w="2410" w:type="dxa"/>
            <w:hideMark/>
          </w:tcPr>
          <w:p w14:paraId="718B6049"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RAKUŠEVA ULICA 1</w:t>
            </w:r>
          </w:p>
        </w:tc>
        <w:tc>
          <w:tcPr>
            <w:tcW w:w="2552" w:type="dxa"/>
            <w:hideMark/>
          </w:tcPr>
          <w:p w14:paraId="0AF9B59A"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28B889C6"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2540</w:t>
            </w:r>
          </w:p>
        </w:tc>
      </w:tr>
      <w:tr w:rsidR="00F66596" w:rsidRPr="006C7473" w14:paraId="6C46DAE1"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30F6D7B4" w14:textId="4A143989"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08BDE95D" w14:textId="37C92342"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BAVARSKI DVOR</w:t>
            </w:r>
          </w:p>
        </w:tc>
        <w:tc>
          <w:tcPr>
            <w:tcW w:w="2410" w:type="dxa"/>
            <w:hideMark/>
          </w:tcPr>
          <w:p w14:paraId="78AE4782"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SLOVENSKA CESTA 55</w:t>
            </w:r>
          </w:p>
        </w:tc>
        <w:tc>
          <w:tcPr>
            <w:tcW w:w="2552" w:type="dxa"/>
            <w:hideMark/>
          </w:tcPr>
          <w:p w14:paraId="50FA454E"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2C419D93"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2320</w:t>
            </w:r>
          </w:p>
        </w:tc>
      </w:tr>
      <w:tr w:rsidR="00F66596" w:rsidRPr="006C7473" w14:paraId="71979035"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7547D8B4" w14:textId="04F0102B"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6051720A" w14:textId="1992098C"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BEŽIGRAD</w:t>
            </w:r>
          </w:p>
        </w:tc>
        <w:tc>
          <w:tcPr>
            <w:tcW w:w="2410" w:type="dxa"/>
            <w:hideMark/>
          </w:tcPr>
          <w:p w14:paraId="2F90E531"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DUNAJSKA CESTA 23</w:t>
            </w:r>
          </w:p>
        </w:tc>
        <w:tc>
          <w:tcPr>
            <w:tcW w:w="2552" w:type="dxa"/>
            <w:hideMark/>
          </w:tcPr>
          <w:p w14:paraId="64B5506E"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1ADB7EAE"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2330</w:t>
            </w:r>
          </w:p>
        </w:tc>
      </w:tr>
      <w:tr w:rsidR="00F66596" w:rsidRPr="006C7473" w14:paraId="5CCEE40F"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5E842788" w14:textId="08A8FB78"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0EED6400" w14:textId="6EDD06D5"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BEŽIGRAJSKI DVOR</w:t>
            </w:r>
          </w:p>
        </w:tc>
        <w:tc>
          <w:tcPr>
            <w:tcW w:w="2410" w:type="dxa"/>
            <w:hideMark/>
          </w:tcPr>
          <w:p w14:paraId="44221470"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KRŽIČEVA ULICA 9</w:t>
            </w:r>
          </w:p>
        </w:tc>
        <w:tc>
          <w:tcPr>
            <w:tcW w:w="2552" w:type="dxa"/>
            <w:hideMark/>
          </w:tcPr>
          <w:p w14:paraId="6A76EE9E"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6FAD0CB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2030</w:t>
            </w:r>
          </w:p>
        </w:tc>
      </w:tr>
      <w:tr w:rsidR="00F66596" w:rsidRPr="006C7473" w14:paraId="42D9DC79"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08100A37" w14:textId="55C3E6C3"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6A648FA2" w14:textId="55E9F67F"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BRDO</w:t>
            </w:r>
          </w:p>
        </w:tc>
        <w:tc>
          <w:tcPr>
            <w:tcW w:w="2410" w:type="dxa"/>
            <w:hideMark/>
          </w:tcPr>
          <w:p w14:paraId="2EE727C6"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CESTA NA BRDO 63</w:t>
            </w:r>
          </w:p>
        </w:tc>
        <w:tc>
          <w:tcPr>
            <w:tcW w:w="2552" w:type="dxa"/>
            <w:hideMark/>
          </w:tcPr>
          <w:p w14:paraId="74ED9C4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5A928A8B"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2140</w:t>
            </w:r>
          </w:p>
        </w:tc>
      </w:tr>
      <w:tr w:rsidR="00F66596" w:rsidRPr="006C7473" w14:paraId="542DD9AA"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3AEBEFF7" w14:textId="57789B35"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0861A0B0" w14:textId="6A9BF857"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CERKNICA</w:t>
            </w:r>
          </w:p>
        </w:tc>
        <w:tc>
          <w:tcPr>
            <w:tcW w:w="2410" w:type="dxa"/>
            <w:hideMark/>
          </w:tcPr>
          <w:p w14:paraId="245E3E21"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CESTA 4. MAJA 17</w:t>
            </w:r>
          </w:p>
        </w:tc>
        <w:tc>
          <w:tcPr>
            <w:tcW w:w="2552" w:type="dxa"/>
            <w:hideMark/>
          </w:tcPr>
          <w:p w14:paraId="4E8248A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1380 CERKNICA</w:t>
            </w:r>
          </w:p>
        </w:tc>
        <w:tc>
          <w:tcPr>
            <w:tcW w:w="992" w:type="dxa"/>
          </w:tcPr>
          <w:p w14:paraId="772B5376"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2750</w:t>
            </w:r>
          </w:p>
        </w:tc>
      </w:tr>
      <w:tr w:rsidR="00493F0F" w:rsidRPr="006C7473" w14:paraId="14787ABB"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7E043C13" w14:textId="48E72E53"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0381A5A2" w14:textId="4DDB139D"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CERKNICA CENTER</w:t>
            </w:r>
          </w:p>
        </w:tc>
        <w:tc>
          <w:tcPr>
            <w:tcW w:w="2410" w:type="dxa"/>
            <w:hideMark/>
          </w:tcPr>
          <w:p w14:paraId="1FBBEDBA"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CESTA 4. MAJA 61</w:t>
            </w:r>
          </w:p>
        </w:tc>
        <w:tc>
          <w:tcPr>
            <w:tcW w:w="2552" w:type="dxa"/>
            <w:hideMark/>
          </w:tcPr>
          <w:p w14:paraId="079BC30E"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1380 CERKNICA</w:t>
            </w:r>
          </w:p>
        </w:tc>
        <w:tc>
          <w:tcPr>
            <w:tcW w:w="992" w:type="dxa"/>
          </w:tcPr>
          <w:p w14:paraId="7D969253"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2753</w:t>
            </w:r>
          </w:p>
        </w:tc>
      </w:tr>
      <w:tr w:rsidR="00F66596" w:rsidRPr="006C7473" w14:paraId="12484C63"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6D092615" w14:textId="67E8F978"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1306DEC8" w14:textId="6701E150"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CERKNO</w:t>
            </w:r>
          </w:p>
        </w:tc>
        <w:tc>
          <w:tcPr>
            <w:tcW w:w="2410" w:type="dxa"/>
            <w:hideMark/>
          </w:tcPr>
          <w:p w14:paraId="099D488B"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LIČARJEVA ULICA 7</w:t>
            </w:r>
          </w:p>
        </w:tc>
        <w:tc>
          <w:tcPr>
            <w:tcW w:w="2552" w:type="dxa"/>
            <w:hideMark/>
          </w:tcPr>
          <w:p w14:paraId="71F4C493"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5282 CERKNO</w:t>
            </w:r>
          </w:p>
        </w:tc>
        <w:tc>
          <w:tcPr>
            <w:tcW w:w="992" w:type="dxa"/>
          </w:tcPr>
          <w:p w14:paraId="56263190"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2810</w:t>
            </w:r>
          </w:p>
        </w:tc>
      </w:tr>
      <w:tr w:rsidR="00F66596" w:rsidRPr="006C7473" w14:paraId="7A6ADCAB"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7AA73B17" w14:textId="6FB77032"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7C92EC58" w14:textId="4B46F4C3"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CITIPARK</w:t>
            </w:r>
          </w:p>
        </w:tc>
        <w:tc>
          <w:tcPr>
            <w:tcW w:w="2410" w:type="dxa"/>
            <w:hideMark/>
          </w:tcPr>
          <w:p w14:paraId="2B81EA13"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ŠMARTINSKA CESTA 152 G</w:t>
            </w:r>
          </w:p>
        </w:tc>
        <w:tc>
          <w:tcPr>
            <w:tcW w:w="2552" w:type="dxa"/>
            <w:hideMark/>
          </w:tcPr>
          <w:p w14:paraId="31FDA95A"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6B56C25A"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2510</w:t>
            </w:r>
          </w:p>
        </w:tc>
      </w:tr>
      <w:tr w:rsidR="00F66596" w:rsidRPr="006C7473" w14:paraId="2252B920"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70A09490" w14:textId="6B5814D0"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5B704FAC" w14:textId="42BE0E52"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ČRNUČE</w:t>
            </w:r>
          </w:p>
        </w:tc>
        <w:tc>
          <w:tcPr>
            <w:tcW w:w="2410" w:type="dxa"/>
            <w:hideMark/>
          </w:tcPr>
          <w:p w14:paraId="7EAD60F5"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PRIMOŽIČEVA ULICA 2</w:t>
            </w:r>
          </w:p>
        </w:tc>
        <w:tc>
          <w:tcPr>
            <w:tcW w:w="2552" w:type="dxa"/>
            <w:hideMark/>
          </w:tcPr>
          <w:p w14:paraId="5C6D9149"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726B8824"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2100</w:t>
            </w:r>
          </w:p>
        </w:tc>
      </w:tr>
      <w:tr w:rsidR="00F66596" w:rsidRPr="006C7473" w14:paraId="0F1A308B"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5A94D7C4" w14:textId="2D236A12"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1B265D90" w14:textId="57836D1C"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FUŽINE</w:t>
            </w:r>
          </w:p>
        </w:tc>
        <w:tc>
          <w:tcPr>
            <w:tcW w:w="2410" w:type="dxa"/>
            <w:hideMark/>
          </w:tcPr>
          <w:p w14:paraId="29E00B3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PREGLOV TRG 14</w:t>
            </w:r>
          </w:p>
        </w:tc>
        <w:tc>
          <w:tcPr>
            <w:tcW w:w="2552" w:type="dxa"/>
            <w:hideMark/>
          </w:tcPr>
          <w:p w14:paraId="131C30A1"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3B824191"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2050</w:t>
            </w:r>
          </w:p>
        </w:tc>
      </w:tr>
      <w:tr w:rsidR="00F66596" w:rsidRPr="006C7473" w14:paraId="056CA5F8"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7AC5084E" w14:textId="42A90DC7"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73DC80EF" w14:textId="34DA89CA"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GROSUPLJE</w:t>
            </w:r>
          </w:p>
        </w:tc>
        <w:tc>
          <w:tcPr>
            <w:tcW w:w="2410" w:type="dxa"/>
            <w:hideMark/>
          </w:tcPr>
          <w:p w14:paraId="6D4B408A"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ADAMIČEVA CESTA 8</w:t>
            </w:r>
          </w:p>
        </w:tc>
        <w:tc>
          <w:tcPr>
            <w:tcW w:w="2552" w:type="dxa"/>
            <w:hideMark/>
          </w:tcPr>
          <w:p w14:paraId="7AF7E7BD"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1290 GROSUPLJE</w:t>
            </w:r>
          </w:p>
        </w:tc>
        <w:tc>
          <w:tcPr>
            <w:tcW w:w="992" w:type="dxa"/>
          </w:tcPr>
          <w:p w14:paraId="1382365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2710</w:t>
            </w:r>
          </w:p>
        </w:tc>
      </w:tr>
      <w:tr w:rsidR="00F66596" w:rsidRPr="006C7473" w14:paraId="212BA788"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3427CB33" w14:textId="6A8271F1"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75AB2E87" w14:textId="35C9855C"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IDRIJA</w:t>
            </w:r>
          </w:p>
        </w:tc>
        <w:tc>
          <w:tcPr>
            <w:tcW w:w="2410" w:type="dxa"/>
            <w:hideMark/>
          </w:tcPr>
          <w:p w14:paraId="4324EA6D"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ARKOVA 4</w:t>
            </w:r>
          </w:p>
        </w:tc>
        <w:tc>
          <w:tcPr>
            <w:tcW w:w="2552" w:type="dxa"/>
            <w:hideMark/>
          </w:tcPr>
          <w:p w14:paraId="7A423B53"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5280 IDRIJA</w:t>
            </w:r>
          </w:p>
        </w:tc>
        <w:tc>
          <w:tcPr>
            <w:tcW w:w="992" w:type="dxa"/>
          </w:tcPr>
          <w:p w14:paraId="59EAD649"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2720</w:t>
            </w:r>
          </w:p>
        </w:tc>
      </w:tr>
      <w:tr w:rsidR="00F66596" w:rsidRPr="006C7473" w14:paraId="7162597B"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22C6CD4C" w14:textId="295A24E9"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3FBE9BA0" w14:textId="25048427"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IVANČNA GORICA</w:t>
            </w:r>
          </w:p>
        </w:tc>
        <w:tc>
          <w:tcPr>
            <w:tcW w:w="2410" w:type="dxa"/>
            <w:hideMark/>
          </w:tcPr>
          <w:p w14:paraId="0E6519C0"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ULICA 6. JUNIJA 12</w:t>
            </w:r>
          </w:p>
        </w:tc>
        <w:tc>
          <w:tcPr>
            <w:tcW w:w="2552" w:type="dxa"/>
            <w:hideMark/>
          </w:tcPr>
          <w:p w14:paraId="57999F4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1295 IVANČNA GORICA</w:t>
            </w:r>
          </w:p>
        </w:tc>
        <w:tc>
          <w:tcPr>
            <w:tcW w:w="992" w:type="dxa"/>
          </w:tcPr>
          <w:p w14:paraId="3B817B42"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2730</w:t>
            </w:r>
          </w:p>
        </w:tc>
      </w:tr>
      <w:tr w:rsidR="00F66596" w:rsidRPr="006C7473" w14:paraId="4084D0CE"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650FC0F6" w14:textId="0246C9E0"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286A922F" w14:textId="15F6526C"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KOSEZE</w:t>
            </w:r>
          </w:p>
        </w:tc>
        <w:tc>
          <w:tcPr>
            <w:tcW w:w="2410" w:type="dxa"/>
            <w:hideMark/>
          </w:tcPr>
          <w:p w14:paraId="1B76CF5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ULICA BRATOV UČAKAR 58</w:t>
            </w:r>
          </w:p>
        </w:tc>
        <w:tc>
          <w:tcPr>
            <w:tcW w:w="2552" w:type="dxa"/>
            <w:hideMark/>
          </w:tcPr>
          <w:p w14:paraId="37FE2F20"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2D62C0A2"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2120</w:t>
            </w:r>
          </w:p>
        </w:tc>
      </w:tr>
      <w:tr w:rsidR="00F66596" w:rsidRPr="006C7473" w14:paraId="4A22A8C9"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424B5364" w14:textId="70BB57EF"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5ECAF406" w14:textId="114CDDDB"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LEVSTIK</w:t>
            </w:r>
          </w:p>
        </w:tc>
        <w:tc>
          <w:tcPr>
            <w:tcW w:w="2410" w:type="dxa"/>
            <w:hideMark/>
          </w:tcPr>
          <w:p w14:paraId="2B007C13"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LEVSTIKOV TRG 9</w:t>
            </w:r>
          </w:p>
        </w:tc>
        <w:tc>
          <w:tcPr>
            <w:tcW w:w="2552" w:type="dxa"/>
            <w:hideMark/>
          </w:tcPr>
          <w:p w14:paraId="4CA49BF9"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62008CB3"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2350</w:t>
            </w:r>
          </w:p>
        </w:tc>
      </w:tr>
      <w:tr w:rsidR="00F66596" w:rsidRPr="006C7473" w14:paraId="28D43B74"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2EB2073B" w14:textId="5E29698E"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7ECC1E99" w14:textId="5F00465C"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LOGATEC</w:t>
            </w:r>
          </w:p>
        </w:tc>
        <w:tc>
          <w:tcPr>
            <w:tcW w:w="2410" w:type="dxa"/>
            <w:hideMark/>
          </w:tcPr>
          <w:p w14:paraId="77BECE50"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NOTRANJSKA CESTA 2</w:t>
            </w:r>
          </w:p>
        </w:tc>
        <w:tc>
          <w:tcPr>
            <w:tcW w:w="2552" w:type="dxa"/>
            <w:hideMark/>
          </w:tcPr>
          <w:p w14:paraId="6DFDC148"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1370 LOGATEC</w:t>
            </w:r>
          </w:p>
        </w:tc>
        <w:tc>
          <w:tcPr>
            <w:tcW w:w="992" w:type="dxa"/>
          </w:tcPr>
          <w:p w14:paraId="3AECC87D"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2740</w:t>
            </w:r>
          </w:p>
        </w:tc>
      </w:tr>
      <w:tr w:rsidR="00F66596" w:rsidRPr="006C7473" w14:paraId="65EB4FFE"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70F99506" w14:textId="75C3558F"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31D6F6C0" w14:textId="719DD22D"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LUKOVICA</w:t>
            </w:r>
          </w:p>
        </w:tc>
        <w:tc>
          <w:tcPr>
            <w:tcW w:w="2410" w:type="dxa"/>
            <w:hideMark/>
          </w:tcPr>
          <w:p w14:paraId="1EC4E910"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STARI TRG 4</w:t>
            </w:r>
          </w:p>
        </w:tc>
        <w:tc>
          <w:tcPr>
            <w:tcW w:w="2552" w:type="dxa"/>
            <w:hideMark/>
          </w:tcPr>
          <w:p w14:paraId="032DBEF7"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1225 LUKOVICA</w:t>
            </w:r>
          </w:p>
        </w:tc>
        <w:tc>
          <w:tcPr>
            <w:tcW w:w="992" w:type="dxa"/>
          </w:tcPr>
          <w:p w14:paraId="0D03CD65"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2820</w:t>
            </w:r>
          </w:p>
        </w:tc>
      </w:tr>
      <w:tr w:rsidR="00F66596" w:rsidRPr="006C7473" w14:paraId="0675184C"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0F68ABDE" w14:textId="61B63B25"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3D961DB8" w14:textId="433FBFF5"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MEDVODE</w:t>
            </w:r>
          </w:p>
        </w:tc>
        <w:tc>
          <w:tcPr>
            <w:tcW w:w="2410" w:type="dxa"/>
            <w:hideMark/>
          </w:tcPr>
          <w:p w14:paraId="42FEECEB"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DONOVA 1</w:t>
            </w:r>
          </w:p>
        </w:tc>
        <w:tc>
          <w:tcPr>
            <w:tcW w:w="2552" w:type="dxa"/>
            <w:hideMark/>
          </w:tcPr>
          <w:p w14:paraId="48D3BB61"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1215 MEDVODE</w:t>
            </w:r>
          </w:p>
        </w:tc>
        <w:tc>
          <w:tcPr>
            <w:tcW w:w="992" w:type="dxa"/>
          </w:tcPr>
          <w:p w14:paraId="7DC84111"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2760</w:t>
            </w:r>
          </w:p>
        </w:tc>
      </w:tr>
      <w:tr w:rsidR="00F66596" w:rsidRPr="006C7473" w14:paraId="62796C4C"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5531DD78" w14:textId="2707DF5F"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750A37D5" w14:textId="35005E41"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METELKOVA</w:t>
            </w:r>
          </w:p>
        </w:tc>
        <w:tc>
          <w:tcPr>
            <w:tcW w:w="2410" w:type="dxa"/>
            <w:hideMark/>
          </w:tcPr>
          <w:p w14:paraId="240CCE28"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METELKOVA ULICA 9</w:t>
            </w:r>
          </w:p>
        </w:tc>
        <w:tc>
          <w:tcPr>
            <w:tcW w:w="2552" w:type="dxa"/>
            <w:hideMark/>
          </w:tcPr>
          <w:p w14:paraId="1A4D9E0A"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2EB4A061"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2020</w:t>
            </w:r>
          </w:p>
        </w:tc>
      </w:tr>
      <w:tr w:rsidR="00F66596" w:rsidRPr="006C7473" w14:paraId="64F0E63E"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673C8F40" w14:textId="74110CAF"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19507CD1" w14:textId="50D76389"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MIKLOŠIČ</w:t>
            </w:r>
          </w:p>
        </w:tc>
        <w:tc>
          <w:tcPr>
            <w:tcW w:w="2410" w:type="dxa"/>
            <w:hideMark/>
          </w:tcPr>
          <w:p w14:paraId="3FD12D5A"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MIKLOŠIČEVA CESTA 24</w:t>
            </w:r>
          </w:p>
        </w:tc>
        <w:tc>
          <w:tcPr>
            <w:tcW w:w="2552" w:type="dxa"/>
            <w:hideMark/>
          </w:tcPr>
          <w:p w14:paraId="56C59DDA"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76458AF6"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2310</w:t>
            </w:r>
          </w:p>
        </w:tc>
      </w:tr>
      <w:tr w:rsidR="00F66596" w:rsidRPr="006C7473" w14:paraId="2B239618"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08BDC180" w14:textId="4D209939"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72B51155" w14:textId="774A793C"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MIRJE</w:t>
            </w:r>
          </w:p>
        </w:tc>
        <w:tc>
          <w:tcPr>
            <w:tcW w:w="2410" w:type="dxa"/>
            <w:hideMark/>
          </w:tcPr>
          <w:p w14:paraId="2766CECF" w14:textId="7F8F302A"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 xml:space="preserve">TRG </w:t>
            </w:r>
            <w:r w:rsidR="006C7473">
              <w:rPr>
                <w:rFonts w:ascii="Calibri" w:hAnsi="Calibri" w:cs="Calibri"/>
              </w:rPr>
              <w:t>MDB</w:t>
            </w:r>
            <w:r w:rsidRPr="006C7473">
              <w:rPr>
                <w:rFonts w:ascii="Calibri" w:hAnsi="Calibri" w:cs="Calibri"/>
              </w:rPr>
              <w:t xml:space="preserve"> 2</w:t>
            </w:r>
          </w:p>
        </w:tc>
        <w:tc>
          <w:tcPr>
            <w:tcW w:w="2552" w:type="dxa"/>
            <w:hideMark/>
          </w:tcPr>
          <w:p w14:paraId="2E18A874"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03032809"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2340</w:t>
            </w:r>
          </w:p>
        </w:tc>
      </w:tr>
      <w:tr w:rsidR="00F66596" w:rsidRPr="006C7473" w14:paraId="4F00F1DA"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0F41F2BD" w14:textId="76A2FF16"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7009E2DF" w14:textId="07FAF244"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MOSTE</w:t>
            </w:r>
          </w:p>
        </w:tc>
        <w:tc>
          <w:tcPr>
            <w:tcW w:w="2410" w:type="dxa"/>
            <w:hideMark/>
          </w:tcPr>
          <w:p w14:paraId="46517747"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ROJČEVA ULICA 22</w:t>
            </w:r>
          </w:p>
        </w:tc>
        <w:tc>
          <w:tcPr>
            <w:tcW w:w="2552" w:type="dxa"/>
            <w:hideMark/>
          </w:tcPr>
          <w:p w14:paraId="3E59B8C8"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1312B045"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2070</w:t>
            </w:r>
          </w:p>
        </w:tc>
      </w:tr>
      <w:tr w:rsidR="00493F0F" w:rsidRPr="006C7473" w14:paraId="5A98AE1B"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724B072B" w14:textId="6620F7F6"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435EE7B2" w14:textId="6CE363EB"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NC VIČ</w:t>
            </w:r>
          </w:p>
        </w:tc>
        <w:tc>
          <w:tcPr>
            <w:tcW w:w="2410" w:type="dxa"/>
            <w:hideMark/>
          </w:tcPr>
          <w:p w14:paraId="2AEB60D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JAMOVA CESTA 105</w:t>
            </w:r>
          </w:p>
        </w:tc>
        <w:tc>
          <w:tcPr>
            <w:tcW w:w="2552" w:type="dxa"/>
            <w:hideMark/>
          </w:tcPr>
          <w:p w14:paraId="22F0103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6EAC146E"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2530</w:t>
            </w:r>
          </w:p>
        </w:tc>
      </w:tr>
      <w:tr w:rsidR="00F66596" w:rsidRPr="006C7473" w14:paraId="20F58CF0"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2E5C1C40" w14:textId="19D573B5"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1EB47FF2" w14:textId="5CCA2DAB"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NOVE JARŠE</w:t>
            </w:r>
          </w:p>
        </w:tc>
        <w:tc>
          <w:tcPr>
            <w:tcW w:w="2410" w:type="dxa"/>
            <w:hideMark/>
          </w:tcPr>
          <w:p w14:paraId="0D9D1F57"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KVEDROVA CESTA 31</w:t>
            </w:r>
          </w:p>
        </w:tc>
        <w:tc>
          <w:tcPr>
            <w:tcW w:w="2552" w:type="dxa"/>
            <w:hideMark/>
          </w:tcPr>
          <w:p w14:paraId="5FC7F776"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156D662D"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2130</w:t>
            </w:r>
          </w:p>
        </w:tc>
      </w:tr>
      <w:tr w:rsidR="00F66596" w:rsidRPr="006C7473" w14:paraId="0B764EE3"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072C9CB2" w14:textId="2CC4AA57"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55841368" w14:textId="62177682"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POLJE</w:t>
            </w:r>
          </w:p>
        </w:tc>
        <w:tc>
          <w:tcPr>
            <w:tcW w:w="2410" w:type="dxa"/>
            <w:hideMark/>
          </w:tcPr>
          <w:p w14:paraId="46E96635"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CESTA 30. AVGUSTA 2</w:t>
            </w:r>
          </w:p>
        </w:tc>
        <w:tc>
          <w:tcPr>
            <w:tcW w:w="2552" w:type="dxa"/>
            <w:hideMark/>
          </w:tcPr>
          <w:p w14:paraId="0302C88A"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1CD3FBF9"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2060</w:t>
            </w:r>
          </w:p>
        </w:tc>
      </w:tr>
      <w:tr w:rsidR="00493F0F" w:rsidRPr="006C7473" w14:paraId="48FAD3CE"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32ACE988" w14:textId="77777777" w:rsidR="00493F0F" w:rsidRPr="00493F0F" w:rsidRDefault="00493F0F" w:rsidP="00BD2975">
            <w:pPr>
              <w:pStyle w:val="Odstavekseznama"/>
              <w:numPr>
                <w:ilvl w:val="0"/>
                <w:numId w:val="27"/>
              </w:numPr>
              <w:tabs>
                <w:tab w:val="left" w:pos="0"/>
              </w:tabs>
              <w:ind w:hanging="709"/>
              <w:jc w:val="center"/>
              <w:rPr>
                <w:rFonts w:ascii="Calibri" w:hAnsi="Calibri" w:cs="Calibri"/>
                <w:b w:val="0"/>
                <w:bCs w:val="0"/>
              </w:rPr>
            </w:pPr>
          </w:p>
        </w:tc>
        <w:tc>
          <w:tcPr>
            <w:tcW w:w="2835" w:type="dxa"/>
          </w:tcPr>
          <w:p w14:paraId="2E87E5DE" w14:textId="219A7807" w:rsidR="00493F0F" w:rsidRPr="006C7473" w:rsidRDefault="00493F0F"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LEKARNA POLJE IV</w:t>
            </w:r>
          </w:p>
        </w:tc>
        <w:tc>
          <w:tcPr>
            <w:tcW w:w="2410" w:type="dxa"/>
          </w:tcPr>
          <w:p w14:paraId="2E8A38DC" w14:textId="42752C53" w:rsidR="00493F0F" w:rsidRPr="006C7473" w:rsidRDefault="00E22E04"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22E04">
              <w:rPr>
                <w:rFonts w:ascii="Calibri" w:hAnsi="Calibri" w:cs="Calibri"/>
              </w:rPr>
              <w:t>POLJE 383</w:t>
            </w:r>
          </w:p>
        </w:tc>
        <w:tc>
          <w:tcPr>
            <w:tcW w:w="2552" w:type="dxa"/>
          </w:tcPr>
          <w:p w14:paraId="07B42724" w14:textId="38A28836" w:rsidR="00493F0F" w:rsidRPr="006C7473" w:rsidRDefault="00E22E04"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E22E04">
              <w:rPr>
                <w:rFonts w:ascii="Calibri" w:hAnsi="Calibri" w:cs="Calibri"/>
              </w:rPr>
              <w:t>1000 LJUBLJANA</w:t>
            </w:r>
          </w:p>
        </w:tc>
        <w:tc>
          <w:tcPr>
            <w:tcW w:w="992" w:type="dxa"/>
          </w:tcPr>
          <w:p w14:paraId="254E540A" w14:textId="418B01A4" w:rsidR="00493F0F" w:rsidRPr="006C7473" w:rsidRDefault="00E22E04"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22E04">
              <w:rPr>
                <w:rFonts w:ascii="Calibri" w:hAnsi="Calibri" w:cs="Calibri"/>
                <w:color w:val="000000"/>
              </w:rPr>
              <w:t>2450</w:t>
            </w:r>
          </w:p>
        </w:tc>
      </w:tr>
      <w:tr w:rsidR="00F66596" w:rsidRPr="006C7473" w14:paraId="65C96779"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54BD1342" w14:textId="0FC79F4E"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7498BF0A" w14:textId="24B9308C"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PRI POLIKLINIKI</w:t>
            </w:r>
          </w:p>
        </w:tc>
        <w:tc>
          <w:tcPr>
            <w:tcW w:w="2410" w:type="dxa"/>
            <w:hideMark/>
          </w:tcPr>
          <w:p w14:paraId="22E5CA56"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NJEGOŠEVA CESTA 6 K</w:t>
            </w:r>
          </w:p>
        </w:tc>
        <w:tc>
          <w:tcPr>
            <w:tcW w:w="2552" w:type="dxa"/>
            <w:hideMark/>
          </w:tcPr>
          <w:p w14:paraId="649007B4"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048462A8"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2010</w:t>
            </w:r>
          </w:p>
        </w:tc>
      </w:tr>
      <w:tr w:rsidR="00493F0F" w:rsidRPr="006C7473" w14:paraId="724947FC"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7A937FBE" w14:textId="783722B0"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0798A6B8" w14:textId="54B5B2C4"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PRI ZD GROSUPLJE</w:t>
            </w:r>
          </w:p>
        </w:tc>
        <w:tc>
          <w:tcPr>
            <w:tcW w:w="2410" w:type="dxa"/>
            <w:hideMark/>
          </w:tcPr>
          <w:p w14:paraId="06409CB7"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POD GOZDOM CESTA I 15</w:t>
            </w:r>
          </w:p>
        </w:tc>
        <w:tc>
          <w:tcPr>
            <w:tcW w:w="2552" w:type="dxa"/>
            <w:hideMark/>
          </w:tcPr>
          <w:p w14:paraId="77C8D0F9"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1290 GROSUPLJE</w:t>
            </w:r>
          </w:p>
        </w:tc>
        <w:tc>
          <w:tcPr>
            <w:tcW w:w="992" w:type="dxa"/>
          </w:tcPr>
          <w:p w14:paraId="6E05DF02"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2880</w:t>
            </w:r>
          </w:p>
        </w:tc>
      </w:tr>
      <w:tr w:rsidR="00F66596" w:rsidRPr="006C7473" w14:paraId="21D50B45"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005B7CEC" w14:textId="763AB258"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50D40C47" w14:textId="34359FED"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RAKOVNIK</w:t>
            </w:r>
          </w:p>
        </w:tc>
        <w:tc>
          <w:tcPr>
            <w:tcW w:w="2410" w:type="dxa"/>
            <w:hideMark/>
          </w:tcPr>
          <w:p w14:paraId="71E7CF84"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RAKOVNIŠKA ULICA 4 A</w:t>
            </w:r>
          </w:p>
        </w:tc>
        <w:tc>
          <w:tcPr>
            <w:tcW w:w="2552" w:type="dxa"/>
            <w:hideMark/>
          </w:tcPr>
          <w:p w14:paraId="6510ED5E"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556F1713"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2090</w:t>
            </w:r>
          </w:p>
        </w:tc>
      </w:tr>
      <w:tr w:rsidR="00493F0F" w:rsidRPr="006C7473" w14:paraId="311B6498"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051E27F8" w14:textId="44D8D646"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70EFF6A9" w14:textId="5D91F9EE"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SAVSKA</w:t>
            </w:r>
          </w:p>
        </w:tc>
        <w:tc>
          <w:tcPr>
            <w:tcW w:w="2410" w:type="dxa"/>
            <w:hideMark/>
          </w:tcPr>
          <w:p w14:paraId="40D6999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SAVSKA CESTA 3</w:t>
            </w:r>
          </w:p>
        </w:tc>
        <w:tc>
          <w:tcPr>
            <w:tcW w:w="2552" w:type="dxa"/>
            <w:hideMark/>
          </w:tcPr>
          <w:p w14:paraId="03D035B8"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65A975DC"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2410</w:t>
            </w:r>
          </w:p>
        </w:tc>
      </w:tr>
      <w:tr w:rsidR="00493F0F" w:rsidRPr="006C7473" w14:paraId="39C72E7C"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02EEF5BC" w14:textId="4DA12275"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2455F0F6" w14:textId="33B90586"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SONČNI LOG</w:t>
            </w:r>
          </w:p>
        </w:tc>
        <w:tc>
          <w:tcPr>
            <w:tcW w:w="2410" w:type="dxa"/>
            <w:hideMark/>
          </w:tcPr>
          <w:p w14:paraId="1009C1AC"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SONČNI LOG 7</w:t>
            </w:r>
          </w:p>
        </w:tc>
        <w:tc>
          <w:tcPr>
            <w:tcW w:w="2552" w:type="dxa"/>
            <w:hideMark/>
          </w:tcPr>
          <w:p w14:paraId="6157A5B8"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1370 LOGATEC</w:t>
            </w:r>
          </w:p>
        </w:tc>
        <w:tc>
          <w:tcPr>
            <w:tcW w:w="992" w:type="dxa"/>
          </w:tcPr>
          <w:p w14:paraId="7A7D738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2741</w:t>
            </w:r>
          </w:p>
        </w:tc>
      </w:tr>
      <w:tr w:rsidR="00F66596" w:rsidRPr="006C7473" w14:paraId="234FA11F"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294F1680" w14:textId="39B3B2FA"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5A1F02F7" w14:textId="47F1338B"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SUPERNOVA</w:t>
            </w:r>
          </w:p>
        </w:tc>
        <w:tc>
          <w:tcPr>
            <w:tcW w:w="2410" w:type="dxa"/>
            <w:hideMark/>
          </w:tcPr>
          <w:p w14:paraId="72C1AF18"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 xml:space="preserve">JURČKOVA CESTA 223 </w:t>
            </w:r>
          </w:p>
        </w:tc>
        <w:tc>
          <w:tcPr>
            <w:tcW w:w="2552" w:type="dxa"/>
            <w:hideMark/>
          </w:tcPr>
          <w:p w14:paraId="0B67251B"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0F073A2E"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2500</w:t>
            </w:r>
          </w:p>
        </w:tc>
      </w:tr>
      <w:tr w:rsidR="00F66596" w:rsidRPr="006C7473" w14:paraId="5702D43E"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40E4F4C2" w14:textId="3DE5FDCF"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2A8E8FCB" w14:textId="10B0C73F"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ŠENTVID</w:t>
            </w:r>
          </w:p>
        </w:tc>
        <w:tc>
          <w:tcPr>
            <w:tcW w:w="2410" w:type="dxa"/>
            <w:hideMark/>
          </w:tcPr>
          <w:p w14:paraId="3A2F2601"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 xml:space="preserve">PRUŠNIKOVA ULICA 45 </w:t>
            </w:r>
          </w:p>
        </w:tc>
        <w:tc>
          <w:tcPr>
            <w:tcW w:w="2552" w:type="dxa"/>
            <w:hideMark/>
          </w:tcPr>
          <w:p w14:paraId="3DD1C43D"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336223C4"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2110</w:t>
            </w:r>
          </w:p>
        </w:tc>
      </w:tr>
      <w:tr w:rsidR="00F66596" w:rsidRPr="006C7473" w14:paraId="28C9F005"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229537A6" w14:textId="3B46B1A3"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5184AF13" w14:textId="54687B1C"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ŠIŠKA</w:t>
            </w:r>
          </w:p>
        </w:tc>
        <w:tc>
          <w:tcPr>
            <w:tcW w:w="2410" w:type="dxa"/>
            <w:hideMark/>
          </w:tcPr>
          <w:p w14:paraId="6A3D4896"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 xml:space="preserve">CELOVŠKA CESTA 83 </w:t>
            </w:r>
          </w:p>
        </w:tc>
        <w:tc>
          <w:tcPr>
            <w:tcW w:w="2552" w:type="dxa"/>
            <w:hideMark/>
          </w:tcPr>
          <w:p w14:paraId="4C1696C8"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19A34CE7"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2080</w:t>
            </w:r>
          </w:p>
        </w:tc>
      </w:tr>
      <w:tr w:rsidR="00F66596" w:rsidRPr="006C7473" w14:paraId="5DBC8C97"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6609A8D6" w14:textId="22197FFA"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1B9EFC5A" w14:textId="257C7829"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ŠKOFLJICA</w:t>
            </w:r>
          </w:p>
        </w:tc>
        <w:tc>
          <w:tcPr>
            <w:tcW w:w="2410" w:type="dxa"/>
            <w:hideMark/>
          </w:tcPr>
          <w:p w14:paraId="3D43BDAC"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KOČEVSKA CESTA 25 A</w:t>
            </w:r>
          </w:p>
        </w:tc>
        <w:tc>
          <w:tcPr>
            <w:tcW w:w="2552" w:type="dxa"/>
            <w:hideMark/>
          </w:tcPr>
          <w:p w14:paraId="6AD03311"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1291 ŠKOFLJICA</w:t>
            </w:r>
          </w:p>
        </w:tc>
        <w:tc>
          <w:tcPr>
            <w:tcW w:w="992" w:type="dxa"/>
          </w:tcPr>
          <w:p w14:paraId="50440D3C"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2800</w:t>
            </w:r>
          </w:p>
        </w:tc>
      </w:tr>
      <w:tr w:rsidR="00F66596" w:rsidRPr="006C7473" w14:paraId="779CE39A"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256A55DF" w14:textId="474F516B"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7B6D1DC1" w14:textId="71076B7B"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TEHNOLOŠKI PARK</w:t>
            </w:r>
          </w:p>
        </w:tc>
        <w:tc>
          <w:tcPr>
            <w:tcW w:w="2410" w:type="dxa"/>
            <w:hideMark/>
          </w:tcPr>
          <w:p w14:paraId="241B7BD6"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TEHNOLOŠKI PARK 22A</w:t>
            </w:r>
          </w:p>
        </w:tc>
        <w:tc>
          <w:tcPr>
            <w:tcW w:w="2552" w:type="dxa"/>
            <w:hideMark/>
          </w:tcPr>
          <w:p w14:paraId="4D6A8AF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0B6332B4"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2400</w:t>
            </w:r>
          </w:p>
        </w:tc>
      </w:tr>
      <w:tr w:rsidR="00F66596" w:rsidRPr="006C7473" w14:paraId="6A62D1F6"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58D47E55" w14:textId="48F3472B"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6AFF7897" w14:textId="498F67F6"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TRNOVO</w:t>
            </w:r>
          </w:p>
        </w:tc>
        <w:tc>
          <w:tcPr>
            <w:tcW w:w="2410" w:type="dxa"/>
            <w:hideMark/>
          </w:tcPr>
          <w:p w14:paraId="65C22068"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DEVINSKA ULICA 1 A</w:t>
            </w:r>
          </w:p>
        </w:tc>
        <w:tc>
          <w:tcPr>
            <w:tcW w:w="2552" w:type="dxa"/>
            <w:hideMark/>
          </w:tcPr>
          <w:p w14:paraId="636210D1"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442C165D"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2370</w:t>
            </w:r>
          </w:p>
        </w:tc>
      </w:tr>
      <w:tr w:rsidR="00F66596" w:rsidRPr="006C7473" w14:paraId="64466C63"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6C1DC4F3" w14:textId="37FE1988"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4D197E69" w14:textId="59F37A44"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TRZIN</w:t>
            </w:r>
          </w:p>
        </w:tc>
        <w:tc>
          <w:tcPr>
            <w:tcW w:w="2410" w:type="dxa"/>
            <w:hideMark/>
          </w:tcPr>
          <w:p w14:paraId="66135DC8"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LJUBLJANSKA CESTA 13 C</w:t>
            </w:r>
          </w:p>
        </w:tc>
        <w:tc>
          <w:tcPr>
            <w:tcW w:w="2552" w:type="dxa"/>
            <w:hideMark/>
          </w:tcPr>
          <w:p w14:paraId="1001A11E"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1236 TRZIN</w:t>
            </w:r>
          </w:p>
        </w:tc>
        <w:tc>
          <w:tcPr>
            <w:tcW w:w="992" w:type="dxa"/>
          </w:tcPr>
          <w:p w14:paraId="298EBF1C"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2780</w:t>
            </w:r>
          </w:p>
        </w:tc>
      </w:tr>
      <w:tr w:rsidR="00F66596" w:rsidRPr="006C7473" w14:paraId="7437C18A"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7CB8FC49" w14:textId="2A26593D"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5FB3730E" w14:textId="465E44FA"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VIČ</w:t>
            </w:r>
          </w:p>
        </w:tc>
        <w:tc>
          <w:tcPr>
            <w:tcW w:w="2410" w:type="dxa"/>
            <w:hideMark/>
          </w:tcPr>
          <w:p w14:paraId="0251C7B7"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 xml:space="preserve">ŠESTOVA ULICA 10 </w:t>
            </w:r>
          </w:p>
        </w:tc>
        <w:tc>
          <w:tcPr>
            <w:tcW w:w="2552" w:type="dxa"/>
            <w:hideMark/>
          </w:tcPr>
          <w:p w14:paraId="166772FA"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19B29CD8"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2040</w:t>
            </w:r>
          </w:p>
        </w:tc>
      </w:tr>
      <w:tr w:rsidR="00493F0F" w:rsidRPr="006C7473" w14:paraId="7778EB07"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1A08B862" w14:textId="1C3A430B"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5B9634C8" w14:textId="08B29700"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VILA URBANA</w:t>
            </w:r>
          </w:p>
        </w:tc>
        <w:tc>
          <w:tcPr>
            <w:tcW w:w="2410" w:type="dxa"/>
            <w:hideMark/>
          </w:tcPr>
          <w:p w14:paraId="2C73CACD"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POLJANSKI NASIP 10</w:t>
            </w:r>
          </w:p>
        </w:tc>
        <w:tc>
          <w:tcPr>
            <w:tcW w:w="2552" w:type="dxa"/>
            <w:hideMark/>
          </w:tcPr>
          <w:p w14:paraId="7137F4C2"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0AB5B1F6"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2380</w:t>
            </w:r>
          </w:p>
        </w:tc>
      </w:tr>
      <w:tr w:rsidR="00493F0F" w:rsidRPr="006C7473" w14:paraId="32FC1296"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2CD097FA" w14:textId="022AB439"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59632045" w14:textId="0AE38FF8"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VILHARJEVA</w:t>
            </w:r>
          </w:p>
        </w:tc>
        <w:tc>
          <w:tcPr>
            <w:tcW w:w="2410" w:type="dxa"/>
            <w:hideMark/>
          </w:tcPr>
          <w:p w14:paraId="4AD9D7B9"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VILHARJEV PODHOD 11</w:t>
            </w:r>
          </w:p>
        </w:tc>
        <w:tc>
          <w:tcPr>
            <w:tcW w:w="2552" w:type="dxa"/>
            <w:hideMark/>
          </w:tcPr>
          <w:p w14:paraId="2235BA30"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02347F16"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2420</w:t>
            </w:r>
          </w:p>
        </w:tc>
      </w:tr>
      <w:tr w:rsidR="00F66596" w:rsidRPr="006C7473" w14:paraId="107F0B81"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0B61C2B0" w14:textId="3B509D2A"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40769B46" w14:textId="2118850A"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VNANJE GORICE</w:t>
            </w:r>
          </w:p>
        </w:tc>
        <w:tc>
          <w:tcPr>
            <w:tcW w:w="2410" w:type="dxa"/>
            <w:hideMark/>
          </w:tcPr>
          <w:p w14:paraId="212FB542"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 xml:space="preserve">NOVA POT 5 </w:t>
            </w:r>
          </w:p>
        </w:tc>
        <w:tc>
          <w:tcPr>
            <w:tcW w:w="2552" w:type="dxa"/>
            <w:hideMark/>
          </w:tcPr>
          <w:p w14:paraId="3E495CE0"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1357 NOTRANJE GORICE</w:t>
            </w:r>
          </w:p>
        </w:tc>
        <w:tc>
          <w:tcPr>
            <w:tcW w:w="992" w:type="dxa"/>
          </w:tcPr>
          <w:p w14:paraId="1F7CC42F"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2770</w:t>
            </w:r>
          </w:p>
        </w:tc>
      </w:tr>
      <w:tr w:rsidR="00F66596" w:rsidRPr="006C7473" w14:paraId="6D22DBDA"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74E911D3" w14:textId="1EAA1F6A"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2C5DD42C" w14:textId="6189BACD"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VRHNIKA</w:t>
            </w:r>
          </w:p>
        </w:tc>
        <w:tc>
          <w:tcPr>
            <w:tcW w:w="2410" w:type="dxa"/>
            <w:hideMark/>
          </w:tcPr>
          <w:p w14:paraId="26A17407"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TRG KARLA GRABELJŠKA 1</w:t>
            </w:r>
          </w:p>
        </w:tc>
        <w:tc>
          <w:tcPr>
            <w:tcW w:w="2552" w:type="dxa"/>
            <w:hideMark/>
          </w:tcPr>
          <w:p w14:paraId="1AECF46E"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1360 VRHNIKA</w:t>
            </w:r>
          </w:p>
        </w:tc>
        <w:tc>
          <w:tcPr>
            <w:tcW w:w="992" w:type="dxa"/>
          </w:tcPr>
          <w:p w14:paraId="0F69E92B"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2700</w:t>
            </w:r>
          </w:p>
        </w:tc>
      </w:tr>
      <w:tr w:rsidR="00F66596" w:rsidRPr="006C7473" w14:paraId="7F92E0AE"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6D59341A" w14:textId="7F83F71A"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1230B7AB" w14:textId="7CB18FD9"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WTC</w:t>
            </w:r>
          </w:p>
        </w:tc>
        <w:tc>
          <w:tcPr>
            <w:tcW w:w="2410" w:type="dxa"/>
            <w:hideMark/>
          </w:tcPr>
          <w:p w14:paraId="7202D616"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DUNAJSKA CESTA 158</w:t>
            </w:r>
          </w:p>
        </w:tc>
        <w:tc>
          <w:tcPr>
            <w:tcW w:w="2552" w:type="dxa"/>
            <w:hideMark/>
          </w:tcPr>
          <w:p w14:paraId="71DC0852"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21381539"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2390</w:t>
            </w:r>
          </w:p>
        </w:tc>
      </w:tr>
      <w:tr w:rsidR="00F66596" w:rsidRPr="006C7473" w14:paraId="655C6950"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40C25D29" w14:textId="04AB993C"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7B7CC1BC" w14:textId="6D122ED7" w:rsidR="00F66596"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LEKARNA ZLATICA VRHNIKA</w:t>
            </w:r>
          </w:p>
        </w:tc>
        <w:tc>
          <w:tcPr>
            <w:tcW w:w="2410" w:type="dxa"/>
            <w:hideMark/>
          </w:tcPr>
          <w:p w14:paraId="7C215350"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 xml:space="preserve">LJUBLJANSKA CESTA 29 </w:t>
            </w:r>
          </w:p>
        </w:tc>
        <w:tc>
          <w:tcPr>
            <w:tcW w:w="2552" w:type="dxa"/>
            <w:hideMark/>
          </w:tcPr>
          <w:p w14:paraId="25861462"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1360 VRHNIKA</w:t>
            </w:r>
          </w:p>
        </w:tc>
        <w:tc>
          <w:tcPr>
            <w:tcW w:w="992" w:type="dxa"/>
          </w:tcPr>
          <w:p w14:paraId="23C8B1DE" w14:textId="77777777"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2790</w:t>
            </w:r>
          </w:p>
        </w:tc>
      </w:tr>
      <w:tr w:rsidR="006C7473" w:rsidRPr="006C7473" w14:paraId="7DFB6D34"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007BB7F8" w14:textId="46223EC8" w:rsidR="006C7473" w:rsidRPr="00493F0F" w:rsidRDefault="006C7473"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254D6768"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 PODRUŽNICA BLOKE</w:t>
            </w:r>
          </w:p>
        </w:tc>
        <w:tc>
          <w:tcPr>
            <w:tcW w:w="2410" w:type="dxa"/>
            <w:hideMark/>
          </w:tcPr>
          <w:p w14:paraId="2584D11C"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NOVA VAS 4 A</w:t>
            </w:r>
          </w:p>
        </w:tc>
        <w:tc>
          <w:tcPr>
            <w:tcW w:w="2552" w:type="dxa"/>
            <w:hideMark/>
          </w:tcPr>
          <w:p w14:paraId="7356D35B"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1385 NOVA VAS</w:t>
            </w:r>
          </w:p>
        </w:tc>
        <w:tc>
          <w:tcPr>
            <w:tcW w:w="992" w:type="dxa"/>
          </w:tcPr>
          <w:p w14:paraId="64F74ABF"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2870</w:t>
            </w:r>
          </w:p>
        </w:tc>
      </w:tr>
      <w:tr w:rsidR="006C7473" w:rsidRPr="006C7473" w14:paraId="4155E4B8"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319972B5" w14:textId="2ACF4A09" w:rsidR="006C7473" w:rsidRPr="00493F0F" w:rsidRDefault="006C7473"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66D24552"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 PODRUŽNICA BOROVNICA</w:t>
            </w:r>
          </w:p>
        </w:tc>
        <w:tc>
          <w:tcPr>
            <w:tcW w:w="2410" w:type="dxa"/>
            <w:hideMark/>
          </w:tcPr>
          <w:p w14:paraId="2BBA4424"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MEJAČEVA ULICA 3</w:t>
            </w:r>
          </w:p>
        </w:tc>
        <w:tc>
          <w:tcPr>
            <w:tcW w:w="2552" w:type="dxa"/>
            <w:hideMark/>
          </w:tcPr>
          <w:p w14:paraId="23D4DB64"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1353 BOROVNICA</w:t>
            </w:r>
          </w:p>
        </w:tc>
        <w:tc>
          <w:tcPr>
            <w:tcW w:w="992" w:type="dxa"/>
          </w:tcPr>
          <w:p w14:paraId="37F15BA7"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2701</w:t>
            </w:r>
          </w:p>
        </w:tc>
      </w:tr>
      <w:tr w:rsidR="006C7473" w:rsidRPr="006C7473" w14:paraId="2AAEF5B3"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17343286" w14:textId="6D580AC4" w:rsidR="006C7473" w:rsidRPr="00493F0F" w:rsidRDefault="006C7473"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488303B0"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 PODRUŽNICA DOBREPOLJE</w:t>
            </w:r>
          </w:p>
        </w:tc>
        <w:tc>
          <w:tcPr>
            <w:tcW w:w="2410" w:type="dxa"/>
            <w:hideMark/>
          </w:tcPr>
          <w:p w14:paraId="65315BF0"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VIDEM 37 A</w:t>
            </w:r>
          </w:p>
        </w:tc>
        <w:tc>
          <w:tcPr>
            <w:tcW w:w="2552" w:type="dxa"/>
            <w:hideMark/>
          </w:tcPr>
          <w:p w14:paraId="31A100B2"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1312 VIDEM-DOBREPOLJE</w:t>
            </w:r>
          </w:p>
        </w:tc>
        <w:tc>
          <w:tcPr>
            <w:tcW w:w="992" w:type="dxa"/>
          </w:tcPr>
          <w:p w14:paraId="08A485D5"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2711</w:t>
            </w:r>
          </w:p>
        </w:tc>
      </w:tr>
      <w:tr w:rsidR="006C7473" w:rsidRPr="006C7473" w14:paraId="1AE3F0AF"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1514AC25" w14:textId="65A1F6B0" w:rsidR="006C7473" w:rsidRPr="00493F0F" w:rsidRDefault="006C7473"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551CD24B"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 PODRUŽNICA HORJUL</w:t>
            </w:r>
          </w:p>
        </w:tc>
        <w:tc>
          <w:tcPr>
            <w:tcW w:w="2410" w:type="dxa"/>
            <w:hideMark/>
          </w:tcPr>
          <w:p w14:paraId="4DBC72B1"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SLOVENSKA CESTA 17</w:t>
            </w:r>
          </w:p>
        </w:tc>
        <w:tc>
          <w:tcPr>
            <w:tcW w:w="2552" w:type="dxa"/>
            <w:hideMark/>
          </w:tcPr>
          <w:p w14:paraId="5188DC46"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1354 HORJUL</w:t>
            </w:r>
          </w:p>
        </w:tc>
        <w:tc>
          <w:tcPr>
            <w:tcW w:w="992" w:type="dxa"/>
          </w:tcPr>
          <w:p w14:paraId="0A773975"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2860</w:t>
            </w:r>
          </w:p>
        </w:tc>
      </w:tr>
      <w:tr w:rsidR="00E22E04" w:rsidRPr="006C7473" w14:paraId="6B0045CC"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68C22B68" w14:textId="77777777" w:rsidR="00E22E04" w:rsidRPr="00493F0F" w:rsidRDefault="00E22E04" w:rsidP="00BD2975">
            <w:pPr>
              <w:pStyle w:val="Odstavekseznama"/>
              <w:numPr>
                <w:ilvl w:val="0"/>
                <w:numId w:val="27"/>
              </w:numPr>
              <w:tabs>
                <w:tab w:val="left" w:pos="0"/>
              </w:tabs>
              <w:ind w:hanging="709"/>
              <w:jc w:val="center"/>
              <w:rPr>
                <w:rFonts w:ascii="Calibri" w:hAnsi="Calibri" w:cs="Calibri"/>
                <w:b w:val="0"/>
                <w:bCs w:val="0"/>
              </w:rPr>
            </w:pPr>
          </w:p>
        </w:tc>
        <w:tc>
          <w:tcPr>
            <w:tcW w:w="2835" w:type="dxa"/>
          </w:tcPr>
          <w:p w14:paraId="7C082F5C" w14:textId="2ED06A0F" w:rsidR="00E22E04" w:rsidRPr="006C7473" w:rsidRDefault="00E22E04"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LEK. PODRUŽNICA LOG DRAGOMER</w:t>
            </w:r>
          </w:p>
        </w:tc>
        <w:tc>
          <w:tcPr>
            <w:tcW w:w="2410" w:type="dxa"/>
          </w:tcPr>
          <w:p w14:paraId="610DE2EB" w14:textId="29E36AD7" w:rsidR="00E22E04" w:rsidRPr="006C7473" w:rsidRDefault="00A22D10"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A22D10">
              <w:rPr>
                <w:rFonts w:ascii="Calibri" w:hAnsi="Calibri" w:cs="Calibri"/>
              </w:rPr>
              <w:t>CESTA DOLOMITSKEGA ODREDA 2A</w:t>
            </w:r>
          </w:p>
        </w:tc>
        <w:tc>
          <w:tcPr>
            <w:tcW w:w="2552" w:type="dxa"/>
          </w:tcPr>
          <w:p w14:paraId="6CC72D02" w14:textId="2B33BBCC" w:rsidR="00E22E04" w:rsidRPr="006C7473" w:rsidRDefault="00E22E04"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1</w:t>
            </w:r>
            <w:r w:rsidRPr="00E22E04">
              <w:rPr>
                <w:rFonts w:ascii="Calibri" w:hAnsi="Calibri" w:cs="Calibri"/>
              </w:rPr>
              <w:t>358 LOG PRI BREZOVICI</w:t>
            </w:r>
          </w:p>
        </w:tc>
        <w:tc>
          <w:tcPr>
            <w:tcW w:w="992" w:type="dxa"/>
          </w:tcPr>
          <w:p w14:paraId="30168530" w14:textId="5C047820" w:rsidR="00E22E04" w:rsidRPr="006C7473" w:rsidRDefault="00E22E04"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E22E04">
              <w:rPr>
                <w:rFonts w:ascii="Calibri" w:hAnsi="Calibri" w:cs="Calibri"/>
                <w:color w:val="000000"/>
              </w:rPr>
              <w:t>2371</w:t>
            </w:r>
          </w:p>
        </w:tc>
      </w:tr>
      <w:tr w:rsidR="006C7473" w:rsidRPr="006C7473" w14:paraId="49F58024"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35951F60" w14:textId="1181B6F3" w:rsidR="006C7473" w:rsidRPr="00493F0F" w:rsidRDefault="006C7473"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34E16963"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 PODRUŽNICA PODPEČ</w:t>
            </w:r>
          </w:p>
        </w:tc>
        <w:tc>
          <w:tcPr>
            <w:tcW w:w="2410" w:type="dxa"/>
            <w:hideMark/>
          </w:tcPr>
          <w:p w14:paraId="4694C7B1" w14:textId="14868DA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JEZERO 1</w:t>
            </w:r>
            <w:r w:rsidR="00A22D10">
              <w:rPr>
                <w:rFonts w:ascii="Calibri" w:hAnsi="Calibri" w:cs="Calibri"/>
              </w:rPr>
              <w:t>9</w:t>
            </w:r>
          </w:p>
        </w:tc>
        <w:tc>
          <w:tcPr>
            <w:tcW w:w="2552" w:type="dxa"/>
            <w:hideMark/>
          </w:tcPr>
          <w:p w14:paraId="54BDAB24"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1352 PRESERJE</w:t>
            </w:r>
          </w:p>
        </w:tc>
        <w:tc>
          <w:tcPr>
            <w:tcW w:w="992" w:type="dxa"/>
          </w:tcPr>
          <w:p w14:paraId="0B5B55C1"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2850</w:t>
            </w:r>
          </w:p>
        </w:tc>
      </w:tr>
      <w:tr w:rsidR="006C7473" w:rsidRPr="006C7473" w14:paraId="79CA99D8"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6A41B34D" w14:textId="3854492B" w:rsidR="006C7473" w:rsidRPr="00493F0F" w:rsidRDefault="006C7473"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75888316"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 PODRUŽNICA STARI TRG</w:t>
            </w:r>
          </w:p>
        </w:tc>
        <w:tc>
          <w:tcPr>
            <w:tcW w:w="2410" w:type="dxa"/>
            <w:hideMark/>
          </w:tcPr>
          <w:p w14:paraId="1119D556"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CESTA NOTRANJSKEGA ODREDA 36 A</w:t>
            </w:r>
          </w:p>
        </w:tc>
        <w:tc>
          <w:tcPr>
            <w:tcW w:w="2552" w:type="dxa"/>
            <w:hideMark/>
          </w:tcPr>
          <w:p w14:paraId="2719FEEA"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1386 STARI TRG PRI LOŽU</w:t>
            </w:r>
          </w:p>
        </w:tc>
        <w:tc>
          <w:tcPr>
            <w:tcW w:w="992" w:type="dxa"/>
          </w:tcPr>
          <w:p w14:paraId="2B55131A"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2751</w:t>
            </w:r>
          </w:p>
        </w:tc>
      </w:tr>
      <w:tr w:rsidR="006C7473" w:rsidRPr="006C7473" w14:paraId="7B7D4BEF" w14:textId="77777777" w:rsidTr="00493F0F">
        <w:trPr>
          <w:trHeight w:val="270"/>
        </w:trPr>
        <w:tc>
          <w:tcPr>
            <w:cnfStyle w:val="001000000000" w:firstRow="0" w:lastRow="0" w:firstColumn="1" w:lastColumn="0" w:oddVBand="0" w:evenVBand="0" w:oddHBand="0" w:evenHBand="0" w:firstRowFirstColumn="0" w:firstRowLastColumn="0" w:lastRowFirstColumn="0" w:lastRowLastColumn="0"/>
            <w:tcW w:w="562" w:type="dxa"/>
            <w:noWrap/>
          </w:tcPr>
          <w:p w14:paraId="6C7CE5A8" w14:textId="1487B5A4" w:rsidR="006C7473" w:rsidRPr="00493F0F" w:rsidRDefault="006C7473"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0E835758"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 PODRUŽNICA VELIKE LAŠČE</w:t>
            </w:r>
          </w:p>
        </w:tc>
        <w:tc>
          <w:tcPr>
            <w:tcW w:w="2410" w:type="dxa"/>
            <w:hideMark/>
          </w:tcPr>
          <w:p w14:paraId="5FBA8171"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 xml:space="preserve">JAVORŠKOVA ULICA 7 </w:t>
            </w:r>
          </w:p>
        </w:tc>
        <w:tc>
          <w:tcPr>
            <w:tcW w:w="2552" w:type="dxa"/>
            <w:hideMark/>
          </w:tcPr>
          <w:p w14:paraId="1104A7EB"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1315 VELIKE LAŠČE</w:t>
            </w:r>
          </w:p>
        </w:tc>
        <w:tc>
          <w:tcPr>
            <w:tcW w:w="992" w:type="dxa"/>
          </w:tcPr>
          <w:p w14:paraId="7AAA8A01"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color w:val="000000"/>
              </w:rPr>
              <w:t>2041</w:t>
            </w:r>
          </w:p>
        </w:tc>
      </w:tr>
      <w:tr w:rsidR="006C7473" w:rsidRPr="006C7473" w14:paraId="6EA08CB9" w14:textId="77777777" w:rsidTr="00493F0F">
        <w:trPr>
          <w:trHeight w:val="270"/>
        </w:trPr>
        <w:tc>
          <w:tcPr>
            <w:cnfStyle w:val="001000000000" w:firstRow="0" w:lastRow="0" w:firstColumn="1" w:lastColumn="0" w:oddVBand="0" w:evenVBand="0" w:oddHBand="0" w:evenHBand="0" w:firstRowFirstColumn="0" w:firstRowLastColumn="0" w:lastRowFirstColumn="0" w:lastRowLastColumn="0"/>
            <w:tcW w:w="562" w:type="dxa"/>
            <w:noWrap/>
          </w:tcPr>
          <w:p w14:paraId="10D70E88" w14:textId="354FFED7" w:rsidR="006C7473" w:rsidRPr="00493F0F" w:rsidRDefault="006C7473" w:rsidP="00BD2975">
            <w:pPr>
              <w:pStyle w:val="Odstavekseznama"/>
              <w:numPr>
                <w:ilvl w:val="0"/>
                <w:numId w:val="27"/>
              </w:numPr>
              <w:tabs>
                <w:tab w:val="left" w:pos="0"/>
              </w:tabs>
              <w:ind w:hanging="709"/>
              <w:jc w:val="center"/>
              <w:rPr>
                <w:rFonts w:ascii="Calibri" w:hAnsi="Calibri" w:cs="Calibri"/>
                <w:b w:val="0"/>
                <w:bCs w:val="0"/>
              </w:rPr>
            </w:pPr>
          </w:p>
        </w:tc>
        <w:tc>
          <w:tcPr>
            <w:tcW w:w="2835" w:type="dxa"/>
            <w:hideMark/>
          </w:tcPr>
          <w:p w14:paraId="255530E1" w14:textId="2E218AD1"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LEK. PODRUŽNICA ZAGRADEC</w:t>
            </w:r>
          </w:p>
        </w:tc>
        <w:tc>
          <w:tcPr>
            <w:tcW w:w="2410" w:type="dxa"/>
            <w:hideMark/>
          </w:tcPr>
          <w:p w14:paraId="5040E76D"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ZAGRADEC 31</w:t>
            </w:r>
          </w:p>
        </w:tc>
        <w:tc>
          <w:tcPr>
            <w:tcW w:w="2552" w:type="dxa"/>
            <w:hideMark/>
          </w:tcPr>
          <w:p w14:paraId="64FB2992"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1303 ZAGRADEC</w:t>
            </w:r>
          </w:p>
        </w:tc>
        <w:tc>
          <w:tcPr>
            <w:tcW w:w="992" w:type="dxa"/>
          </w:tcPr>
          <w:p w14:paraId="1276B23D" w14:textId="77777777" w:rsidR="006C7473" w:rsidRPr="006C7473" w:rsidRDefault="006C7473"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2731</w:t>
            </w:r>
          </w:p>
        </w:tc>
      </w:tr>
      <w:tr w:rsidR="00F66596" w:rsidRPr="006C7473" w14:paraId="50A82EFB" w14:textId="77777777" w:rsidTr="00493F0F">
        <w:trPr>
          <w:trHeight w:val="300"/>
        </w:trPr>
        <w:tc>
          <w:tcPr>
            <w:cnfStyle w:val="001000000000" w:firstRow="0" w:lastRow="0" w:firstColumn="1" w:lastColumn="0" w:oddVBand="0" w:evenVBand="0" w:oddHBand="0" w:evenHBand="0" w:firstRowFirstColumn="0" w:firstRowLastColumn="0" w:lastRowFirstColumn="0" w:lastRowLastColumn="0"/>
            <w:tcW w:w="562" w:type="dxa"/>
            <w:noWrap/>
          </w:tcPr>
          <w:p w14:paraId="378BF74D" w14:textId="143A5551" w:rsidR="00F66596" w:rsidRPr="00493F0F" w:rsidRDefault="00F66596" w:rsidP="00BD2975">
            <w:pPr>
              <w:pStyle w:val="Odstavekseznama"/>
              <w:numPr>
                <w:ilvl w:val="0"/>
                <w:numId w:val="27"/>
              </w:numPr>
              <w:tabs>
                <w:tab w:val="left" w:pos="0"/>
              </w:tabs>
              <w:ind w:hanging="709"/>
              <w:jc w:val="center"/>
              <w:rPr>
                <w:rFonts w:ascii="Calibri" w:hAnsi="Calibri" w:cs="Calibri"/>
                <w:b w:val="0"/>
                <w:bCs w:val="0"/>
              </w:rPr>
            </w:pPr>
          </w:p>
        </w:tc>
        <w:tc>
          <w:tcPr>
            <w:tcW w:w="2835" w:type="dxa"/>
          </w:tcPr>
          <w:p w14:paraId="0F9B2569" w14:textId="1C259FAC"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GALENSKI LABORATORIJ</w:t>
            </w:r>
          </w:p>
        </w:tc>
        <w:tc>
          <w:tcPr>
            <w:tcW w:w="2410" w:type="dxa"/>
          </w:tcPr>
          <w:p w14:paraId="4DF6D7DA" w14:textId="77C20D49"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TBILISIJSKA 87</w:t>
            </w:r>
          </w:p>
        </w:tc>
        <w:tc>
          <w:tcPr>
            <w:tcW w:w="2552" w:type="dxa"/>
          </w:tcPr>
          <w:p w14:paraId="11C3B491" w14:textId="6A8492F1"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C7473">
              <w:rPr>
                <w:rFonts w:ascii="Calibri" w:hAnsi="Calibri" w:cs="Calibri"/>
              </w:rPr>
              <w:t>1000 LJUBLJANA</w:t>
            </w:r>
          </w:p>
        </w:tc>
        <w:tc>
          <w:tcPr>
            <w:tcW w:w="992" w:type="dxa"/>
          </w:tcPr>
          <w:p w14:paraId="1BF2E782" w14:textId="06DE9D82" w:rsidR="00F66596" w:rsidRPr="006C7473" w:rsidRDefault="00F66596" w:rsidP="00902AF1">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sidRPr="006C7473">
              <w:rPr>
                <w:rFonts w:ascii="Calibri" w:hAnsi="Calibri" w:cs="Calibri"/>
                <w:color w:val="000000"/>
              </w:rPr>
              <w:t>3000</w:t>
            </w:r>
          </w:p>
        </w:tc>
      </w:tr>
    </w:tbl>
    <w:p w14:paraId="246E38F6" w14:textId="57D73B42" w:rsidR="00504191" w:rsidRPr="00E22E04" w:rsidRDefault="00504191" w:rsidP="004B1E64">
      <w:pPr>
        <w:pStyle w:val="Telobesedila"/>
        <w:rPr>
          <w:rFonts w:ascii="Calibri" w:eastAsia="Times New Roman" w:hAnsi="Calibri"/>
          <w:b w:val="0"/>
          <w:i/>
          <w:iCs/>
          <w:sz w:val="20"/>
          <w:lang w:val="sl-SI" w:eastAsia="sl-SI"/>
        </w:rPr>
      </w:pPr>
    </w:p>
    <w:sectPr w:rsidR="00504191" w:rsidRPr="00E22E04" w:rsidSect="00223C0C">
      <w:footerReference w:type="first" r:id="rId12"/>
      <w:pgSz w:w="11906" w:h="16838"/>
      <w:pgMar w:top="1417" w:right="1416" w:bottom="1843" w:left="1417" w:header="70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CA5F8" w14:textId="77777777" w:rsidR="00B45129" w:rsidRDefault="00B45129" w:rsidP="00BC319C">
      <w:pPr>
        <w:spacing w:after="0" w:line="240" w:lineRule="auto"/>
      </w:pPr>
      <w:r>
        <w:separator/>
      </w:r>
    </w:p>
  </w:endnote>
  <w:endnote w:type="continuationSeparator" w:id="0">
    <w:p w14:paraId="16EE426B" w14:textId="77777777" w:rsidR="00B45129" w:rsidRDefault="00B45129" w:rsidP="00BC3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Light">
    <w:panose1 w:val="020B0502040204020203"/>
    <w:charset w:val="EE"/>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SL Cour">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2E764" w14:textId="77777777" w:rsidR="00DB4823" w:rsidRPr="004F531B" w:rsidRDefault="00DB4823" w:rsidP="00BC319C">
    <w:pPr>
      <w:pStyle w:val="Noga"/>
      <w:jc w:val="right"/>
      <w:rPr>
        <w:rFonts w:ascii="Arial" w:hAnsi="Arial" w:cs="Arial"/>
        <w:sz w:val="18"/>
        <w:szCs w:val="18"/>
      </w:rPr>
    </w:pPr>
    <w:r w:rsidRPr="004F531B">
      <w:rPr>
        <w:rFonts w:ascii="Arial" w:hAnsi="Arial" w:cs="Arial"/>
        <w:sz w:val="18"/>
        <w:szCs w:val="18"/>
      </w:rPr>
      <w:fldChar w:fldCharType="begin"/>
    </w:r>
    <w:r w:rsidRPr="004F531B">
      <w:rPr>
        <w:rFonts w:ascii="Arial" w:hAnsi="Arial" w:cs="Arial"/>
        <w:sz w:val="18"/>
        <w:szCs w:val="18"/>
      </w:rPr>
      <w:instrText>PAGE   \* MERGEFORMAT</w:instrText>
    </w:r>
    <w:r w:rsidRPr="004F531B">
      <w:rPr>
        <w:rFonts w:ascii="Arial" w:hAnsi="Arial" w:cs="Arial"/>
        <w:sz w:val="18"/>
        <w:szCs w:val="18"/>
      </w:rPr>
      <w:fldChar w:fldCharType="separate"/>
    </w:r>
    <w:r w:rsidRPr="004F531B">
      <w:rPr>
        <w:rFonts w:ascii="Arial" w:hAnsi="Arial" w:cs="Arial"/>
        <w:sz w:val="18"/>
        <w:szCs w:val="18"/>
      </w:rPr>
      <w:t>1</w:t>
    </w:r>
    <w:r w:rsidRPr="004F531B">
      <w:rPr>
        <w:rFonts w:ascii="Arial" w:hAnsi="Arial" w:cs="Arial"/>
        <w:sz w:val="18"/>
        <w:szCs w:val="18"/>
      </w:rPr>
      <w:fldChar w:fldCharType="end"/>
    </w:r>
  </w:p>
  <w:p w14:paraId="1F43F23F" w14:textId="77777777" w:rsidR="00DB4823" w:rsidRDefault="00DB482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795531"/>
      <w:docPartObj>
        <w:docPartGallery w:val="Page Numbers (Bottom of Page)"/>
        <w:docPartUnique/>
      </w:docPartObj>
    </w:sdtPr>
    <w:sdtEndPr/>
    <w:sdtContent>
      <w:p w14:paraId="2F69EC85" w14:textId="664F9DFC" w:rsidR="005D40F2" w:rsidRDefault="005D40F2">
        <w:pPr>
          <w:pStyle w:val="Noga"/>
          <w:jc w:val="right"/>
        </w:pPr>
        <w:r>
          <w:fldChar w:fldCharType="begin"/>
        </w:r>
        <w:r>
          <w:instrText>PAGE   \* MERGEFORMAT</w:instrText>
        </w:r>
        <w:r>
          <w:fldChar w:fldCharType="separate"/>
        </w:r>
        <w:r>
          <w:t>2</w:t>
        </w:r>
        <w:r>
          <w:fldChar w:fldCharType="end"/>
        </w:r>
      </w:p>
    </w:sdtContent>
  </w:sdt>
  <w:p w14:paraId="7EA979DD" w14:textId="77777777" w:rsidR="005D40F2" w:rsidRDefault="005D40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F8AC9" w14:textId="77777777" w:rsidR="00B45129" w:rsidRDefault="00B45129" w:rsidP="00BC319C">
      <w:pPr>
        <w:spacing w:after="0" w:line="240" w:lineRule="auto"/>
      </w:pPr>
      <w:r>
        <w:separator/>
      </w:r>
    </w:p>
  </w:footnote>
  <w:footnote w:type="continuationSeparator" w:id="0">
    <w:p w14:paraId="351BCECB" w14:textId="77777777" w:rsidR="00B45129" w:rsidRDefault="00B45129" w:rsidP="00BC31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8B33" w14:textId="77777777" w:rsidR="00DB4823" w:rsidRDefault="00DB4823">
    <w:pPr>
      <w:pStyle w:val="Glava"/>
    </w:pPr>
    <w:r>
      <w:rPr>
        <w:noProof/>
      </w:rPr>
      <w:drawing>
        <wp:inline distT="0" distB="0" distL="0" distR="0" wp14:anchorId="6B261F90" wp14:editId="3095BA25">
          <wp:extent cx="5561965" cy="657370"/>
          <wp:effectExtent l="0" t="0" r="635" b="3175"/>
          <wp:docPr id="10491323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5561965" cy="65737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7A4C4" w14:textId="77777777" w:rsidR="00DB4823" w:rsidRDefault="00DB4823">
    <w:pPr>
      <w:pStyle w:val="Glava"/>
    </w:pPr>
    <w:r>
      <w:rPr>
        <w:noProof/>
      </w:rPr>
      <w:drawing>
        <wp:inline distT="0" distB="0" distL="0" distR="0" wp14:anchorId="285CFAE7" wp14:editId="12123C46">
          <wp:extent cx="5547426" cy="657370"/>
          <wp:effectExtent l="0" t="0" r="2540" b="3175"/>
          <wp:docPr id="1701230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47426" cy="6573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0"/>
        </w:tabs>
        <w:ind w:left="720" w:hanging="360"/>
      </w:pPr>
      <w:rPr>
        <w:rFonts w:ascii="Calibri" w:hAnsi="Calibri" w:cs="Symbol" w:hint="default"/>
      </w:rPr>
    </w:lvl>
  </w:abstractNum>
  <w:abstractNum w:abstractNumId="1" w15:restartNumberingAfterBreak="0">
    <w:nsid w:val="00000002"/>
    <w:multiLevelType w:val="singleLevel"/>
    <w:tmpl w:val="00000002"/>
    <w:name w:val="WW8Num2"/>
    <w:lvl w:ilvl="0">
      <w:numFmt w:val="bullet"/>
      <w:lvlText w:val="-"/>
      <w:lvlJc w:val="left"/>
      <w:pPr>
        <w:tabs>
          <w:tab w:val="num" w:pos="0"/>
        </w:tabs>
        <w:ind w:left="1065" w:hanging="705"/>
      </w:pPr>
      <w:rPr>
        <w:rFonts w:ascii="Arial" w:hAnsi="Arial" w:cs="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0"/>
        </w:tabs>
        <w:ind w:left="720" w:hanging="360"/>
      </w:pPr>
      <w:rPr>
        <w:rFonts w:ascii="Calibri" w:hAnsi="Calibri" w:cs="Symbol" w:hint="default"/>
      </w:rPr>
    </w:lvl>
  </w:abstractNum>
  <w:abstractNum w:abstractNumId="3" w15:restartNumberingAfterBreak="0">
    <w:nsid w:val="00000005"/>
    <w:multiLevelType w:val="multilevel"/>
    <w:tmpl w:val="00000005"/>
    <w:name w:val="WW8Num5"/>
    <w:lvl w:ilvl="0">
      <w:numFmt w:val="bullet"/>
      <w:lvlText w:val="-"/>
      <w:lvlJc w:val="left"/>
      <w:pPr>
        <w:tabs>
          <w:tab w:val="num" w:pos="0"/>
        </w:tabs>
        <w:ind w:left="720" w:hanging="360"/>
      </w:pPr>
      <w:rPr>
        <w:rFonts w:ascii="Calibri" w:hAnsi="Calibri" w:cs="Times New Roman" w:hint="default"/>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0000006"/>
    <w:multiLevelType w:val="singleLevel"/>
    <w:tmpl w:val="00000006"/>
    <w:name w:val="WW8Num6"/>
    <w:lvl w:ilvl="0">
      <w:numFmt w:val="bullet"/>
      <w:lvlText w:val="-"/>
      <w:lvlJc w:val="left"/>
      <w:pPr>
        <w:tabs>
          <w:tab w:val="num" w:pos="0"/>
        </w:tabs>
        <w:ind w:left="720" w:hanging="360"/>
      </w:pPr>
      <w:rPr>
        <w:rFonts w:ascii="Arial" w:hAnsi="Arial" w:cs="Symbol" w:hint="default"/>
      </w:rPr>
    </w:lvl>
  </w:abstractNum>
  <w:abstractNum w:abstractNumId="5" w15:restartNumberingAfterBreak="0">
    <w:nsid w:val="00000007"/>
    <w:multiLevelType w:val="singleLevel"/>
    <w:tmpl w:val="00000007"/>
    <w:name w:val="WW8Num7"/>
    <w:lvl w:ilvl="0">
      <w:numFmt w:val="bullet"/>
      <w:lvlText w:val="-"/>
      <w:lvlJc w:val="left"/>
      <w:pPr>
        <w:tabs>
          <w:tab w:val="num" w:pos="0"/>
        </w:tabs>
        <w:ind w:left="720" w:hanging="360"/>
      </w:pPr>
      <w:rPr>
        <w:rFonts w:ascii="Arial" w:hAnsi="Arial" w:cs="Arial" w:hint="default"/>
        <w:sz w:val="22"/>
      </w:rPr>
    </w:lvl>
  </w:abstractNum>
  <w:abstractNum w:abstractNumId="6" w15:restartNumberingAfterBreak="0">
    <w:nsid w:val="03310F13"/>
    <w:multiLevelType w:val="hybridMultilevel"/>
    <w:tmpl w:val="0ACEE3FA"/>
    <w:lvl w:ilvl="0" w:tplc="31DE5EB2">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822AC5"/>
    <w:multiLevelType w:val="multilevel"/>
    <w:tmpl w:val="1692389A"/>
    <w:lvl w:ilvl="0">
      <w:start w:val="1"/>
      <w:numFmt w:val="bullet"/>
      <w:pStyle w:val="Prvaalineja"/>
      <w:lvlText w:val=""/>
      <w:lvlJc w:val="left"/>
      <w:pPr>
        <w:ind w:left="360" w:hanging="360"/>
      </w:pPr>
      <w:rPr>
        <w:rFonts w:ascii="Symbol" w:hAnsi="Symbol" w:hint="default"/>
        <w:color w:val="000000"/>
      </w:rPr>
    </w:lvl>
    <w:lvl w:ilvl="1">
      <w:start w:val="1"/>
      <w:numFmt w:val="bullet"/>
      <w:lvlText w:val="-"/>
      <w:lvlJc w:val="left"/>
      <w:pPr>
        <w:ind w:left="567" w:hanging="340"/>
      </w:pPr>
      <w:rPr>
        <w:rFonts w:ascii="Courier New" w:hAnsi="Courier New" w:cs="Times New Roman"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8" w15:restartNumberingAfterBreak="0">
    <w:nsid w:val="08A977BD"/>
    <w:multiLevelType w:val="hybridMultilevel"/>
    <w:tmpl w:val="BA76F114"/>
    <w:lvl w:ilvl="0" w:tplc="DB90D55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0E4947B8"/>
    <w:multiLevelType w:val="hybridMultilevel"/>
    <w:tmpl w:val="3B92B6AE"/>
    <w:lvl w:ilvl="0" w:tplc="0424000F">
      <w:start w:val="1"/>
      <w:numFmt w:val="decimal"/>
      <w:lvlText w:val="%1."/>
      <w:lvlJc w:val="left"/>
      <w:pPr>
        <w:ind w:left="50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D47B3F"/>
    <w:multiLevelType w:val="hybridMultilevel"/>
    <w:tmpl w:val="C46E5026"/>
    <w:lvl w:ilvl="0" w:tplc="BAEA3378">
      <w:start w:val="1"/>
      <w:numFmt w:val="bullet"/>
      <w:lvlText w:val="-"/>
      <w:lvlJc w:val="left"/>
      <w:pPr>
        <w:ind w:left="360" w:hanging="360"/>
      </w:pPr>
      <w:rPr>
        <w:rFonts w:ascii="Arial (W1)" w:hAnsi="Arial (W1)"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EE23DC"/>
    <w:multiLevelType w:val="hybridMultilevel"/>
    <w:tmpl w:val="78EC7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794F69"/>
    <w:multiLevelType w:val="hybridMultilevel"/>
    <w:tmpl w:val="A16663A8"/>
    <w:lvl w:ilvl="0" w:tplc="FDB00C9C">
      <w:start w:val="1"/>
      <w:numFmt w:val="decimal"/>
      <w:lvlText w:val="%1.)"/>
      <w:lvlJc w:val="left"/>
      <w:pPr>
        <w:ind w:left="502" w:hanging="360"/>
      </w:pPr>
      <w:rPr>
        <w:rFonts w:hint="default"/>
        <w:i/>
        <w:iCs w:val="0"/>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50005F"/>
    <w:multiLevelType w:val="hybridMultilevel"/>
    <w:tmpl w:val="D4F65A4C"/>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7D379F2"/>
    <w:multiLevelType w:val="hybridMultilevel"/>
    <w:tmpl w:val="0DEC8E7E"/>
    <w:lvl w:ilvl="0" w:tplc="04240009">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15:restartNumberingAfterBreak="0">
    <w:nsid w:val="2BC6761F"/>
    <w:multiLevelType w:val="singleLevel"/>
    <w:tmpl w:val="0B52C7E0"/>
    <w:lvl w:ilvl="0">
      <w:start w:val="1"/>
      <w:numFmt w:val="decimal"/>
      <w:lvlText w:val="%1. "/>
      <w:legacy w:legacy="1" w:legacySpace="0" w:legacyIndent="283"/>
      <w:lvlJc w:val="left"/>
      <w:pPr>
        <w:ind w:left="283" w:hanging="283"/>
      </w:pPr>
      <w:rPr>
        <w:rFonts w:ascii="Arial" w:hAnsi="Arial" w:cs="Arial" w:hint="default"/>
        <w:b w:val="0"/>
        <w:i w:val="0"/>
        <w:sz w:val="20"/>
        <w:szCs w:val="20"/>
        <w:u w:val="none"/>
      </w:rPr>
    </w:lvl>
  </w:abstractNum>
  <w:abstractNum w:abstractNumId="17" w15:restartNumberingAfterBreak="0">
    <w:nsid w:val="31D61C19"/>
    <w:multiLevelType w:val="hybridMultilevel"/>
    <w:tmpl w:val="29CC041A"/>
    <w:lvl w:ilvl="0" w:tplc="BAEA3378">
      <w:start w:val="1"/>
      <w:numFmt w:val="bullet"/>
      <w:lvlText w:val="-"/>
      <w:lvlJc w:val="left"/>
      <w:pPr>
        <w:tabs>
          <w:tab w:val="num" w:pos="720"/>
        </w:tabs>
        <w:ind w:left="720" w:hanging="360"/>
      </w:pPr>
      <w:rPr>
        <w:rFonts w:ascii="Arial (W1)" w:hAnsi="Arial (W1)"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40BC7"/>
    <w:multiLevelType w:val="hybridMultilevel"/>
    <w:tmpl w:val="29E0F9C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0F07F4"/>
    <w:multiLevelType w:val="hybridMultilevel"/>
    <w:tmpl w:val="7C1016C0"/>
    <w:lvl w:ilvl="0" w:tplc="C2AE058C">
      <w:start w:val="1"/>
      <w:numFmt w:val="decimal"/>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4C7360"/>
    <w:multiLevelType w:val="hybridMultilevel"/>
    <w:tmpl w:val="08B0840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F16057"/>
    <w:multiLevelType w:val="hybridMultilevel"/>
    <w:tmpl w:val="40F8F6B2"/>
    <w:lvl w:ilvl="0" w:tplc="0424000B">
      <w:start w:val="1"/>
      <w:numFmt w:val="bullet"/>
      <w:lvlText w:val=""/>
      <w:lvlJc w:val="left"/>
      <w:pPr>
        <w:ind w:left="928"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D236B2"/>
    <w:multiLevelType w:val="multilevel"/>
    <w:tmpl w:val="35F69D9C"/>
    <w:lvl w:ilvl="0">
      <w:start w:val="1"/>
      <w:numFmt w:val="decimal"/>
      <w:lvlText w:val="%1."/>
      <w:lvlJc w:val="left"/>
      <w:pPr>
        <w:ind w:left="360" w:hanging="360"/>
      </w:pPr>
    </w:lvl>
    <w:lvl w:ilvl="1">
      <w:start w:val="1"/>
      <w:numFmt w:val="decimal"/>
      <w:lvlText w:val="%1.%2."/>
      <w:lvlJc w:val="left"/>
      <w:pPr>
        <w:ind w:left="792" w:hanging="432"/>
      </w:pPr>
      <w:rPr>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DB56CF"/>
    <w:multiLevelType w:val="hybridMultilevel"/>
    <w:tmpl w:val="0AF220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2B5019"/>
    <w:multiLevelType w:val="hybridMultilevel"/>
    <w:tmpl w:val="55028402"/>
    <w:lvl w:ilvl="0" w:tplc="975E57F2">
      <w:start w:val="1"/>
      <w:numFmt w:val="bullet"/>
      <w:pStyle w:val="Normalalineje"/>
      <w:lvlText w:val=""/>
      <w:lvlJc w:val="left"/>
      <w:pPr>
        <w:ind w:left="1457" w:hanging="360"/>
      </w:pPr>
      <w:rPr>
        <w:rFonts w:ascii="Symbol" w:hAnsi="Symbol" w:hint="default"/>
      </w:rPr>
    </w:lvl>
    <w:lvl w:ilvl="1" w:tplc="04240003" w:tentative="1">
      <w:start w:val="1"/>
      <w:numFmt w:val="bullet"/>
      <w:lvlText w:val="o"/>
      <w:lvlJc w:val="left"/>
      <w:pPr>
        <w:ind w:left="2177" w:hanging="360"/>
      </w:pPr>
      <w:rPr>
        <w:rFonts w:ascii="Courier New" w:hAnsi="Courier New" w:cs="Courier New" w:hint="default"/>
      </w:rPr>
    </w:lvl>
    <w:lvl w:ilvl="2" w:tplc="04240005" w:tentative="1">
      <w:start w:val="1"/>
      <w:numFmt w:val="bullet"/>
      <w:lvlText w:val=""/>
      <w:lvlJc w:val="left"/>
      <w:pPr>
        <w:ind w:left="2897" w:hanging="360"/>
      </w:pPr>
      <w:rPr>
        <w:rFonts w:ascii="Wingdings" w:hAnsi="Wingdings" w:hint="default"/>
      </w:rPr>
    </w:lvl>
    <w:lvl w:ilvl="3" w:tplc="04240001" w:tentative="1">
      <w:start w:val="1"/>
      <w:numFmt w:val="bullet"/>
      <w:lvlText w:val=""/>
      <w:lvlJc w:val="left"/>
      <w:pPr>
        <w:ind w:left="3617" w:hanging="360"/>
      </w:pPr>
      <w:rPr>
        <w:rFonts w:ascii="Symbol" w:hAnsi="Symbol" w:hint="default"/>
      </w:rPr>
    </w:lvl>
    <w:lvl w:ilvl="4" w:tplc="04240003" w:tentative="1">
      <w:start w:val="1"/>
      <w:numFmt w:val="bullet"/>
      <w:lvlText w:val="o"/>
      <w:lvlJc w:val="left"/>
      <w:pPr>
        <w:ind w:left="4337" w:hanging="360"/>
      </w:pPr>
      <w:rPr>
        <w:rFonts w:ascii="Courier New" w:hAnsi="Courier New" w:cs="Courier New" w:hint="default"/>
      </w:rPr>
    </w:lvl>
    <w:lvl w:ilvl="5" w:tplc="04240005" w:tentative="1">
      <w:start w:val="1"/>
      <w:numFmt w:val="bullet"/>
      <w:lvlText w:val=""/>
      <w:lvlJc w:val="left"/>
      <w:pPr>
        <w:ind w:left="5057" w:hanging="360"/>
      </w:pPr>
      <w:rPr>
        <w:rFonts w:ascii="Wingdings" w:hAnsi="Wingdings" w:hint="default"/>
      </w:rPr>
    </w:lvl>
    <w:lvl w:ilvl="6" w:tplc="04240001" w:tentative="1">
      <w:start w:val="1"/>
      <w:numFmt w:val="bullet"/>
      <w:lvlText w:val=""/>
      <w:lvlJc w:val="left"/>
      <w:pPr>
        <w:ind w:left="5777" w:hanging="360"/>
      </w:pPr>
      <w:rPr>
        <w:rFonts w:ascii="Symbol" w:hAnsi="Symbol" w:hint="default"/>
      </w:rPr>
    </w:lvl>
    <w:lvl w:ilvl="7" w:tplc="04240003" w:tentative="1">
      <w:start w:val="1"/>
      <w:numFmt w:val="bullet"/>
      <w:lvlText w:val="o"/>
      <w:lvlJc w:val="left"/>
      <w:pPr>
        <w:ind w:left="6497" w:hanging="360"/>
      </w:pPr>
      <w:rPr>
        <w:rFonts w:ascii="Courier New" w:hAnsi="Courier New" w:cs="Courier New" w:hint="default"/>
      </w:rPr>
    </w:lvl>
    <w:lvl w:ilvl="8" w:tplc="04240005" w:tentative="1">
      <w:start w:val="1"/>
      <w:numFmt w:val="bullet"/>
      <w:lvlText w:val=""/>
      <w:lvlJc w:val="left"/>
      <w:pPr>
        <w:ind w:left="7217" w:hanging="360"/>
      </w:pPr>
      <w:rPr>
        <w:rFonts w:ascii="Wingdings" w:hAnsi="Wingdings" w:hint="default"/>
      </w:rPr>
    </w:lvl>
  </w:abstractNum>
  <w:abstractNum w:abstractNumId="25" w15:restartNumberingAfterBreak="0">
    <w:nsid w:val="536D4CBE"/>
    <w:multiLevelType w:val="hybridMultilevel"/>
    <w:tmpl w:val="4788977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745599"/>
    <w:multiLevelType w:val="hybridMultilevel"/>
    <w:tmpl w:val="3FC85EAA"/>
    <w:lvl w:ilvl="0" w:tplc="313AF61C">
      <w:start w:val="9"/>
      <w:numFmt w:val="decimal"/>
      <w:lvlText w:val="%1."/>
      <w:lvlJc w:val="left"/>
      <w:pPr>
        <w:tabs>
          <w:tab w:val="num" w:pos="360"/>
        </w:tabs>
        <w:ind w:left="360" w:hanging="360"/>
      </w:pPr>
      <w:rPr>
        <w:rFonts w:hint="default"/>
        <w:i w:val="0"/>
      </w:rPr>
    </w:lvl>
    <w:lvl w:ilvl="1" w:tplc="B4B62BC8">
      <w:start w:val="1"/>
      <w:numFmt w:val="bullet"/>
      <w:lvlText w:val="-"/>
      <w:lvlJc w:val="left"/>
      <w:pPr>
        <w:tabs>
          <w:tab w:val="num" w:pos="1440"/>
        </w:tabs>
        <w:ind w:left="1420" w:hanging="340"/>
      </w:pPr>
      <w:rPr>
        <w:rFonts w:hint="default"/>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A31F55"/>
    <w:multiLevelType w:val="hybridMultilevel"/>
    <w:tmpl w:val="B4665EC0"/>
    <w:lvl w:ilvl="0" w:tplc="17A212A8">
      <w:start w:val="1"/>
      <w:numFmt w:val="lowerLetter"/>
      <w:lvlText w:val="%1)"/>
      <w:lvlJc w:val="left"/>
      <w:pPr>
        <w:tabs>
          <w:tab w:val="num" w:pos="720"/>
        </w:tabs>
        <w:ind w:left="720" w:hanging="360"/>
      </w:pPr>
      <w:rPr>
        <w:rFonts w:hint="default"/>
      </w:rPr>
    </w:lvl>
    <w:lvl w:ilvl="1" w:tplc="4CFE00CA">
      <w:start w:val="2"/>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FBF6DAB"/>
    <w:multiLevelType w:val="hybridMultilevel"/>
    <w:tmpl w:val="201C5890"/>
    <w:lvl w:ilvl="0" w:tplc="36A494C8">
      <w:start w:val="4"/>
      <w:numFmt w:val="decimal"/>
      <w:lvlText w:val="%1."/>
      <w:lvlJc w:val="left"/>
      <w:pPr>
        <w:ind w:left="956" w:hanging="360"/>
      </w:pPr>
    </w:lvl>
    <w:lvl w:ilvl="1" w:tplc="04240019">
      <w:start w:val="1"/>
      <w:numFmt w:val="lowerLetter"/>
      <w:lvlText w:val="%2."/>
      <w:lvlJc w:val="left"/>
      <w:pPr>
        <w:ind w:left="1676" w:hanging="360"/>
      </w:pPr>
    </w:lvl>
    <w:lvl w:ilvl="2" w:tplc="0424001B">
      <w:start w:val="1"/>
      <w:numFmt w:val="lowerRoman"/>
      <w:lvlText w:val="%3."/>
      <w:lvlJc w:val="right"/>
      <w:pPr>
        <w:ind w:left="2396" w:hanging="180"/>
      </w:pPr>
    </w:lvl>
    <w:lvl w:ilvl="3" w:tplc="0424000F">
      <w:start w:val="1"/>
      <w:numFmt w:val="decimal"/>
      <w:lvlText w:val="%4."/>
      <w:lvlJc w:val="left"/>
      <w:pPr>
        <w:ind w:left="3116" w:hanging="360"/>
      </w:pPr>
    </w:lvl>
    <w:lvl w:ilvl="4" w:tplc="04240019">
      <w:start w:val="1"/>
      <w:numFmt w:val="lowerLetter"/>
      <w:lvlText w:val="%5."/>
      <w:lvlJc w:val="left"/>
      <w:pPr>
        <w:ind w:left="3836" w:hanging="360"/>
      </w:pPr>
    </w:lvl>
    <w:lvl w:ilvl="5" w:tplc="0424001B">
      <w:start w:val="1"/>
      <w:numFmt w:val="lowerRoman"/>
      <w:lvlText w:val="%6."/>
      <w:lvlJc w:val="right"/>
      <w:pPr>
        <w:ind w:left="4556" w:hanging="180"/>
      </w:pPr>
    </w:lvl>
    <w:lvl w:ilvl="6" w:tplc="0424000F">
      <w:start w:val="1"/>
      <w:numFmt w:val="decimal"/>
      <w:lvlText w:val="%7."/>
      <w:lvlJc w:val="left"/>
      <w:pPr>
        <w:ind w:left="5276" w:hanging="360"/>
      </w:pPr>
    </w:lvl>
    <w:lvl w:ilvl="7" w:tplc="04240019">
      <w:start w:val="1"/>
      <w:numFmt w:val="lowerLetter"/>
      <w:lvlText w:val="%8."/>
      <w:lvlJc w:val="left"/>
      <w:pPr>
        <w:ind w:left="5996" w:hanging="360"/>
      </w:pPr>
    </w:lvl>
    <w:lvl w:ilvl="8" w:tplc="0424001B">
      <w:start w:val="1"/>
      <w:numFmt w:val="lowerRoman"/>
      <w:lvlText w:val="%9."/>
      <w:lvlJc w:val="right"/>
      <w:pPr>
        <w:ind w:left="6716" w:hanging="180"/>
      </w:pPr>
    </w:lvl>
  </w:abstractNum>
  <w:abstractNum w:abstractNumId="30" w15:restartNumberingAfterBreak="0">
    <w:nsid w:val="67656D21"/>
    <w:multiLevelType w:val="hybridMultilevel"/>
    <w:tmpl w:val="5F5A81DA"/>
    <w:lvl w:ilvl="0" w:tplc="B4B62BC8">
      <w:start w:val="1"/>
      <w:numFmt w:val="bullet"/>
      <w:lvlText w:val="-"/>
      <w:lvlJc w:val="left"/>
      <w:pPr>
        <w:tabs>
          <w:tab w:val="num" w:pos="720"/>
        </w:tabs>
        <w:ind w:left="720" w:hanging="360"/>
      </w:pPr>
      <w:rPr>
        <w:rFonts w:hint="default"/>
        <w:i w:val="0"/>
        <w:sz w:val="16"/>
      </w:rPr>
    </w:lvl>
    <w:lvl w:ilvl="1" w:tplc="FFFFFFFF">
      <w:start w:val="1"/>
      <w:numFmt w:val="bullet"/>
      <w:lvlText w:val="-"/>
      <w:lvlJc w:val="left"/>
      <w:pPr>
        <w:tabs>
          <w:tab w:val="num" w:pos="1800"/>
        </w:tabs>
        <w:ind w:left="1780" w:hanging="340"/>
      </w:pPr>
      <w:rPr>
        <w:rFonts w:hint="default"/>
        <w:sz w:val="16"/>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6F044459"/>
    <w:multiLevelType w:val="hybridMultilevel"/>
    <w:tmpl w:val="78EC76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167595D"/>
    <w:multiLevelType w:val="hybridMultilevel"/>
    <w:tmpl w:val="3224E978"/>
    <w:lvl w:ilvl="0" w:tplc="BAEA3378">
      <w:start w:val="1"/>
      <w:numFmt w:val="bullet"/>
      <w:lvlText w:val="-"/>
      <w:lvlJc w:val="left"/>
      <w:pPr>
        <w:ind w:left="720" w:hanging="360"/>
      </w:pPr>
      <w:rPr>
        <w:rFonts w:ascii="Arial (W1)" w:hAnsi="Arial (W1)"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964BEA"/>
    <w:multiLevelType w:val="hybridMultilevel"/>
    <w:tmpl w:val="2874561A"/>
    <w:lvl w:ilvl="0" w:tplc="2F86A2B0">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3C80C1E"/>
    <w:multiLevelType w:val="hybridMultilevel"/>
    <w:tmpl w:val="41D2912C"/>
    <w:lvl w:ilvl="0" w:tplc="4CFE00CA">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3ED1668"/>
    <w:multiLevelType w:val="hybridMultilevel"/>
    <w:tmpl w:val="BD5AA43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43E50AA"/>
    <w:multiLevelType w:val="hybridMultilevel"/>
    <w:tmpl w:val="B4861400"/>
    <w:lvl w:ilvl="0" w:tplc="B4B62BC8">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541B8D"/>
    <w:multiLevelType w:val="hybridMultilevel"/>
    <w:tmpl w:val="3D764FEA"/>
    <w:lvl w:ilvl="0" w:tplc="0424000F">
      <w:start w:val="1"/>
      <w:numFmt w:val="decimal"/>
      <w:lvlText w:val="%1."/>
      <w:lvlJc w:val="left"/>
      <w:pPr>
        <w:ind w:left="4471"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2E1D86"/>
    <w:multiLevelType w:val="singleLevel"/>
    <w:tmpl w:val="0424000F"/>
    <w:lvl w:ilvl="0">
      <w:start w:val="1"/>
      <w:numFmt w:val="decimal"/>
      <w:lvlText w:val="%1."/>
      <w:lvlJc w:val="left"/>
      <w:pPr>
        <w:ind w:left="720" w:hanging="360"/>
      </w:pPr>
    </w:lvl>
  </w:abstractNum>
  <w:abstractNum w:abstractNumId="40" w15:restartNumberingAfterBreak="0">
    <w:nsid w:val="76F3085B"/>
    <w:multiLevelType w:val="hybridMultilevel"/>
    <w:tmpl w:val="8030448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774B3CD8"/>
    <w:multiLevelType w:val="singleLevel"/>
    <w:tmpl w:val="D9868C0E"/>
    <w:lvl w:ilvl="0">
      <w:start w:val="1"/>
      <w:numFmt w:val="decimal"/>
      <w:lvlText w:val="%1."/>
      <w:legacy w:legacy="1" w:legacySpace="0" w:legacyIndent="283"/>
      <w:lvlJc w:val="left"/>
      <w:pPr>
        <w:ind w:left="283" w:hanging="283"/>
      </w:pPr>
    </w:lvl>
  </w:abstractNum>
  <w:abstractNum w:abstractNumId="42" w15:restartNumberingAfterBreak="0">
    <w:nsid w:val="777B786B"/>
    <w:multiLevelType w:val="hybridMultilevel"/>
    <w:tmpl w:val="5536651A"/>
    <w:lvl w:ilvl="0" w:tplc="53DA43D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EF211A"/>
    <w:multiLevelType w:val="singleLevel"/>
    <w:tmpl w:val="0424000F"/>
    <w:lvl w:ilvl="0">
      <w:start w:val="1"/>
      <w:numFmt w:val="decimal"/>
      <w:lvlText w:val="%1."/>
      <w:lvlJc w:val="left"/>
      <w:pPr>
        <w:ind w:left="720" w:hanging="360"/>
      </w:pPr>
    </w:lvl>
  </w:abstractNum>
  <w:num w:numId="1" w16cid:durableId="21905964">
    <w:abstractNumId w:val="41"/>
  </w:num>
  <w:num w:numId="2" w16cid:durableId="643194753">
    <w:abstractNumId w:val="41"/>
    <w:lvlOverride w:ilvl="0">
      <w:lvl w:ilvl="0">
        <w:start w:val="1"/>
        <w:numFmt w:val="decimal"/>
        <w:lvlText w:val="%1."/>
        <w:legacy w:legacy="1" w:legacySpace="0" w:legacyIndent="283"/>
        <w:lvlJc w:val="left"/>
        <w:pPr>
          <w:ind w:left="283" w:hanging="283"/>
        </w:pPr>
      </w:lvl>
    </w:lvlOverride>
  </w:num>
  <w:num w:numId="3" w16cid:durableId="1831167777">
    <w:abstractNumId w:val="8"/>
  </w:num>
  <w:num w:numId="4" w16cid:durableId="723214194">
    <w:abstractNumId w:val="16"/>
  </w:num>
  <w:num w:numId="5" w16cid:durableId="1951355936">
    <w:abstractNumId w:val="22"/>
  </w:num>
  <w:num w:numId="6" w16cid:durableId="175585392">
    <w:abstractNumId w:val="17"/>
  </w:num>
  <w:num w:numId="7" w16cid:durableId="1893416798">
    <w:abstractNumId w:val="39"/>
  </w:num>
  <w:num w:numId="8" w16cid:durableId="215240949">
    <w:abstractNumId w:val="33"/>
  </w:num>
  <w:num w:numId="9" w16cid:durableId="380714659">
    <w:abstractNumId w:val="43"/>
  </w:num>
  <w:num w:numId="10" w16cid:durableId="1727605382">
    <w:abstractNumId w:val="9"/>
  </w:num>
  <w:num w:numId="11" w16cid:durableId="528101553">
    <w:abstractNumId w:val="18"/>
  </w:num>
  <w:num w:numId="12" w16cid:durableId="1218979598">
    <w:abstractNumId w:val="27"/>
  </w:num>
  <w:num w:numId="13" w16cid:durableId="1101485926">
    <w:abstractNumId w:val="12"/>
  </w:num>
  <w:num w:numId="14" w16cid:durableId="96171903">
    <w:abstractNumId w:val="7"/>
  </w:num>
  <w:num w:numId="15" w16cid:durableId="907568728">
    <w:abstractNumId w:val="25"/>
  </w:num>
  <w:num w:numId="16" w16cid:durableId="205265118">
    <w:abstractNumId w:val="13"/>
  </w:num>
  <w:num w:numId="17" w16cid:durableId="294603955">
    <w:abstractNumId w:val="15"/>
  </w:num>
  <w:num w:numId="18" w16cid:durableId="1233661335">
    <w:abstractNumId w:val="24"/>
  </w:num>
  <w:num w:numId="19" w16cid:durableId="718633242">
    <w:abstractNumId w:val="21"/>
  </w:num>
  <w:num w:numId="20" w16cid:durableId="2021352992">
    <w:abstractNumId w:val="10"/>
  </w:num>
  <w:num w:numId="21" w16cid:durableId="673844681">
    <w:abstractNumId w:val="19"/>
  </w:num>
  <w:num w:numId="22" w16cid:durableId="494302853">
    <w:abstractNumId w:val="14"/>
  </w:num>
  <w:num w:numId="23" w16cid:durableId="521288911">
    <w:abstractNumId w:val="42"/>
  </w:num>
  <w:num w:numId="24" w16cid:durableId="649948283">
    <w:abstractNumId w:val="6"/>
  </w:num>
  <w:num w:numId="25" w16cid:durableId="82993126">
    <w:abstractNumId w:val="35"/>
  </w:num>
  <w:num w:numId="26" w16cid:durableId="1326518077">
    <w:abstractNumId w:val="28"/>
  </w:num>
  <w:num w:numId="27" w16cid:durableId="1447583706">
    <w:abstractNumId w:val="31"/>
  </w:num>
  <w:num w:numId="28" w16cid:durableId="1902867309">
    <w:abstractNumId w:val="26"/>
  </w:num>
  <w:num w:numId="29" w16cid:durableId="759058789">
    <w:abstractNumId w:val="20"/>
  </w:num>
  <w:num w:numId="30" w16cid:durableId="529876844">
    <w:abstractNumId w:val="38"/>
  </w:num>
  <w:num w:numId="31" w16cid:durableId="592324627">
    <w:abstractNumId w:val="32"/>
  </w:num>
  <w:num w:numId="32" w16cid:durableId="1172256675">
    <w:abstractNumId w:val="40"/>
  </w:num>
  <w:num w:numId="33" w16cid:durableId="1716612684">
    <w:abstractNumId w:val="11"/>
  </w:num>
  <w:num w:numId="34" w16cid:durableId="797643936">
    <w:abstractNumId w:val="37"/>
  </w:num>
  <w:num w:numId="35" w16cid:durableId="1200706733">
    <w:abstractNumId w:val="30"/>
  </w:num>
  <w:num w:numId="36" w16cid:durableId="614290075">
    <w:abstractNumId w:val="23"/>
  </w:num>
  <w:num w:numId="37" w16cid:durableId="2079133820">
    <w:abstractNumId w:val="34"/>
  </w:num>
  <w:num w:numId="38" w16cid:durableId="612789261">
    <w:abstractNumId w:val="36"/>
  </w:num>
  <w:num w:numId="39" w16cid:durableId="1565219887">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9C"/>
    <w:rsid w:val="0000233A"/>
    <w:rsid w:val="00003691"/>
    <w:rsid w:val="000037C3"/>
    <w:rsid w:val="0000419B"/>
    <w:rsid w:val="00010C1F"/>
    <w:rsid w:val="00010CEC"/>
    <w:rsid w:val="00011591"/>
    <w:rsid w:val="00011836"/>
    <w:rsid w:val="00012386"/>
    <w:rsid w:val="00012420"/>
    <w:rsid w:val="00016369"/>
    <w:rsid w:val="00016855"/>
    <w:rsid w:val="00016D8E"/>
    <w:rsid w:val="00017A7D"/>
    <w:rsid w:val="00017DA9"/>
    <w:rsid w:val="000206E1"/>
    <w:rsid w:val="00020A1D"/>
    <w:rsid w:val="00023014"/>
    <w:rsid w:val="0002348A"/>
    <w:rsid w:val="000247DA"/>
    <w:rsid w:val="000257D2"/>
    <w:rsid w:val="00031999"/>
    <w:rsid w:val="00031D38"/>
    <w:rsid w:val="00033463"/>
    <w:rsid w:val="000352B3"/>
    <w:rsid w:val="00037663"/>
    <w:rsid w:val="00037752"/>
    <w:rsid w:val="000406EE"/>
    <w:rsid w:val="0004109B"/>
    <w:rsid w:val="000412E2"/>
    <w:rsid w:val="000429E8"/>
    <w:rsid w:val="00043FCB"/>
    <w:rsid w:val="00045753"/>
    <w:rsid w:val="00046C48"/>
    <w:rsid w:val="000476CC"/>
    <w:rsid w:val="0005094B"/>
    <w:rsid w:val="000514B0"/>
    <w:rsid w:val="000531B2"/>
    <w:rsid w:val="00053221"/>
    <w:rsid w:val="00054FAE"/>
    <w:rsid w:val="000556A7"/>
    <w:rsid w:val="000556D4"/>
    <w:rsid w:val="00055D24"/>
    <w:rsid w:val="000567FA"/>
    <w:rsid w:val="00056FCA"/>
    <w:rsid w:val="0006016C"/>
    <w:rsid w:val="0006367C"/>
    <w:rsid w:val="00063C07"/>
    <w:rsid w:val="0006513C"/>
    <w:rsid w:val="000653F9"/>
    <w:rsid w:val="000666CC"/>
    <w:rsid w:val="0006706C"/>
    <w:rsid w:val="00067369"/>
    <w:rsid w:val="00067ACA"/>
    <w:rsid w:val="00070713"/>
    <w:rsid w:val="00070C94"/>
    <w:rsid w:val="00070E94"/>
    <w:rsid w:val="000744CA"/>
    <w:rsid w:val="00074B86"/>
    <w:rsid w:val="00075743"/>
    <w:rsid w:val="00075E8A"/>
    <w:rsid w:val="00076D44"/>
    <w:rsid w:val="0008082B"/>
    <w:rsid w:val="0008126B"/>
    <w:rsid w:val="000819DD"/>
    <w:rsid w:val="00082391"/>
    <w:rsid w:val="00084D72"/>
    <w:rsid w:val="00086B62"/>
    <w:rsid w:val="00087D50"/>
    <w:rsid w:val="00090390"/>
    <w:rsid w:val="0009173F"/>
    <w:rsid w:val="00091B12"/>
    <w:rsid w:val="00093A4A"/>
    <w:rsid w:val="0009696B"/>
    <w:rsid w:val="000A0D36"/>
    <w:rsid w:val="000A5B51"/>
    <w:rsid w:val="000B17C5"/>
    <w:rsid w:val="000B3316"/>
    <w:rsid w:val="000C1AFE"/>
    <w:rsid w:val="000C3779"/>
    <w:rsid w:val="000C58D0"/>
    <w:rsid w:val="000C79D1"/>
    <w:rsid w:val="000C7F5A"/>
    <w:rsid w:val="000D0E01"/>
    <w:rsid w:val="000D1526"/>
    <w:rsid w:val="000D438C"/>
    <w:rsid w:val="000D55AC"/>
    <w:rsid w:val="000E11EF"/>
    <w:rsid w:val="000E1E3B"/>
    <w:rsid w:val="000E1F55"/>
    <w:rsid w:val="000E2AB8"/>
    <w:rsid w:val="000E34E8"/>
    <w:rsid w:val="000E5253"/>
    <w:rsid w:val="000E59F7"/>
    <w:rsid w:val="000E7432"/>
    <w:rsid w:val="000F05FE"/>
    <w:rsid w:val="000F1308"/>
    <w:rsid w:val="000F4C7F"/>
    <w:rsid w:val="000F4EB6"/>
    <w:rsid w:val="000F5B18"/>
    <w:rsid w:val="000F69B4"/>
    <w:rsid w:val="000F6E5A"/>
    <w:rsid w:val="00100254"/>
    <w:rsid w:val="0010192A"/>
    <w:rsid w:val="00102BA9"/>
    <w:rsid w:val="00104274"/>
    <w:rsid w:val="0010614B"/>
    <w:rsid w:val="00106EB9"/>
    <w:rsid w:val="001105CC"/>
    <w:rsid w:val="00110CC4"/>
    <w:rsid w:val="00121853"/>
    <w:rsid w:val="00122AAA"/>
    <w:rsid w:val="00122DF1"/>
    <w:rsid w:val="00126372"/>
    <w:rsid w:val="00127758"/>
    <w:rsid w:val="001301AC"/>
    <w:rsid w:val="00131616"/>
    <w:rsid w:val="00132779"/>
    <w:rsid w:val="00132ACD"/>
    <w:rsid w:val="00134995"/>
    <w:rsid w:val="00136D23"/>
    <w:rsid w:val="001372B7"/>
    <w:rsid w:val="00137902"/>
    <w:rsid w:val="00140CD8"/>
    <w:rsid w:val="001478EC"/>
    <w:rsid w:val="001502C4"/>
    <w:rsid w:val="00153742"/>
    <w:rsid w:val="00153AC3"/>
    <w:rsid w:val="00153F24"/>
    <w:rsid w:val="00156168"/>
    <w:rsid w:val="00156195"/>
    <w:rsid w:val="001647CB"/>
    <w:rsid w:val="001677BA"/>
    <w:rsid w:val="001716B2"/>
    <w:rsid w:val="00171B5B"/>
    <w:rsid w:val="00171D3D"/>
    <w:rsid w:val="0017335D"/>
    <w:rsid w:val="0017414C"/>
    <w:rsid w:val="00174EE7"/>
    <w:rsid w:val="00176B2D"/>
    <w:rsid w:val="00177598"/>
    <w:rsid w:val="0018105A"/>
    <w:rsid w:val="00182D06"/>
    <w:rsid w:val="00185B87"/>
    <w:rsid w:val="00185DC4"/>
    <w:rsid w:val="00186A42"/>
    <w:rsid w:val="001904ED"/>
    <w:rsid w:val="00192675"/>
    <w:rsid w:val="00195A2E"/>
    <w:rsid w:val="0019615F"/>
    <w:rsid w:val="00196D3A"/>
    <w:rsid w:val="00197C72"/>
    <w:rsid w:val="001A0126"/>
    <w:rsid w:val="001A1555"/>
    <w:rsid w:val="001A3418"/>
    <w:rsid w:val="001A3733"/>
    <w:rsid w:val="001A4B0B"/>
    <w:rsid w:val="001A7A65"/>
    <w:rsid w:val="001B3418"/>
    <w:rsid w:val="001B691A"/>
    <w:rsid w:val="001C0693"/>
    <w:rsid w:val="001C183D"/>
    <w:rsid w:val="001C1A6C"/>
    <w:rsid w:val="001C4AB0"/>
    <w:rsid w:val="001C5439"/>
    <w:rsid w:val="001D23D8"/>
    <w:rsid w:val="001D4B44"/>
    <w:rsid w:val="001E14B2"/>
    <w:rsid w:val="001E15B7"/>
    <w:rsid w:val="001E1914"/>
    <w:rsid w:val="001E2648"/>
    <w:rsid w:val="001E29C9"/>
    <w:rsid w:val="001E2C5C"/>
    <w:rsid w:val="001E2CBE"/>
    <w:rsid w:val="001E4DE8"/>
    <w:rsid w:val="001E5001"/>
    <w:rsid w:val="001E5043"/>
    <w:rsid w:val="001E643D"/>
    <w:rsid w:val="001E7D22"/>
    <w:rsid w:val="001F4BED"/>
    <w:rsid w:val="001F6860"/>
    <w:rsid w:val="001F6B7C"/>
    <w:rsid w:val="001F753F"/>
    <w:rsid w:val="0020145C"/>
    <w:rsid w:val="002022AC"/>
    <w:rsid w:val="00203CEB"/>
    <w:rsid w:val="00203DE0"/>
    <w:rsid w:val="00205EAE"/>
    <w:rsid w:val="002067D3"/>
    <w:rsid w:val="00210A68"/>
    <w:rsid w:val="00211AE6"/>
    <w:rsid w:val="00211DF0"/>
    <w:rsid w:val="002137C9"/>
    <w:rsid w:val="00213E67"/>
    <w:rsid w:val="00214D82"/>
    <w:rsid w:val="00215770"/>
    <w:rsid w:val="00217748"/>
    <w:rsid w:val="00220C30"/>
    <w:rsid w:val="002212C7"/>
    <w:rsid w:val="00223284"/>
    <w:rsid w:val="00223C0C"/>
    <w:rsid w:val="00224405"/>
    <w:rsid w:val="00224CBF"/>
    <w:rsid w:val="00224FAB"/>
    <w:rsid w:val="00227720"/>
    <w:rsid w:val="00230184"/>
    <w:rsid w:val="002338D4"/>
    <w:rsid w:val="0023539E"/>
    <w:rsid w:val="00235627"/>
    <w:rsid w:val="00235692"/>
    <w:rsid w:val="002438FC"/>
    <w:rsid w:val="00246329"/>
    <w:rsid w:val="0024666D"/>
    <w:rsid w:val="002469BE"/>
    <w:rsid w:val="00246A3D"/>
    <w:rsid w:val="0024787F"/>
    <w:rsid w:val="002479F4"/>
    <w:rsid w:val="002516FB"/>
    <w:rsid w:val="002522C2"/>
    <w:rsid w:val="00254EB1"/>
    <w:rsid w:val="00254F9D"/>
    <w:rsid w:val="00255BBF"/>
    <w:rsid w:val="002576C0"/>
    <w:rsid w:val="0025789B"/>
    <w:rsid w:val="00261C67"/>
    <w:rsid w:val="00263A3D"/>
    <w:rsid w:val="00263A49"/>
    <w:rsid w:val="002650A1"/>
    <w:rsid w:val="00266D55"/>
    <w:rsid w:val="00267C1C"/>
    <w:rsid w:val="00270410"/>
    <w:rsid w:val="002732E3"/>
    <w:rsid w:val="002740FA"/>
    <w:rsid w:val="00275759"/>
    <w:rsid w:val="002765B1"/>
    <w:rsid w:val="002767E9"/>
    <w:rsid w:val="00284959"/>
    <w:rsid w:val="002849F0"/>
    <w:rsid w:val="002852EF"/>
    <w:rsid w:val="00287C47"/>
    <w:rsid w:val="00290BE1"/>
    <w:rsid w:val="002927F4"/>
    <w:rsid w:val="002929E0"/>
    <w:rsid w:val="00292F01"/>
    <w:rsid w:val="0029377B"/>
    <w:rsid w:val="00293C7E"/>
    <w:rsid w:val="00294A31"/>
    <w:rsid w:val="00294B6A"/>
    <w:rsid w:val="0029589D"/>
    <w:rsid w:val="002B0956"/>
    <w:rsid w:val="002B40C4"/>
    <w:rsid w:val="002B5142"/>
    <w:rsid w:val="002B6784"/>
    <w:rsid w:val="002C0572"/>
    <w:rsid w:val="002C13D7"/>
    <w:rsid w:val="002C1507"/>
    <w:rsid w:val="002C4889"/>
    <w:rsid w:val="002C4F6B"/>
    <w:rsid w:val="002C529B"/>
    <w:rsid w:val="002C5C3D"/>
    <w:rsid w:val="002D22B4"/>
    <w:rsid w:val="002D31FA"/>
    <w:rsid w:val="002D772F"/>
    <w:rsid w:val="002E0C0F"/>
    <w:rsid w:val="002E1AEC"/>
    <w:rsid w:val="002E1D46"/>
    <w:rsid w:val="002E4014"/>
    <w:rsid w:val="002E5A40"/>
    <w:rsid w:val="002E7B29"/>
    <w:rsid w:val="002F0CD8"/>
    <w:rsid w:val="002F1A62"/>
    <w:rsid w:val="002F3A1F"/>
    <w:rsid w:val="00300044"/>
    <w:rsid w:val="00301D5A"/>
    <w:rsid w:val="00301F25"/>
    <w:rsid w:val="003068E3"/>
    <w:rsid w:val="003072DD"/>
    <w:rsid w:val="00310C11"/>
    <w:rsid w:val="00310D32"/>
    <w:rsid w:val="003123D8"/>
    <w:rsid w:val="003127B9"/>
    <w:rsid w:val="00314892"/>
    <w:rsid w:val="00314C90"/>
    <w:rsid w:val="00316EB6"/>
    <w:rsid w:val="003178A5"/>
    <w:rsid w:val="00320426"/>
    <w:rsid w:val="00320EE9"/>
    <w:rsid w:val="00323278"/>
    <w:rsid w:val="00324A47"/>
    <w:rsid w:val="003254B1"/>
    <w:rsid w:val="00325BD9"/>
    <w:rsid w:val="003269C5"/>
    <w:rsid w:val="00327428"/>
    <w:rsid w:val="00331106"/>
    <w:rsid w:val="00332A7F"/>
    <w:rsid w:val="00332E8B"/>
    <w:rsid w:val="00333B22"/>
    <w:rsid w:val="00334484"/>
    <w:rsid w:val="00336B08"/>
    <w:rsid w:val="00337FAC"/>
    <w:rsid w:val="00340414"/>
    <w:rsid w:val="00340F45"/>
    <w:rsid w:val="0034163A"/>
    <w:rsid w:val="003417C5"/>
    <w:rsid w:val="00341D1D"/>
    <w:rsid w:val="00342D05"/>
    <w:rsid w:val="00344D72"/>
    <w:rsid w:val="00345DC0"/>
    <w:rsid w:val="00347244"/>
    <w:rsid w:val="00350576"/>
    <w:rsid w:val="003508E3"/>
    <w:rsid w:val="00350D6C"/>
    <w:rsid w:val="003521B7"/>
    <w:rsid w:val="003521EE"/>
    <w:rsid w:val="003540BB"/>
    <w:rsid w:val="0035523A"/>
    <w:rsid w:val="00360032"/>
    <w:rsid w:val="00361907"/>
    <w:rsid w:val="00362598"/>
    <w:rsid w:val="0036366C"/>
    <w:rsid w:val="003647E1"/>
    <w:rsid w:val="0036482F"/>
    <w:rsid w:val="00366023"/>
    <w:rsid w:val="00367176"/>
    <w:rsid w:val="00367926"/>
    <w:rsid w:val="00372B98"/>
    <w:rsid w:val="0037318E"/>
    <w:rsid w:val="00373A7A"/>
    <w:rsid w:val="003747D5"/>
    <w:rsid w:val="00374B36"/>
    <w:rsid w:val="00376012"/>
    <w:rsid w:val="00376511"/>
    <w:rsid w:val="00380B66"/>
    <w:rsid w:val="003812B1"/>
    <w:rsid w:val="0038254C"/>
    <w:rsid w:val="00382B46"/>
    <w:rsid w:val="00382BA5"/>
    <w:rsid w:val="00383042"/>
    <w:rsid w:val="0038304A"/>
    <w:rsid w:val="00385845"/>
    <w:rsid w:val="00397677"/>
    <w:rsid w:val="00397B2F"/>
    <w:rsid w:val="003A0713"/>
    <w:rsid w:val="003A2EB3"/>
    <w:rsid w:val="003A350A"/>
    <w:rsid w:val="003A61F7"/>
    <w:rsid w:val="003A6DBB"/>
    <w:rsid w:val="003A7661"/>
    <w:rsid w:val="003B0CD6"/>
    <w:rsid w:val="003B2B51"/>
    <w:rsid w:val="003B5AE1"/>
    <w:rsid w:val="003B7FBA"/>
    <w:rsid w:val="003C0A91"/>
    <w:rsid w:val="003C1F8B"/>
    <w:rsid w:val="003C2037"/>
    <w:rsid w:val="003C2529"/>
    <w:rsid w:val="003C303E"/>
    <w:rsid w:val="003C4101"/>
    <w:rsid w:val="003C5D41"/>
    <w:rsid w:val="003C615E"/>
    <w:rsid w:val="003C6366"/>
    <w:rsid w:val="003C7D72"/>
    <w:rsid w:val="003D0B25"/>
    <w:rsid w:val="003D116D"/>
    <w:rsid w:val="003D52DB"/>
    <w:rsid w:val="003D5EFD"/>
    <w:rsid w:val="003D6612"/>
    <w:rsid w:val="003D78F3"/>
    <w:rsid w:val="003E0B30"/>
    <w:rsid w:val="003E0D0B"/>
    <w:rsid w:val="003E1253"/>
    <w:rsid w:val="003E158F"/>
    <w:rsid w:val="003E1BA8"/>
    <w:rsid w:val="003E315B"/>
    <w:rsid w:val="003E44BA"/>
    <w:rsid w:val="003E4C65"/>
    <w:rsid w:val="003E57F5"/>
    <w:rsid w:val="003E7F83"/>
    <w:rsid w:val="003F112D"/>
    <w:rsid w:val="003F4A2C"/>
    <w:rsid w:val="00400537"/>
    <w:rsid w:val="004006B2"/>
    <w:rsid w:val="00404A2C"/>
    <w:rsid w:val="00405159"/>
    <w:rsid w:val="00406F26"/>
    <w:rsid w:val="00407904"/>
    <w:rsid w:val="00407E9D"/>
    <w:rsid w:val="0041270C"/>
    <w:rsid w:val="00413A5B"/>
    <w:rsid w:val="00413FB5"/>
    <w:rsid w:val="00415073"/>
    <w:rsid w:val="00415ADB"/>
    <w:rsid w:val="004161E8"/>
    <w:rsid w:val="0042041C"/>
    <w:rsid w:val="00420AE4"/>
    <w:rsid w:val="00420E75"/>
    <w:rsid w:val="00422216"/>
    <w:rsid w:val="00422E31"/>
    <w:rsid w:val="004244A8"/>
    <w:rsid w:val="00424983"/>
    <w:rsid w:val="00426BF1"/>
    <w:rsid w:val="00427A6F"/>
    <w:rsid w:val="00431A48"/>
    <w:rsid w:val="00432415"/>
    <w:rsid w:val="00432707"/>
    <w:rsid w:val="0043419E"/>
    <w:rsid w:val="00435F69"/>
    <w:rsid w:val="004366E9"/>
    <w:rsid w:val="0043772D"/>
    <w:rsid w:val="00441266"/>
    <w:rsid w:val="004412C0"/>
    <w:rsid w:val="00441CC2"/>
    <w:rsid w:val="004432F4"/>
    <w:rsid w:val="00451012"/>
    <w:rsid w:val="0045212F"/>
    <w:rsid w:val="00452549"/>
    <w:rsid w:val="00452C2D"/>
    <w:rsid w:val="00452C73"/>
    <w:rsid w:val="00454F9E"/>
    <w:rsid w:val="00455BB6"/>
    <w:rsid w:val="00462004"/>
    <w:rsid w:val="0046350C"/>
    <w:rsid w:val="0046432C"/>
    <w:rsid w:val="00464BE0"/>
    <w:rsid w:val="00465B0F"/>
    <w:rsid w:val="00470EC4"/>
    <w:rsid w:val="00472117"/>
    <w:rsid w:val="0047289B"/>
    <w:rsid w:val="00472C9B"/>
    <w:rsid w:val="00473C05"/>
    <w:rsid w:val="00474B08"/>
    <w:rsid w:val="004751B7"/>
    <w:rsid w:val="00475FC3"/>
    <w:rsid w:val="00481BBB"/>
    <w:rsid w:val="00482B8A"/>
    <w:rsid w:val="0048435D"/>
    <w:rsid w:val="00486470"/>
    <w:rsid w:val="00486EF6"/>
    <w:rsid w:val="0048783A"/>
    <w:rsid w:val="00493F0F"/>
    <w:rsid w:val="004A0360"/>
    <w:rsid w:val="004A1405"/>
    <w:rsid w:val="004A15F2"/>
    <w:rsid w:val="004A1FA5"/>
    <w:rsid w:val="004A37C9"/>
    <w:rsid w:val="004A3962"/>
    <w:rsid w:val="004A4274"/>
    <w:rsid w:val="004A5CB4"/>
    <w:rsid w:val="004B00EC"/>
    <w:rsid w:val="004B15A7"/>
    <w:rsid w:val="004B1E64"/>
    <w:rsid w:val="004B4EA8"/>
    <w:rsid w:val="004B58C5"/>
    <w:rsid w:val="004B6E38"/>
    <w:rsid w:val="004B77FF"/>
    <w:rsid w:val="004C27D8"/>
    <w:rsid w:val="004C2D78"/>
    <w:rsid w:val="004C3B69"/>
    <w:rsid w:val="004D081C"/>
    <w:rsid w:val="004D2618"/>
    <w:rsid w:val="004D2804"/>
    <w:rsid w:val="004D437F"/>
    <w:rsid w:val="004D63FD"/>
    <w:rsid w:val="004E1712"/>
    <w:rsid w:val="004E5556"/>
    <w:rsid w:val="004E6176"/>
    <w:rsid w:val="004E6A4C"/>
    <w:rsid w:val="004E6FA8"/>
    <w:rsid w:val="004E7889"/>
    <w:rsid w:val="004F0C96"/>
    <w:rsid w:val="004F23AC"/>
    <w:rsid w:val="004F3116"/>
    <w:rsid w:val="004F4276"/>
    <w:rsid w:val="004F531B"/>
    <w:rsid w:val="004F6221"/>
    <w:rsid w:val="004F65AA"/>
    <w:rsid w:val="004F6FBA"/>
    <w:rsid w:val="004F70FE"/>
    <w:rsid w:val="00501E39"/>
    <w:rsid w:val="005028CB"/>
    <w:rsid w:val="005031BD"/>
    <w:rsid w:val="00503752"/>
    <w:rsid w:val="0050383C"/>
    <w:rsid w:val="00503FD3"/>
    <w:rsid w:val="00504191"/>
    <w:rsid w:val="005044B2"/>
    <w:rsid w:val="00505D4B"/>
    <w:rsid w:val="005107CF"/>
    <w:rsid w:val="00514F84"/>
    <w:rsid w:val="00520A23"/>
    <w:rsid w:val="00521284"/>
    <w:rsid w:val="00522AED"/>
    <w:rsid w:val="00523251"/>
    <w:rsid w:val="00523641"/>
    <w:rsid w:val="005240A3"/>
    <w:rsid w:val="00524462"/>
    <w:rsid w:val="00524800"/>
    <w:rsid w:val="0052654C"/>
    <w:rsid w:val="00527B06"/>
    <w:rsid w:val="00527FA5"/>
    <w:rsid w:val="00535A8D"/>
    <w:rsid w:val="00536961"/>
    <w:rsid w:val="00536CD0"/>
    <w:rsid w:val="00536F84"/>
    <w:rsid w:val="00544783"/>
    <w:rsid w:val="0054724A"/>
    <w:rsid w:val="00547599"/>
    <w:rsid w:val="005571F9"/>
    <w:rsid w:val="005601C3"/>
    <w:rsid w:val="005610AC"/>
    <w:rsid w:val="00562631"/>
    <w:rsid w:val="00563CBC"/>
    <w:rsid w:val="00564B28"/>
    <w:rsid w:val="005665B5"/>
    <w:rsid w:val="00567F35"/>
    <w:rsid w:val="00572D30"/>
    <w:rsid w:val="00573A00"/>
    <w:rsid w:val="00581E6A"/>
    <w:rsid w:val="005822AD"/>
    <w:rsid w:val="005843F0"/>
    <w:rsid w:val="00587EC5"/>
    <w:rsid w:val="00591B2D"/>
    <w:rsid w:val="00591F2B"/>
    <w:rsid w:val="00592275"/>
    <w:rsid w:val="005930F5"/>
    <w:rsid w:val="005938EF"/>
    <w:rsid w:val="00593FBA"/>
    <w:rsid w:val="00595BB3"/>
    <w:rsid w:val="005973F3"/>
    <w:rsid w:val="00597554"/>
    <w:rsid w:val="005A02EF"/>
    <w:rsid w:val="005A3976"/>
    <w:rsid w:val="005A3A01"/>
    <w:rsid w:val="005A6ABA"/>
    <w:rsid w:val="005A6B07"/>
    <w:rsid w:val="005B01B4"/>
    <w:rsid w:val="005B0809"/>
    <w:rsid w:val="005B1C6B"/>
    <w:rsid w:val="005B2669"/>
    <w:rsid w:val="005B60B5"/>
    <w:rsid w:val="005C2717"/>
    <w:rsid w:val="005C2CE5"/>
    <w:rsid w:val="005C2FBD"/>
    <w:rsid w:val="005C31F8"/>
    <w:rsid w:val="005C3B44"/>
    <w:rsid w:val="005C55C5"/>
    <w:rsid w:val="005D1461"/>
    <w:rsid w:val="005D3373"/>
    <w:rsid w:val="005D40F2"/>
    <w:rsid w:val="005D5400"/>
    <w:rsid w:val="005D6E4F"/>
    <w:rsid w:val="005D7911"/>
    <w:rsid w:val="005E0914"/>
    <w:rsid w:val="005E2323"/>
    <w:rsid w:val="005E3082"/>
    <w:rsid w:val="005E3FAA"/>
    <w:rsid w:val="005E5011"/>
    <w:rsid w:val="005F18B3"/>
    <w:rsid w:val="005F1B1F"/>
    <w:rsid w:val="005F371D"/>
    <w:rsid w:val="005F47CB"/>
    <w:rsid w:val="005F54BE"/>
    <w:rsid w:val="005F5694"/>
    <w:rsid w:val="005F5A35"/>
    <w:rsid w:val="005F62EF"/>
    <w:rsid w:val="005F6476"/>
    <w:rsid w:val="005F73FF"/>
    <w:rsid w:val="005F7CB5"/>
    <w:rsid w:val="00600690"/>
    <w:rsid w:val="00600B01"/>
    <w:rsid w:val="00603F0E"/>
    <w:rsid w:val="00604D27"/>
    <w:rsid w:val="00605453"/>
    <w:rsid w:val="006059F8"/>
    <w:rsid w:val="00605EEF"/>
    <w:rsid w:val="00606B58"/>
    <w:rsid w:val="00607CAE"/>
    <w:rsid w:val="0061024A"/>
    <w:rsid w:val="00611E16"/>
    <w:rsid w:val="00611E61"/>
    <w:rsid w:val="00613D3C"/>
    <w:rsid w:val="00614FFD"/>
    <w:rsid w:val="00615952"/>
    <w:rsid w:val="00615D4B"/>
    <w:rsid w:val="00617786"/>
    <w:rsid w:val="00617B31"/>
    <w:rsid w:val="006211E7"/>
    <w:rsid w:val="00622D22"/>
    <w:rsid w:val="00624E42"/>
    <w:rsid w:val="0062613A"/>
    <w:rsid w:val="0062655B"/>
    <w:rsid w:val="00630EFF"/>
    <w:rsid w:val="00631E96"/>
    <w:rsid w:val="00634EA3"/>
    <w:rsid w:val="00636594"/>
    <w:rsid w:val="0064132A"/>
    <w:rsid w:val="00643916"/>
    <w:rsid w:val="00643981"/>
    <w:rsid w:val="00645C6D"/>
    <w:rsid w:val="0065079A"/>
    <w:rsid w:val="006514B1"/>
    <w:rsid w:val="00652FE1"/>
    <w:rsid w:val="00654BF5"/>
    <w:rsid w:val="00655049"/>
    <w:rsid w:val="006552E5"/>
    <w:rsid w:val="006559EE"/>
    <w:rsid w:val="0065635A"/>
    <w:rsid w:val="00661077"/>
    <w:rsid w:val="006625FA"/>
    <w:rsid w:val="006628BE"/>
    <w:rsid w:val="00664D72"/>
    <w:rsid w:val="00664DAE"/>
    <w:rsid w:val="00665A12"/>
    <w:rsid w:val="00666650"/>
    <w:rsid w:val="006673E1"/>
    <w:rsid w:val="00667508"/>
    <w:rsid w:val="006705AC"/>
    <w:rsid w:val="006712AF"/>
    <w:rsid w:val="00671C76"/>
    <w:rsid w:val="00672125"/>
    <w:rsid w:val="00672476"/>
    <w:rsid w:val="00672F49"/>
    <w:rsid w:val="00674CEA"/>
    <w:rsid w:val="00676D60"/>
    <w:rsid w:val="00677FC6"/>
    <w:rsid w:val="00680A29"/>
    <w:rsid w:val="0068181B"/>
    <w:rsid w:val="00683DC5"/>
    <w:rsid w:val="00685484"/>
    <w:rsid w:val="0069362C"/>
    <w:rsid w:val="006941BA"/>
    <w:rsid w:val="006971A0"/>
    <w:rsid w:val="006978E3"/>
    <w:rsid w:val="006979A6"/>
    <w:rsid w:val="006A0D47"/>
    <w:rsid w:val="006A1606"/>
    <w:rsid w:val="006A26F3"/>
    <w:rsid w:val="006A2B43"/>
    <w:rsid w:val="006A2B4E"/>
    <w:rsid w:val="006A3FD0"/>
    <w:rsid w:val="006A74ED"/>
    <w:rsid w:val="006B021F"/>
    <w:rsid w:val="006B0999"/>
    <w:rsid w:val="006B0CC1"/>
    <w:rsid w:val="006B29FC"/>
    <w:rsid w:val="006B3479"/>
    <w:rsid w:val="006B5B36"/>
    <w:rsid w:val="006B67B7"/>
    <w:rsid w:val="006B6AA1"/>
    <w:rsid w:val="006B6E28"/>
    <w:rsid w:val="006C095D"/>
    <w:rsid w:val="006C1A47"/>
    <w:rsid w:val="006C1B98"/>
    <w:rsid w:val="006C20C2"/>
    <w:rsid w:val="006C2E64"/>
    <w:rsid w:val="006C2E6B"/>
    <w:rsid w:val="006C41E1"/>
    <w:rsid w:val="006C5604"/>
    <w:rsid w:val="006C5A4C"/>
    <w:rsid w:val="006C6124"/>
    <w:rsid w:val="006C7473"/>
    <w:rsid w:val="006D01BB"/>
    <w:rsid w:val="006D12AF"/>
    <w:rsid w:val="006D2370"/>
    <w:rsid w:val="006D39C5"/>
    <w:rsid w:val="006D3E4C"/>
    <w:rsid w:val="006D6A9A"/>
    <w:rsid w:val="006E2D64"/>
    <w:rsid w:val="006E390E"/>
    <w:rsid w:val="006E4205"/>
    <w:rsid w:val="006E43E7"/>
    <w:rsid w:val="006E5FC3"/>
    <w:rsid w:val="006E6C0B"/>
    <w:rsid w:val="006E7D53"/>
    <w:rsid w:val="006F0925"/>
    <w:rsid w:val="006F107B"/>
    <w:rsid w:val="006F12E6"/>
    <w:rsid w:val="006F1E83"/>
    <w:rsid w:val="006F45D8"/>
    <w:rsid w:val="0070155C"/>
    <w:rsid w:val="00703E5B"/>
    <w:rsid w:val="00704AE9"/>
    <w:rsid w:val="00704CAC"/>
    <w:rsid w:val="00707072"/>
    <w:rsid w:val="007074FF"/>
    <w:rsid w:val="00707E47"/>
    <w:rsid w:val="00710A0D"/>
    <w:rsid w:val="00710A90"/>
    <w:rsid w:val="00710AF1"/>
    <w:rsid w:val="00711DCF"/>
    <w:rsid w:val="00712F75"/>
    <w:rsid w:val="00713988"/>
    <w:rsid w:val="00716898"/>
    <w:rsid w:val="007172A1"/>
    <w:rsid w:val="007177CE"/>
    <w:rsid w:val="00720FFA"/>
    <w:rsid w:val="00724799"/>
    <w:rsid w:val="00725240"/>
    <w:rsid w:val="0072575B"/>
    <w:rsid w:val="00725E2A"/>
    <w:rsid w:val="0072721A"/>
    <w:rsid w:val="00727DAD"/>
    <w:rsid w:val="00730408"/>
    <w:rsid w:val="00730849"/>
    <w:rsid w:val="0073286F"/>
    <w:rsid w:val="007334CE"/>
    <w:rsid w:val="00733F6F"/>
    <w:rsid w:val="00735BC5"/>
    <w:rsid w:val="00735C38"/>
    <w:rsid w:val="00736103"/>
    <w:rsid w:val="0073663C"/>
    <w:rsid w:val="00736E47"/>
    <w:rsid w:val="0074016C"/>
    <w:rsid w:val="00741275"/>
    <w:rsid w:val="0074178F"/>
    <w:rsid w:val="00741AA8"/>
    <w:rsid w:val="00743199"/>
    <w:rsid w:val="007472EF"/>
    <w:rsid w:val="00750ED5"/>
    <w:rsid w:val="007535D4"/>
    <w:rsid w:val="00760C78"/>
    <w:rsid w:val="00760D01"/>
    <w:rsid w:val="007631EC"/>
    <w:rsid w:val="007641E1"/>
    <w:rsid w:val="007653C1"/>
    <w:rsid w:val="0076584E"/>
    <w:rsid w:val="00767CF7"/>
    <w:rsid w:val="00767E33"/>
    <w:rsid w:val="0077190C"/>
    <w:rsid w:val="00771CED"/>
    <w:rsid w:val="007767CD"/>
    <w:rsid w:val="007776D8"/>
    <w:rsid w:val="007801E3"/>
    <w:rsid w:val="00780A88"/>
    <w:rsid w:val="0078151E"/>
    <w:rsid w:val="00782272"/>
    <w:rsid w:val="00783940"/>
    <w:rsid w:val="007841C0"/>
    <w:rsid w:val="00787602"/>
    <w:rsid w:val="00787CAD"/>
    <w:rsid w:val="00787E41"/>
    <w:rsid w:val="00790B21"/>
    <w:rsid w:val="007915FF"/>
    <w:rsid w:val="007922AE"/>
    <w:rsid w:val="007948ED"/>
    <w:rsid w:val="00795A45"/>
    <w:rsid w:val="0079798D"/>
    <w:rsid w:val="007A0518"/>
    <w:rsid w:val="007A0BAF"/>
    <w:rsid w:val="007A38A4"/>
    <w:rsid w:val="007A3D83"/>
    <w:rsid w:val="007A3EDC"/>
    <w:rsid w:val="007A57AE"/>
    <w:rsid w:val="007A5ACB"/>
    <w:rsid w:val="007A5D1B"/>
    <w:rsid w:val="007A7DB6"/>
    <w:rsid w:val="007B4293"/>
    <w:rsid w:val="007B4349"/>
    <w:rsid w:val="007B44E5"/>
    <w:rsid w:val="007B61A5"/>
    <w:rsid w:val="007B746F"/>
    <w:rsid w:val="007C0276"/>
    <w:rsid w:val="007C214A"/>
    <w:rsid w:val="007C42F1"/>
    <w:rsid w:val="007C48AC"/>
    <w:rsid w:val="007C6A1C"/>
    <w:rsid w:val="007C7203"/>
    <w:rsid w:val="007C736C"/>
    <w:rsid w:val="007D09A0"/>
    <w:rsid w:val="007D2536"/>
    <w:rsid w:val="007D3150"/>
    <w:rsid w:val="007D3346"/>
    <w:rsid w:val="007D3980"/>
    <w:rsid w:val="007D3C29"/>
    <w:rsid w:val="007D3FAA"/>
    <w:rsid w:val="007D47A2"/>
    <w:rsid w:val="007D631E"/>
    <w:rsid w:val="007D6F7F"/>
    <w:rsid w:val="007D7882"/>
    <w:rsid w:val="007E0BAF"/>
    <w:rsid w:val="007E7085"/>
    <w:rsid w:val="007E7488"/>
    <w:rsid w:val="008006A1"/>
    <w:rsid w:val="008019DE"/>
    <w:rsid w:val="00803F7B"/>
    <w:rsid w:val="00804779"/>
    <w:rsid w:val="00805B46"/>
    <w:rsid w:val="00807FC0"/>
    <w:rsid w:val="00810FCC"/>
    <w:rsid w:val="00811A12"/>
    <w:rsid w:val="00811A8B"/>
    <w:rsid w:val="00812DAC"/>
    <w:rsid w:val="008135C0"/>
    <w:rsid w:val="00816DA7"/>
    <w:rsid w:val="00817281"/>
    <w:rsid w:val="00817C46"/>
    <w:rsid w:val="008203A4"/>
    <w:rsid w:val="0082154E"/>
    <w:rsid w:val="00821D69"/>
    <w:rsid w:val="00822617"/>
    <w:rsid w:val="008269CD"/>
    <w:rsid w:val="00834BB9"/>
    <w:rsid w:val="008352F8"/>
    <w:rsid w:val="008361AD"/>
    <w:rsid w:val="00836F9D"/>
    <w:rsid w:val="00837622"/>
    <w:rsid w:val="00841B11"/>
    <w:rsid w:val="0084263B"/>
    <w:rsid w:val="00843304"/>
    <w:rsid w:val="00843DA6"/>
    <w:rsid w:val="00844405"/>
    <w:rsid w:val="008469E9"/>
    <w:rsid w:val="008471F8"/>
    <w:rsid w:val="00850C77"/>
    <w:rsid w:val="00850DC1"/>
    <w:rsid w:val="0085124A"/>
    <w:rsid w:val="008522C1"/>
    <w:rsid w:val="008549D0"/>
    <w:rsid w:val="00857FCF"/>
    <w:rsid w:val="00862463"/>
    <w:rsid w:val="0086246C"/>
    <w:rsid w:val="008627F8"/>
    <w:rsid w:val="00862A64"/>
    <w:rsid w:val="008636CA"/>
    <w:rsid w:val="008646FA"/>
    <w:rsid w:val="00865826"/>
    <w:rsid w:val="00865852"/>
    <w:rsid w:val="008663ED"/>
    <w:rsid w:val="00866658"/>
    <w:rsid w:val="0086721A"/>
    <w:rsid w:val="00870DE1"/>
    <w:rsid w:val="00872E7E"/>
    <w:rsid w:val="008751B9"/>
    <w:rsid w:val="00877098"/>
    <w:rsid w:val="00877834"/>
    <w:rsid w:val="008821F5"/>
    <w:rsid w:val="00883388"/>
    <w:rsid w:val="00883520"/>
    <w:rsid w:val="00885EE8"/>
    <w:rsid w:val="00887821"/>
    <w:rsid w:val="00887886"/>
    <w:rsid w:val="00895157"/>
    <w:rsid w:val="00896D36"/>
    <w:rsid w:val="00897758"/>
    <w:rsid w:val="00897DA5"/>
    <w:rsid w:val="008A1E73"/>
    <w:rsid w:val="008A2EED"/>
    <w:rsid w:val="008A3091"/>
    <w:rsid w:val="008A3E5A"/>
    <w:rsid w:val="008A54D9"/>
    <w:rsid w:val="008A7770"/>
    <w:rsid w:val="008B2AD4"/>
    <w:rsid w:val="008B307E"/>
    <w:rsid w:val="008B357B"/>
    <w:rsid w:val="008B35CE"/>
    <w:rsid w:val="008B7860"/>
    <w:rsid w:val="008C4991"/>
    <w:rsid w:val="008C57BD"/>
    <w:rsid w:val="008C5B8E"/>
    <w:rsid w:val="008C72DE"/>
    <w:rsid w:val="008C7F98"/>
    <w:rsid w:val="008D0CF7"/>
    <w:rsid w:val="008D1962"/>
    <w:rsid w:val="008D2EFE"/>
    <w:rsid w:val="008D42A9"/>
    <w:rsid w:val="008D4CDB"/>
    <w:rsid w:val="008D58C9"/>
    <w:rsid w:val="008D6CC6"/>
    <w:rsid w:val="008D6FF4"/>
    <w:rsid w:val="008E3312"/>
    <w:rsid w:val="008E4B8B"/>
    <w:rsid w:val="008E535F"/>
    <w:rsid w:val="008E71D3"/>
    <w:rsid w:val="008F15FE"/>
    <w:rsid w:val="008F1BB1"/>
    <w:rsid w:val="008F25C2"/>
    <w:rsid w:val="008F27B0"/>
    <w:rsid w:val="008F3A53"/>
    <w:rsid w:val="008F3BA3"/>
    <w:rsid w:val="008F4606"/>
    <w:rsid w:val="008F4833"/>
    <w:rsid w:val="008F65C5"/>
    <w:rsid w:val="008F68A3"/>
    <w:rsid w:val="008F7D73"/>
    <w:rsid w:val="008F7ECA"/>
    <w:rsid w:val="00900EA8"/>
    <w:rsid w:val="00903D84"/>
    <w:rsid w:val="00903F77"/>
    <w:rsid w:val="00904960"/>
    <w:rsid w:val="00905BEA"/>
    <w:rsid w:val="00905CE4"/>
    <w:rsid w:val="00907AB8"/>
    <w:rsid w:val="00907C32"/>
    <w:rsid w:val="009107EA"/>
    <w:rsid w:val="00911C89"/>
    <w:rsid w:val="00912F18"/>
    <w:rsid w:val="0091399E"/>
    <w:rsid w:val="00914B26"/>
    <w:rsid w:val="009154A3"/>
    <w:rsid w:val="009213CD"/>
    <w:rsid w:val="00921975"/>
    <w:rsid w:val="00921ED8"/>
    <w:rsid w:val="0092374B"/>
    <w:rsid w:val="00924668"/>
    <w:rsid w:val="00926ED9"/>
    <w:rsid w:val="0092782D"/>
    <w:rsid w:val="00931749"/>
    <w:rsid w:val="009317D4"/>
    <w:rsid w:val="00931CCC"/>
    <w:rsid w:val="00932484"/>
    <w:rsid w:val="00934776"/>
    <w:rsid w:val="009356E8"/>
    <w:rsid w:val="009372F3"/>
    <w:rsid w:val="00942363"/>
    <w:rsid w:val="0094534B"/>
    <w:rsid w:val="00945B32"/>
    <w:rsid w:val="00945C6E"/>
    <w:rsid w:val="009470DB"/>
    <w:rsid w:val="00951F66"/>
    <w:rsid w:val="00952D66"/>
    <w:rsid w:val="00952F6B"/>
    <w:rsid w:val="00953497"/>
    <w:rsid w:val="00953F5F"/>
    <w:rsid w:val="009546B2"/>
    <w:rsid w:val="00955B31"/>
    <w:rsid w:val="00967828"/>
    <w:rsid w:val="009709B4"/>
    <w:rsid w:val="00970D0B"/>
    <w:rsid w:val="00972708"/>
    <w:rsid w:val="00973BA3"/>
    <w:rsid w:val="009822E1"/>
    <w:rsid w:val="00982695"/>
    <w:rsid w:val="00983376"/>
    <w:rsid w:val="0098388C"/>
    <w:rsid w:val="00983CDF"/>
    <w:rsid w:val="00983EEE"/>
    <w:rsid w:val="00984801"/>
    <w:rsid w:val="00985CFC"/>
    <w:rsid w:val="00986828"/>
    <w:rsid w:val="0099082B"/>
    <w:rsid w:val="00990F74"/>
    <w:rsid w:val="009941B7"/>
    <w:rsid w:val="009949DC"/>
    <w:rsid w:val="00994A7F"/>
    <w:rsid w:val="00994AA7"/>
    <w:rsid w:val="0099583A"/>
    <w:rsid w:val="00997593"/>
    <w:rsid w:val="009A5B26"/>
    <w:rsid w:val="009A6542"/>
    <w:rsid w:val="009A6EEF"/>
    <w:rsid w:val="009B10D5"/>
    <w:rsid w:val="009B1EE7"/>
    <w:rsid w:val="009B39F2"/>
    <w:rsid w:val="009B3BE9"/>
    <w:rsid w:val="009B5B0D"/>
    <w:rsid w:val="009C1000"/>
    <w:rsid w:val="009C2035"/>
    <w:rsid w:val="009C27AC"/>
    <w:rsid w:val="009C495E"/>
    <w:rsid w:val="009D3095"/>
    <w:rsid w:val="009D5F26"/>
    <w:rsid w:val="009D5F40"/>
    <w:rsid w:val="009D6934"/>
    <w:rsid w:val="009D70CF"/>
    <w:rsid w:val="009E0637"/>
    <w:rsid w:val="009E1AE2"/>
    <w:rsid w:val="009E2236"/>
    <w:rsid w:val="009E27CB"/>
    <w:rsid w:val="009E3C03"/>
    <w:rsid w:val="009E4D74"/>
    <w:rsid w:val="009F0D0D"/>
    <w:rsid w:val="009F3928"/>
    <w:rsid w:val="009F5711"/>
    <w:rsid w:val="009F5B7A"/>
    <w:rsid w:val="009F7840"/>
    <w:rsid w:val="00A00A63"/>
    <w:rsid w:val="00A0108F"/>
    <w:rsid w:val="00A03066"/>
    <w:rsid w:val="00A03282"/>
    <w:rsid w:val="00A03AFB"/>
    <w:rsid w:val="00A04977"/>
    <w:rsid w:val="00A05CA3"/>
    <w:rsid w:val="00A10FB2"/>
    <w:rsid w:val="00A1497F"/>
    <w:rsid w:val="00A14A23"/>
    <w:rsid w:val="00A14E6E"/>
    <w:rsid w:val="00A17F78"/>
    <w:rsid w:val="00A21640"/>
    <w:rsid w:val="00A22D10"/>
    <w:rsid w:val="00A23F45"/>
    <w:rsid w:val="00A25662"/>
    <w:rsid w:val="00A25894"/>
    <w:rsid w:val="00A26FAB"/>
    <w:rsid w:val="00A30A8B"/>
    <w:rsid w:val="00A31ACD"/>
    <w:rsid w:val="00A321FE"/>
    <w:rsid w:val="00A35190"/>
    <w:rsid w:val="00A36422"/>
    <w:rsid w:val="00A374C7"/>
    <w:rsid w:val="00A41C9C"/>
    <w:rsid w:val="00A42059"/>
    <w:rsid w:val="00A4399D"/>
    <w:rsid w:val="00A4555E"/>
    <w:rsid w:val="00A46526"/>
    <w:rsid w:val="00A467E8"/>
    <w:rsid w:val="00A46BD2"/>
    <w:rsid w:val="00A505FB"/>
    <w:rsid w:val="00A51372"/>
    <w:rsid w:val="00A51EBA"/>
    <w:rsid w:val="00A52E5E"/>
    <w:rsid w:val="00A54C6A"/>
    <w:rsid w:val="00A551E5"/>
    <w:rsid w:val="00A55530"/>
    <w:rsid w:val="00A55846"/>
    <w:rsid w:val="00A55EDC"/>
    <w:rsid w:val="00A569E8"/>
    <w:rsid w:val="00A578B7"/>
    <w:rsid w:val="00A57E44"/>
    <w:rsid w:val="00A614B1"/>
    <w:rsid w:val="00A62BB9"/>
    <w:rsid w:val="00A6757B"/>
    <w:rsid w:val="00A7129E"/>
    <w:rsid w:val="00A71386"/>
    <w:rsid w:val="00A72546"/>
    <w:rsid w:val="00A734F5"/>
    <w:rsid w:val="00A73DDA"/>
    <w:rsid w:val="00A74EC6"/>
    <w:rsid w:val="00A7533B"/>
    <w:rsid w:val="00A76502"/>
    <w:rsid w:val="00A804EF"/>
    <w:rsid w:val="00A809EE"/>
    <w:rsid w:val="00A8135C"/>
    <w:rsid w:val="00A81F05"/>
    <w:rsid w:val="00A843B9"/>
    <w:rsid w:val="00A852A0"/>
    <w:rsid w:val="00A8558E"/>
    <w:rsid w:val="00A85D95"/>
    <w:rsid w:val="00A866D2"/>
    <w:rsid w:val="00A86F3A"/>
    <w:rsid w:val="00A9011C"/>
    <w:rsid w:val="00A91581"/>
    <w:rsid w:val="00A92592"/>
    <w:rsid w:val="00A93AEF"/>
    <w:rsid w:val="00AA04E5"/>
    <w:rsid w:val="00AA18F4"/>
    <w:rsid w:val="00AA3A5E"/>
    <w:rsid w:val="00AA3C47"/>
    <w:rsid w:val="00AA48A3"/>
    <w:rsid w:val="00AB0CA0"/>
    <w:rsid w:val="00AB3AE7"/>
    <w:rsid w:val="00AB3BC9"/>
    <w:rsid w:val="00AB4117"/>
    <w:rsid w:val="00AB59DB"/>
    <w:rsid w:val="00AB5BAD"/>
    <w:rsid w:val="00AB7227"/>
    <w:rsid w:val="00AB7BA8"/>
    <w:rsid w:val="00AC0207"/>
    <w:rsid w:val="00AC20D0"/>
    <w:rsid w:val="00AC2EA6"/>
    <w:rsid w:val="00AC3183"/>
    <w:rsid w:val="00AC429F"/>
    <w:rsid w:val="00AC4CCA"/>
    <w:rsid w:val="00AC602F"/>
    <w:rsid w:val="00AD0E77"/>
    <w:rsid w:val="00AD217B"/>
    <w:rsid w:val="00AD7148"/>
    <w:rsid w:val="00AE0718"/>
    <w:rsid w:val="00AE0E1B"/>
    <w:rsid w:val="00AE17A0"/>
    <w:rsid w:val="00AE36DF"/>
    <w:rsid w:val="00AE3ED1"/>
    <w:rsid w:val="00AE4691"/>
    <w:rsid w:val="00AE7429"/>
    <w:rsid w:val="00AF040E"/>
    <w:rsid w:val="00AF1D99"/>
    <w:rsid w:val="00AF2D6D"/>
    <w:rsid w:val="00AF7B64"/>
    <w:rsid w:val="00B00D6D"/>
    <w:rsid w:val="00B010EB"/>
    <w:rsid w:val="00B0162E"/>
    <w:rsid w:val="00B01E0F"/>
    <w:rsid w:val="00B038D1"/>
    <w:rsid w:val="00B051A4"/>
    <w:rsid w:val="00B06774"/>
    <w:rsid w:val="00B101F7"/>
    <w:rsid w:val="00B102CA"/>
    <w:rsid w:val="00B12948"/>
    <w:rsid w:val="00B1326A"/>
    <w:rsid w:val="00B13F26"/>
    <w:rsid w:val="00B1407E"/>
    <w:rsid w:val="00B14355"/>
    <w:rsid w:val="00B21E72"/>
    <w:rsid w:val="00B25946"/>
    <w:rsid w:val="00B27737"/>
    <w:rsid w:val="00B30655"/>
    <w:rsid w:val="00B3083B"/>
    <w:rsid w:val="00B31E6A"/>
    <w:rsid w:val="00B33BC7"/>
    <w:rsid w:val="00B35093"/>
    <w:rsid w:val="00B40158"/>
    <w:rsid w:val="00B40E7E"/>
    <w:rsid w:val="00B42F9C"/>
    <w:rsid w:val="00B442AE"/>
    <w:rsid w:val="00B45129"/>
    <w:rsid w:val="00B4525A"/>
    <w:rsid w:val="00B51B46"/>
    <w:rsid w:val="00B549EF"/>
    <w:rsid w:val="00B54E5F"/>
    <w:rsid w:val="00B5725F"/>
    <w:rsid w:val="00B60032"/>
    <w:rsid w:val="00B6046A"/>
    <w:rsid w:val="00B630B0"/>
    <w:rsid w:val="00B636E2"/>
    <w:rsid w:val="00B639CD"/>
    <w:rsid w:val="00B66198"/>
    <w:rsid w:val="00B70E9F"/>
    <w:rsid w:val="00B71A81"/>
    <w:rsid w:val="00B74AC2"/>
    <w:rsid w:val="00B7553C"/>
    <w:rsid w:val="00B812CA"/>
    <w:rsid w:val="00B82744"/>
    <w:rsid w:val="00B85EA4"/>
    <w:rsid w:val="00B908CC"/>
    <w:rsid w:val="00B9288E"/>
    <w:rsid w:val="00B92913"/>
    <w:rsid w:val="00B92CA7"/>
    <w:rsid w:val="00B92D17"/>
    <w:rsid w:val="00B93939"/>
    <w:rsid w:val="00B939CE"/>
    <w:rsid w:val="00BA0219"/>
    <w:rsid w:val="00BA1C68"/>
    <w:rsid w:val="00BA2087"/>
    <w:rsid w:val="00BA5B6C"/>
    <w:rsid w:val="00BA6C40"/>
    <w:rsid w:val="00BB102C"/>
    <w:rsid w:val="00BB5D45"/>
    <w:rsid w:val="00BB735A"/>
    <w:rsid w:val="00BB7A25"/>
    <w:rsid w:val="00BC08FA"/>
    <w:rsid w:val="00BC2E44"/>
    <w:rsid w:val="00BC319C"/>
    <w:rsid w:val="00BC45AD"/>
    <w:rsid w:val="00BC5F9F"/>
    <w:rsid w:val="00BD20FC"/>
    <w:rsid w:val="00BD219B"/>
    <w:rsid w:val="00BD254F"/>
    <w:rsid w:val="00BD2975"/>
    <w:rsid w:val="00BD3B79"/>
    <w:rsid w:val="00BD3DBF"/>
    <w:rsid w:val="00BD3F71"/>
    <w:rsid w:val="00BD40F6"/>
    <w:rsid w:val="00BD4875"/>
    <w:rsid w:val="00BD5911"/>
    <w:rsid w:val="00BE05D9"/>
    <w:rsid w:val="00BE0AC0"/>
    <w:rsid w:val="00BE1850"/>
    <w:rsid w:val="00BE3411"/>
    <w:rsid w:val="00BE45A2"/>
    <w:rsid w:val="00BF05A4"/>
    <w:rsid w:val="00BF09CB"/>
    <w:rsid w:val="00BF0F42"/>
    <w:rsid w:val="00BF2F15"/>
    <w:rsid w:val="00BF71B2"/>
    <w:rsid w:val="00C00C8A"/>
    <w:rsid w:val="00C01099"/>
    <w:rsid w:val="00C0253D"/>
    <w:rsid w:val="00C03737"/>
    <w:rsid w:val="00C06D02"/>
    <w:rsid w:val="00C1091B"/>
    <w:rsid w:val="00C12362"/>
    <w:rsid w:val="00C133D5"/>
    <w:rsid w:val="00C152DD"/>
    <w:rsid w:val="00C166AF"/>
    <w:rsid w:val="00C16C2C"/>
    <w:rsid w:val="00C2251A"/>
    <w:rsid w:val="00C23A9B"/>
    <w:rsid w:val="00C2426B"/>
    <w:rsid w:val="00C244CA"/>
    <w:rsid w:val="00C246EF"/>
    <w:rsid w:val="00C252FD"/>
    <w:rsid w:val="00C25385"/>
    <w:rsid w:val="00C25AF9"/>
    <w:rsid w:val="00C31EDC"/>
    <w:rsid w:val="00C320A4"/>
    <w:rsid w:val="00C3241E"/>
    <w:rsid w:val="00C3325B"/>
    <w:rsid w:val="00C33305"/>
    <w:rsid w:val="00C336CD"/>
    <w:rsid w:val="00C345AF"/>
    <w:rsid w:val="00C34BE4"/>
    <w:rsid w:val="00C350BA"/>
    <w:rsid w:val="00C35B46"/>
    <w:rsid w:val="00C36497"/>
    <w:rsid w:val="00C36FC9"/>
    <w:rsid w:val="00C37358"/>
    <w:rsid w:val="00C373B8"/>
    <w:rsid w:val="00C41765"/>
    <w:rsid w:val="00C42C5D"/>
    <w:rsid w:val="00C434D7"/>
    <w:rsid w:val="00C43B2C"/>
    <w:rsid w:val="00C446FF"/>
    <w:rsid w:val="00C46C03"/>
    <w:rsid w:val="00C4738D"/>
    <w:rsid w:val="00C47BCD"/>
    <w:rsid w:val="00C5019E"/>
    <w:rsid w:val="00C51ACF"/>
    <w:rsid w:val="00C534D2"/>
    <w:rsid w:val="00C55849"/>
    <w:rsid w:val="00C56F84"/>
    <w:rsid w:val="00C57AA1"/>
    <w:rsid w:val="00C57F00"/>
    <w:rsid w:val="00C60E81"/>
    <w:rsid w:val="00C60FF9"/>
    <w:rsid w:val="00C66336"/>
    <w:rsid w:val="00C66428"/>
    <w:rsid w:val="00C70A49"/>
    <w:rsid w:val="00C717F7"/>
    <w:rsid w:val="00C73ABE"/>
    <w:rsid w:val="00C73B35"/>
    <w:rsid w:val="00C743CD"/>
    <w:rsid w:val="00C8039D"/>
    <w:rsid w:val="00C803C9"/>
    <w:rsid w:val="00C8591D"/>
    <w:rsid w:val="00C86284"/>
    <w:rsid w:val="00C87A51"/>
    <w:rsid w:val="00C90759"/>
    <w:rsid w:val="00C9159A"/>
    <w:rsid w:val="00C91D69"/>
    <w:rsid w:val="00C91F07"/>
    <w:rsid w:val="00C93A7B"/>
    <w:rsid w:val="00C97A51"/>
    <w:rsid w:val="00C97E68"/>
    <w:rsid w:val="00CA2BA7"/>
    <w:rsid w:val="00CA3C00"/>
    <w:rsid w:val="00CA4277"/>
    <w:rsid w:val="00CA4659"/>
    <w:rsid w:val="00CA7972"/>
    <w:rsid w:val="00CB1670"/>
    <w:rsid w:val="00CB2EF4"/>
    <w:rsid w:val="00CB445D"/>
    <w:rsid w:val="00CB46CF"/>
    <w:rsid w:val="00CB6FB4"/>
    <w:rsid w:val="00CC328E"/>
    <w:rsid w:val="00CC3A10"/>
    <w:rsid w:val="00CD1B48"/>
    <w:rsid w:val="00CD37C1"/>
    <w:rsid w:val="00CD4260"/>
    <w:rsid w:val="00CD4539"/>
    <w:rsid w:val="00CD751D"/>
    <w:rsid w:val="00CE1FD3"/>
    <w:rsid w:val="00CE210E"/>
    <w:rsid w:val="00CE2FA1"/>
    <w:rsid w:val="00CE30FF"/>
    <w:rsid w:val="00CE41BD"/>
    <w:rsid w:val="00CE42F8"/>
    <w:rsid w:val="00CE5FD8"/>
    <w:rsid w:val="00CE66BC"/>
    <w:rsid w:val="00CE6FB6"/>
    <w:rsid w:val="00CF1579"/>
    <w:rsid w:val="00CF20B2"/>
    <w:rsid w:val="00CF4320"/>
    <w:rsid w:val="00CF5EC2"/>
    <w:rsid w:val="00CF735F"/>
    <w:rsid w:val="00CF767A"/>
    <w:rsid w:val="00CF7F26"/>
    <w:rsid w:val="00D019AA"/>
    <w:rsid w:val="00D02B7D"/>
    <w:rsid w:val="00D02E2E"/>
    <w:rsid w:val="00D031B6"/>
    <w:rsid w:val="00D0322C"/>
    <w:rsid w:val="00D05629"/>
    <w:rsid w:val="00D05FB3"/>
    <w:rsid w:val="00D067A4"/>
    <w:rsid w:val="00D109A9"/>
    <w:rsid w:val="00D15293"/>
    <w:rsid w:val="00D16317"/>
    <w:rsid w:val="00D1751E"/>
    <w:rsid w:val="00D21B99"/>
    <w:rsid w:val="00D22D9C"/>
    <w:rsid w:val="00D2440D"/>
    <w:rsid w:val="00D25EEA"/>
    <w:rsid w:val="00D26EB3"/>
    <w:rsid w:val="00D30634"/>
    <w:rsid w:val="00D33BD1"/>
    <w:rsid w:val="00D35BFC"/>
    <w:rsid w:val="00D35E76"/>
    <w:rsid w:val="00D35ECE"/>
    <w:rsid w:val="00D45363"/>
    <w:rsid w:val="00D46F90"/>
    <w:rsid w:val="00D50507"/>
    <w:rsid w:val="00D600C9"/>
    <w:rsid w:val="00D6027E"/>
    <w:rsid w:val="00D61B6E"/>
    <w:rsid w:val="00D63F14"/>
    <w:rsid w:val="00D642F4"/>
    <w:rsid w:val="00D65F4C"/>
    <w:rsid w:val="00D710B5"/>
    <w:rsid w:val="00D72C33"/>
    <w:rsid w:val="00D73685"/>
    <w:rsid w:val="00D73ED2"/>
    <w:rsid w:val="00D7416A"/>
    <w:rsid w:val="00D744C1"/>
    <w:rsid w:val="00D76098"/>
    <w:rsid w:val="00D766F5"/>
    <w:rsid w:val="00D76762"/>
    <w:rsid w:val="00D8018F"/>
    <w:rsid w:val="00D80BB8"/>
    <w:rsid w:val="00D82D68"/>
    <w:rsid w:val="00D843A8"/>
    <w:rsid w:val="00D846C5"/>
    <w:rsid w:val="00D84A17"/>
    <w:rsid w:val="00D87001"/>
    <w:rsid w:val="00D904D7"/>
    <w:rsid w:val="00D958F6"/>
    <w:rsid w:val="00D96163"/>
    <w:rsid w:val="00D96CD7"/>
    <w:rsid w:val="00DA1180"/>
    <w:rsid w:val="00DA32A7"/>
    <w:rsid w:val="00DA55CF"/>
    <w:rsid w:val="00DA60D6"/>
    <w:rsid w:val="00DA64D3"/>
    <w:rsid w:val="00DB0BB7"/>
    <w:rsid w:val="00DB10E1"/>
    <w:rsid w:val="00DB276E"/>
    <w:rsid w:val="00DB4013"/>
    <w:rsid w:val="00DB420B"/>
    <w:rsid w:val="00DB4658"/>
    <w:rsid w:val="00DB4823"/>
    <w:rsid w:val="00DB48BE"/>
    <w:rsid w:val="00DB765E"/>
    <w:rsid w:val="00DB79E0"/>
    <w:rsid w:val="00DC0AB1"/>
    <w:rsid w:val="00DC3352"/>
    <w:rsid w:val="00DC357F"/>
    <w:rsid w:val="00DC35CB"/>
    <w:rsid w:val="00DC7BBD"/>
    <w:rsid w:val="00DD06DB"/>
    <w:rsid w:val="00DD1017"/>
    <w:rsid w:val="00DD1E17"/>
    <w:rsid w:val="00DD3344"/>
    <w:rsid w:val="00DD4DDB"/>
    <w:rsid w:val="00DD4E33"/>
    <w:rsid w:val="00DD6E76"/>
    <w:rsid w:val="00DD7950"/>
    <w:rsid w:val="00DE1641"/>
    <w:rsid w:val="00DE1D5C"/>
    <w:rsid w:val="00DE1F6F"/>
    <w:rsid w:val="00DE35C7"/>
    <w:rsid w:val="00DE4C7B"/>
    <w:rsid w:val="00DE5893"/>
    <w:rsid w:val="00DE628C"/>
    <w:rsid w:val="00DE73B1"/>
    <w:rsid w:val="00DF117E"/>
    <w:rsid w:val="00DF40F5"/>
    <w:rsid w:val="00DF433B"/>
    <w:rsid w:val="00DF50E2"/>
    <w:rsid w:val="00DF7AF4"/>
    <w:rsid w:val="00E00314"/>
    <w:rsid w:val="00E0283E"/>
    <w:rsid w:val="00E04A62"/>
    <w:rsid w:val="00E05D26"/>
    <w:rsid w:val="00E071CC"/>
    <w:rsid w:val="00E075D7"/>
    <w:rsid w:val="00E1299D"/>
    <w:rsid w:val="00E13444"/>
    <w:rsid w:val="00E14E9C"/>
    <w:rsid w:val="00E16FF0"/>
    <w:rsid w:val="00E17B8D"/>
    <w:rsid w:val="00E21EA8"/>
    <w:rsid w:val="00E22E04"/>
    <w:rsid w:val="00E2301A"/>
    <w:rsid w:val="00E2427D"/>
    <w:rsid w:val="00E268AA"/>
    <w:rsid w:val="00E27505"/>
    <w:rsid w:val="00E312BA"/>
    <w:rsid w:val="00E331AE"/>
    <w:rsid w:val="00E342D8"/>
    <w:rsid w:val="00E359F5"/>
    <w:rsid w:val="00E3623B"/>
    <w:rsid w:val="00E372C8"/>
    <w:rsid w:val="00E3733A"/>
    <w:rsid w:val="00E406E0"/>
    <w:rsid w:val="00E42D01"/>
    <w:rsid w:val="00E43EC0"/>
    <w:rsid w:val="00E4759C"/>
    <w:rsid w:val="00E47B53"/>
    <w:rsid w:val="00E527EE"/>
    <w:rsid w:val="00E52C85"/>
    <w:rsid w:val="00E53646"/>
    <w:rsid w:val="00E54AF4"/>
    <w:rsid w:val="00E55DBE"/>
    <w:rsid w:val="00E564B6"/>
    <w:rsid w:val="00E56697"/>
    <w:rsid w:val="00E627A8"/>
    <w:rsid w:val="00E63AC5"/>
    <w:rsid w:val="00E6459C"/>
    <w:rsid w:val="00E65B56"/>
    <w:rsid w:val="00E66AB4"/>
    <w:rsid w:val="00E67600"/>
    <w:rsid w:val="00E7083C"/>
    <w:rsid w:val="00E70BF3"/>
    <w:rsid w:val="00E7215F"/>
    <w:rsid w:val="00E7426B"/>
    <w:rsid w:val="00E74292"/>
    <w:rsid w:val="00E74968"/>
    <w:rsid w:val="00E761F7"/>
    <w:rsid w:val="00E7699A"/>
    <w:rsid w:val="00E77F54"/>
    <w:rsid w:val="00E802E9"/>
    <w:rsid w:val="00E80B31"/>
    <w:rsid w:val="00E834D8"/>
    <w:rsid w:val="00E8665C"/>
    <w:rsid w:val="00E86CC5"/>
    <w:rsid w:val="00E934AC"/>
    <w:rsid w:val="00E93A48"/>
    <w:rsid w:val="00E9493E"/>
    <w:rsid w:val="00E94B1F"/>
    <w:rsid w:val="00E95AA0"/>
    <w:rsid w:val="00E96E59"/>
    <w:rsid w:val="00E976A2"/>
    <w:rsid w:val="00E97A54"/>
    <w:rsid w:val="00EA08E0"/>
    <w:rsid w:val="00EA58C2"/>
    <w:rsid w:val="00EA7960"/>
    <w:rsid w:val="00EB1356"/>
    <w:rsid w:val="00EB3D82"/>
    <w:rsid w:val="00EB6CA2"/>
    <w:rsid w:val="00EB7B21"/>
    <w:rsid w:val="00EC0E80"/>
    <w:rsid w:val="00EC2831"/>
    <w:rsid w:val="00EC5B8E"/>
    <w:rsid w:val="00EC6BB7"/>
    <w:rsid w:val="00EC6E02"/>
    <w:rsid w:val="00ED1476"/>
    <w:rsid w:val="00ED2A08"/>
    <w:rsid w:val="00ED50FE"/>
    <w:rsid w:val="00EE29A3"/>
    <w:rsid w:val="00EE3AEC"/>
    <w:rsid w:val="00EE4FB2"/>
    <w:rsid w:val="00EE7DA7"/>
    <w:rsid w:val="00EF1702"/>
    <w:rsid w:val="00EF37A6"/>
    <w:rsid w:val="00EF4485"/>
    <w:rsid w:val="00EF600F"/>
    <w:rsid w:val="00EF7508"/>
    <w:rsid w:val="00EF7923"/>
    <w:rsid w:val="00F00A95"/>
    <w:rsid w:val="00F02F9A"/>
    <w:rsid w:val="00F04049"/>
    <w:rsid w:val="00F04D2B"/>
    <w:rsid w:val="00F0632E"/>
    <w:rsid w:val="00F0680D"/>
    <w:rsid w:val="00F10244"/>
    <w:rsid w:val="00F10A84"/>
    <w:rsid w:val="00F10BA8"/>
    <w:rsid w:val="00F1130E"/>
    <w:rsid w:val="00F1232E"/>
    <w:rsid w:val="00F151D7"/>
    <w:rsid w:val="00F2122D"/>
    <w:rsid w:val="00F2333F"/>
    <w:rsid w:val="00F23461"/>
    <w:rsid w:val="00F24719"/>
    <w:rsid w:val="00F25A73"/>
    <w:rsid w:val="00F3087C"/>
    <w:rsid w:val="00F3195D"/>
    <w:rsid w:val="00F31B1B"/>
    <w:rsid w:val="00F32B65"/>
    <w:rsid w:val="00F349CA"/>
    <w:rsid w:val="00F36109"/>
    <w:rsid w:val="00F40AC3"/>
    <w:rsid w:val="00F41BBF"/>
    <w:rsid w:val="00F4599C"/>
    <w:rsid w:val="00F47E7D"/>
    <w:rsid w:val="00F501D8"/>
    <w:rsid w:val="00F5134D"/>
    <w:rsid w:val="00F52103"/>
    <w:rsid w:val="00F55B05"/>
    <w:rsid w:val="00F61086"/>
    <w:rsid w:val="00F61D38"/>
    <w:rsid w:val="00F658A0"/>
    <w:rsid w:val="00F66596"/>
    <w:rsid w:val="00F72E46"/>
    <w:rsid w:val="00F73BB8"/>
    <w:rsid w:val="00F77974"/>
    <w:rsid w:val="00F8028B"/>
    <w:rsid w:val="00F80EC3"/>
    <w:rsid w:val="00F810F7"/>
    <w:rsid w:val="00F82AC6"/>
    <w:rsid w:val="00F832BE"/>
    <w:rsid w:val="00F84F7E"/>
    <w:rsid w:val="00F863B6"/>
    <w:rsid w:val="00F86A3B"/>
    <w:rsid w:val="00F8743B"/>
    <w:rsid w:val="00F87965"/>
    <w:rsid w:val="00F9084E"/>
    <w:rsid w:val="00F91623"/>
    <w:rsid w:val="00F91C6A"/>
    <w:rsid w:val="00F93728"/>
    <w:rsid w:val="00F96243"/>
    <w:rsid w:val="00F978D5"/>
    <w:rsid w:val="00FB22A2"/>
    <w:rsid w:val="00FB5E5E"/>
    <w:rsid w:val="00FB646B"/>
    <w:rsid w:val="00FC14B9"/>
    <w:rsid w:val="00FC34DD"/>
    <w:rsid w:val="00FC525A"/>
    <w:rsid w:val="00FC7BA6"/>
    <w:rsid w:val="00FD01EA"/>
    <w:rsid w:val="00FD404B"/>
    <w:rsid w:val="00FE22E3"/>
    <w:rsid w:val="00FE6688"/>
    <w:rsid w:val="00FE67F7"/>
    <w:rsid w:val="00FE6FF8"/>
    <w:rsid w:val="00FF0139"/>
    <w:rsid w:val="00FF0264"/>
    <w:rsid w:val="00FF08DF"/>
    <w:rsid w:val="00FF1463"/>
    <w:rsid w:val="00FF1823"/>
    <w:rsid w:val="00FF22DF"/>
    <w:rsid w:val="00FF26D7"/>
    <w:rsid w:val="00FF378A"/>
    <w:rsid w:val="00FF6F9A"/>
    <w:rsid w:val="00FF7E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889B3"/>
  <w15:chartTrackingRefBased/>
  <w15:docId w15:val="{A2863D1A-37AD-4606-BA8B-C69C96FF3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3691"/>
    <w:pPr>
      <w:widowControl w:val="0"/>
      <w:spacing w:after="200" w:line="276" w:lineRule="auto"/>
    </w:pPr>
  </w:style>
  <w:style w:type="paragraph" w:styleId="Naslov1">
    <w:name w:val="heading 1"/>
    <w:basedOn w:val="Navaden"/>
    <w:next w:val="Navaden"/>
    <w:link w:val="Naslov1Znak"/>
    <w:uiPriority w:val="9"/>
    <w:qFormat/>
    <w:rsid w:val="002522C2"/>
    <w:pPr>
      <w:keepNext/>
      <w:widowControl/>
      <w:spacing w:after="0" w:line="240" w:lineRule="auto"/>
      <w:jc w:val="right"/>
      <w:outlineLvl w:val="0"/>
    </w:pPr>
    <w:rPr>
      <w:rFonts w:ascii="Verdana" w:eastAsia="Times" w:hAnsi="Verdana" w:cs="Times New Roman"/>
      <w:i/>
      <w:sz w:val="21"/>
      <w:szCs w:val="20"/>
      <w:u w:val="single"/>
      <w:lang w:val="en-US" w:eastAsia="pl-PL"/>
    </w:rPr>
  </w:style>
  <w:style w:type="paragraph" w:styleId="Naslov2">
    <w:name w:val="heading 2"/>
    <w:basedOn w:val="Navaden"/>
    <w:next w:val="Navaden"/>
    <w:link w:val="Naslov2Znak"/>
    <w:uiPriority w:val="9"/>
    <w:qFormat/>
    <w:rsid w:val="002522C2"/>
    <w:pPr>
      <w:keepNext/>
      <w:widowControl/>
      <w:spacing w:before="240" w:after="60" w:line="240" w:lineRule="auto"/>
      <w:outlineLvl w:val="1"/>
    </w:pPr>
    <w:rPr>
      <w:rFonts w:ascii="Arial" w:eastAsia="Times New Roman" w:hAnsi="Arial" w:cs="Arial"/>
      <w:b/>
      <w:bCs/>
      <w:i/>
      <w:iCs/>
      <w:sz w:val="28"/>
      <w:szCs w:val="28"/>
    </w:rPr>
  </w:style>
  <w:style w:type="paragraph" w:styleId="Naslov3">
    <w:name w:val="heading 3"/>
    <w:basedOn w:val="Naslov2"/>
    <w:next w:val="Navaden"/>
    <w:link w:val="Naslov3Znak"/>
    <w:uiPriority w:val="9"/>
    <w:unhideWhenUsed/>
    <w:qFormat/>
    <w:rsid w:val="004E7889"/>
    <w:pPr>
      <w:spacing w:before="0"/>
      <w:outlineLvl w:val="2"/>
    </w:pPr>
    <w:rPr>
      <w:b w:val="0"/>
      <w:bCs w:val="0"/>
      <w:i w:val="0"/>
      <w:iCs w:val="0"/>
      <w:color w:val="0070C0"/>
      <w:sz w:val="20"/>
      <w:szCs w:val="20"/>
      <w:lang w:eastAsia="sl-SI"/>
    </w:rPr>
  </w:style>
  <w:style w:type="paragraph" w:styleId="Naslov4">
    <w:name w:val="heading 4"/>
    <w:basedOn w:val="Navaden"/>
    <w:next w:val="Navaden"/>
    <w:link w:val="Naslov4Znak"/>
    <w:uiPriority w:val="9"/>
    <w:unhideWhenUsed/>
    <w:qFormat/>
    <w:rsid w:val="002522C2"/>
    <w:pPr>
      <w:keepNext/>
      <w:keepLines/>
      <w:spacing w:before="40" w:after="0"/>
      <w:outlineLvl w:val="3"/>
    </w:pPr>
    <w:rPr>
      <w:rFonts w:ascii="Cambria" w:eastAsia="Times New Roman" w:hAnsi="Cambria" w:cs="Times New Roman"/>
      <w:b/>
      <w:bCs/>
      <w:i/>
      <w:iCs/>
      <w:color w:val="4F81BD"/>
      <w:sz w:val="20"/>
      <w:szCs w:val="20"/>
    </w:rPr>
  </w:style>
  <w:style w:type="paragraph" w:styleId="Naslov5">
    <w:name w:val="heading 5"/>
    <w:basedOn w:val="Navaden"/>
    <w:next w:val="Navaden"/>
    <w:link w:val="Naslov5Znak"/>
    <w:uiPriority w:val="9"/>
    <w:unhideWhenUsed/>
    <w:qFormat/>
    <w:rsid w:val="002522C2"/>
    <w:pPr>
      <w:keepNext/>
      <w:keepLines/>
      <w:spacing w:before="40" w:after="0"/>
      <w:outlineLvl w:val="4"/>
    </w:pPr>
    <w:rPr>
      <w:rFonts w:ascii="Cambria" w:eastAsia="Times New Roman" w:hAnsi="Cambria" w:cs="Times New Roman"/>
      <w:color w:val="243F60"/>
      <w:sz w:val="20"/>
      <w:szCs w:val="20"/>
    </w:rPr>
  </w:style>
  <w:style w:type="paragraph" w:styleId="Naslov6">
    <w:name w:val="heading 6"/>
    <w:basedOn w:val="Navaden"/>
    <w:next w:val="Navaden"/>
    <w:link w:val="Naslov6Znak"/>
    <w:uiPriority w:val="9"/>
    <w:unhideWhenUsed/>
    <w:qFormat/>
    <w:rsid w:val="002522C2"/>
    <w:pPr>
      <w:keepNext/>
      <w:keepLines/>
      <w:spacing w:before="40" w:after="0"/>
      <w:outlineLvl w:val="5"/>
    </w:pPr>
    <w:rPr>
      <w:rFonts w:ascii="Cambria" w:eastAsia="Times New Roman" w:hAnsi="Cambria" w:cs="Times New Roman"/>
      <w:i/>
      <w:iCs/>
      <w:color w:val="243F60"/>
      <w:sz w:val="20"/>
      <w:szCs w:val="20"/>
    </w:rPr>
  </w:style>
  <w:style w:type="paragraph" w:styleId="Naslov7">
    <w:name w:val="heading 7"/>
    <w:basedOn w:val="Navaden"/>
    <w:next w:val="Navaden"/>
    <w:link w:val="Naslov7Znak"/>
    <w:uiPriority w:val="9"/>
    <w:unhideWhenUsed/>
    <w:qFormat/>
    <w:rsid w:val="002522C2"/>
    <w:pPr>
      <w:keepNext/>
      <w:keepLines/>
      <w:spacing w:before="40" w:after="0"/>
      <w:outlineLvl w:val="6"/>
    </w:pPr>
    <w:rPr>
      <w:rFonts w:ascii="Cambria" w:eastAsia="Times New Roman" w:hAnsi="Cambria" w:cs="Times New Roman"/>
      <w:i/>
      <w:iCs/>
      <w:color w:val="404040"/>
      <w:sz w:val="20"/>
      <w:szCs w:val="20"/>
    </w:rPr>
  </w:style>
  <w:style w:type="paragraph" w:styleId="Naslov8">
    <w:name w:val="heading 8"/>
    <w:basedOn w:val="Naslov7"/>
    <w:next w:val="Navaden"/>
    <w:link w:val="Naslov8Znak"/>
    <w:uiPriority w:val="9"/>
    <w:unhideWhenUsed/>
    <w:qFormat/>
    <w:rsid w:val="00932484"/>
    <w:pPr>
      <w:widowControl/>
      <w:tabs>
        <w:tab w:val="left" w:pos="113"/>
        <w:tab w:val="num" w:pos="1871"/>
      </w:tabs>
      <w:spacing w:before="240" w:after="120" w:line="240" w:lineRule="auto"/>
      <w:outlineLvl w:val="7"/>
    </w:pPr>
    <w:rPr>
      <w:rFonts w:ascii="Segoe UI Light" w:hAnsi="Segoe UI Light"/>
      <w:bCs/>
      <w:i w:val="0"/>
      <w:color w:val="1F497D"/>
      <w:sz w:val="24"/>
      <w:lang w:val="x-none" w:eastAsia="x-none"/>
    </w:rPr>
  </w:style>
  <w:style w:type="paragraph" w:styleId="Naslov9">
    <w:name w:val="heading 9"/>
    <w:basedOn w:val="Naslov8"/>
    <w:next w:val="Navaden"/>
    <w:link w:val="Naslov9Znak"/>
    <w:uiPriority w:val="9"/>
    <w:unhideWhenUsed/>
    <w:qFormat/>
    <w:rsid w:val="00932484"/>
    <w:pPr>
      <w:tabs>
        <w:tab w:val="clear" w:pos="1871"/>
      </w:tabs>
      <w:outlineLvl w:val="8"/>
    </w:pPr>
    <w:rPr>
      <w:rFonts w:ascii="Open Sans" w:hAnsi="Open San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BC319C"/>
    <w:pPr>
      <w:widowControl/>
      <w:tabs>
        <w:tab w:val="center" w:pos="4536"/>
        <w:tab w:val="right" w:pos="9072"/>
      </w:tabs>
      <w:spacing w:after="0" w:line="240" w:lineRule="auto"/>
    </w:pPr>
  </w:style>
  <w:style w:type="character" w:customStyle="1" w:styleId="GlavaZnak">
    <w:name w:val="Glava Znak"/>
    <w:basedOn w:val="Privzetapisavaodstavka"/>
    <w:link w:val="Glava"/>
    <w:uiPriority w:val="99"/>
    <w:rsid w:val="00BC319C"/>
  </w:style>
  <w:style w:type="paragraph" w:styleId="Noga">
    <w:name w:val="footer"/>
    <w:basedOn w:val="Navaden"/>
    <w:link w:val="NogaZnak"/>
    <w:uiPriority w:val="99"/>
    <w:unhideWhenUsed/>
    <w:rsid w:val="00BC319C"/>
    <w:pPr>
      <w:widowControl/>
      <w:tabs>
        <w:tab w:val="center" w:pos="4536"/>
        <w:tab w:val="right" w:pos="9072"/>
      </w:tabs>
      <w:spacing w:after="0" w:line="240" w:lineRule="auto"/>
    </w:pPr>
  </w:style>
  <w:style w:type="character" w:customStyle="1" w:styleId="NogaZnak">
    <w:name w:val="Noga Znak"/>
    <w:basedOn w:val="Privzetapisavaodstavka"/>
    <w:link w:val="Noga"/>
    <w:uiPriority w:val="99"/>
    <w:rsid w:val="00BC319C"/>
  </w:style>
  <w:style w:type="paragraph" w:styleId="Besedilooblaka">
    <w:name w:val="Balloon Text"/>
    <w:basedOn w:val="Navaden"/>
    <w:link w:val="BesedilooblakaZnak"/>
    <w:uiPriority w:val="99"/>
    <w:semiHidden/>
    <w:unhideWhenUsed/>
    <w:rsid w:val="0000369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3691"/>
    <w:rPr>
      <w:rFonts w:ascii="Segoe UI" w:hAnsi="Segoe UI" w:cs="Segoe UI"/>
      <w:sz w:val="18"/>
      <w:szCs w:val="18"/>
      <w:lang w:val="en-US"/>
    </w:rPr>
  </w:style>
  <w:style w:type="paragraph" w:styleId="Odstavekseznama">
    <w:name w:val="List Paragraph"/>
    <w:aliases w:val="seznam,Bullet Number,S-List Paragraph,Diligence Check,Use Case List Paragraph,Heading2,za tekst,Označevanje,List Paragraph1,List Paragraph2,Colorful List - Accent 11"/>
    <w:basedOn w:val="Navaden"/>
    <w:link w:val="OdstavekseznamaZnak"/>
    <w:uiPriority w:val="34"/>
    <w:qFormat/>
    <w:rsid w:val="006625FA"/>
    <w:pPr>
      <w:widowControl/>
      <w:spacing w:after="0" w:line="240" w:lineRule="auto"/>
      <w:ind w:left="720"/>
      <w:contextualSpacing/>
    </w:pPr>
    <w:rPr>
      <w:rFonts w:ascii="Times New Roman" w:eastAsia="Times New Roman" w:hAnsi="Times New Roman" w:cs="Times New Roman"/>
      <w:sz w:val="20"/>
      <w:szCs w:val="20"/>
    </w:rPr>
  </w:style>
  <w:style w:type="character" w:styleId="Hiperpovezava">
    <w:name w:val="Hyperlink"/>
    <w:basedOn w:val="Privzetapisavaodstavka"/>
    <w:uiPriority w:val="99"/>
    <w:qFormat/>
    <w:rsid w:val="006625FA"/>
    <w:rPr>
      <w:color w:val="0000FF"/>
      <w:u w:val="single"/>
    </w:rPr>
  </w:style>
  <w:style w:type="character" w:customStyle="1" w:styleId="OdstavekseznamaZnak">
    <w:name w:val="Odstavek seznama Znak"/>
    <w:aliases w:val="seznam Znak,Bullet Number Znak,S-List Paragraph Znak,Diligence Check Znak,Use Case List Paragraph Znak,Heading2 Znak,za tekst Znak,Označevanje Znak,List Paragraph1 Znak,List Paragraph2 Znak,Colorful List - Accent 11 Znak"/>
    <w:basedOn w:val="Privzetapisavaodstavka"/>
    <w:link w:val="Odstavekseznama"/>
    <w:uiPriority w:val="34"/>
    <w:rsid w:val="006625FA"/>
    <w:rPr>
      <w:rFonts w:ascii="Times New Roman" w:eastAsia="Times New Roman" w:hAnsi="Times New Roman" w:cs="Times New Roman"/>
      <w:sz w:val="20"/>
      <w:szCs w:val="20"/>
    </w:rPr>
  </w:style>
  <w:style w:type="table" w:styleId="Tabelamrea">
    <w:name w:val="Table Grid"/>
    <w:basedOn w:val="Navadnatabela"/>
    <w:uiPriority w:val="59"/>
    <w:rsid w:val="004412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2522C2"/>
    <w:rPr>
      <w:rFonts w:ascii="Verdana" w:eastAsia="Times" w:hAnsi="Verdana" w:cs="Times New Roman"/>
      <w:i/>
      <w:sz w:val="21"/>
      <w:szCs w:val="20"/>
      <w:u w:val="single"/>
      <w:lang w:val="en-US" w:eastAsia="pl-PL"/>
    </w:rPr>
  </w:style>
  <w:style w:type="character" w:customStyle="1" w:styleId="Naslov2Znak">
    <w:name w:val="Naslov 2 Znak"/>
    <w:basedOn w:val="Privzetapisavaodstavka"/>
    <w:link w:val="Naslov2"/>
    <w:uiPriority w:val="9"/>
    <w:rsid w:val="002522C2"/>
    <w:rPr>
      <w:rFonts w:ascii="Arial" w:eastAsia="Times New Roman" w:hAnsi="Arial" w:cs="Arial"/>
      <w:b/>
      <w:bCs/>
      <w:i/>
      <w:iCs/>
      <w:sz w:val="28"/>
      <w:szCs w:val="28"/>
    </w:rPr>
  </w:style>
  <w:style w:type="paragraph" w:customStyle="1" w:styleId="Naslov31">
    <w:name w:val="Naslov 31"/>
    <w:basedOn w:val="Navaden"/>
    <w:next w:val="Navaden"/>
    <w:unhideWhenUsed/>
    <w:qFormat/>
    <w:rsid w:val="005F47CB"/>
    <w:pPr>
      <w:keepNext/>
      <w:keepLines/>
      <w:widowControl/>
      <w:spacing w:before="200" w:after="0" w:line="240" w:lineRule="auto"/>
      <w:outlineLvl w:val="2"/>
    </w:pPr>
    <w:rPr>
      <w:rFonts w:ascii="Arial" w:eastAsia="Times New Roman" w:hAnsi="Arial" w:cs="Arial"/>
      <w:b/>
      <w:bCs/>
      <w:i/>
      <w:iCs/>
      <w:smallCaps/>
      <w:color w:val="00B0F0"/>
      <w:sz w:val="21"/>
      <w:szCs w:val="21"/>
    </w:rPr>
  </w:style>
  <w:style w:type="paragraph" w:customStyle="1" w:styleId="Naslov41">
    <w:name w:val="Naslov 41"/>
    <w:basedOn w:val="Navaden"/>
    <w:next w:val="Navaden"/>
    <w:uiPriority w:val="9"/>
    <w:semiHidden/>
    <w:unhideWhenUsed/>
    <w:qFormat/>
    <w:rsid w:val="002522C2"/>
    <w:pPr>
      <w:keepNext/>
      <w:keepLines/>
      <w:widowControl/>
      <w:spacing w:before="200" w:after="0" w:line="240" w:lineRule="auto"/>
      <w:outlineLvl w:val="3"/>
    </w:pPr>
    <w:rPr>
      <w:rFonts w:ascii="Cambria" w:eastAsia="Times New Roman" w:hAnsi="Cambria" w:cs="Times New Roman"/>
      <w:b/>
      <w:bCs/>
      <w:i/>
      <w:iCs/>
      <w:color w:val="4F81BD"/>
      <w:sz w:val="20"/>
      <w:szCs w:val="20"/>
    </w:rPr>
  </w:style>
  <w:style w:type="paragraph" w:customStyle="1" w:styleId="Naslov51">
    <w:name w:val="Naslov 51"/>
    <w:basedOn w:val="Navaden"/>
    <w:next w:val="Navaden"/>
    <w:unhideWhenUsed/>
    <w:qFormat/>
    <w:rsid w:val="002522C2"/>
    <w:pPr>
      <w:keepNext/>
      <w:keepLines/>
      <w:widowControl/>
      <w:spacing w:before="200" w:after="0" w:line="240" w:lineRule="auto"/>
      <w:outlineLvl w:val="4"/>
    </w:pPr>
    <w:rPr>
      <w:rFonts w:ascii="Cambria" w:eastAsia="Times New Roman" w:hAnsi="Cambria" w:cs="Times New Roman"/>
      <w:color w:val="243F60"/>
      <w:sz w:val="20"/>
      <w:szCs w:val="20"/>
    </w:rPr>
  </w:style>
  <w:style w:type="paragraph" w:customStyle="1" w:styleId="Naslov61">
    <w:name w:val="Naslov 61"/>
    <w:basedOn w:val="Navaden"/>
    <w:next w:val="Navaden"/>
    <w:unhideWhenUsed/>
    <w:qFormat/>
    <w:rsid w:val="002522C2"/>
    <w:pPr>
      <w:keepNext/>
      <w:keepLines/>
      <w:widowControl/>
      <w:spacing w:before="200" w:after="0" w:line="240" w:lineRule="auto"/>
      <w:outlineLvl w:val="5"/>
    </w:pPr>
    <w:rPr>
      <w:rFonts w:ascii="Cambria" w:eastAsia="Times New Roman" w:hAnsi="Cambria" w:cs="Times New Roman"/>
      <w:i/>
      <w:iCs/>
      <w:color w:val="243F60"/>
      <w:sz w:val="20"/>
      <w:szCs w:val="20"/>
    </w:rPr>
  </w:style>
  <w:style w:type="paragraph" w:customStyle="1" w:styleId="Naslov71">
    <w:name w:val="Naslov 71"/>
    <w:basedOn w:val="Navaden"/>
    <w:next w:val="Navaden"/>
    <w:uiPriority w:val="9"/>
    <w:semiHidden/>
    <w:unhideWhenUsed/>
    <w:qFormat/>
    <w:rsid w:val="002522C2"/>
    <w:pPr>
      <w:keepNext/>
      <w:keepLines/>
      <w:widowControl/>
      <w:spacing w:before="200" w:after="0" w:line="240" w:lineRule="auto"/>
      <w:outlineLvl w:val="6"/>
    </w:pPr>
    <w:rPr>
      <w:rFonts w:ascii="Cambria" w:eastAsia="Times New Roman" w:hAnsi="Cambria" w:cs="Times New Roman"/>
      <w:i/>
      <w:iCs/>
      <w:color w:val="404040"/>
      <w:sz w:val="20"/>
      <w:szCs w:val="20"/>
    </w:rPr>
  </w:style>
  <w:style w:type="character" w:customStyle="1" w:styleId="Naslov3Znak">
    <w:name w:val="Naslov 3 Znak"/>
    <w:basedOn w:val="Privzetapisavaodstavka"/>
    <w:link w:val="Naslov3"/>
    <w:uiPriority w:val="9"/>
    <w:rsid w:val="004E7889"/>
    <w:rPr>
      <w:rFonts w:ascii="Arial" w:eastAsia="Times New Roman" w:hAnsi="Arial" w:cs="Arial"/>
      <w:color w:val="0070C0"/>
      <w:sz w:val="20"/>
      <w:szCs w:val="20"/>
      <w:lang w:eastAsia="sl-SI"/>
    </w:rPr>
  </w:style>
  <w:style w:type="character" w:customStyle="1" w:styleId="Naslov5Znak">
    <w:name w:val="Naslov 5 Znak"/>
    <w:basedOn w:val="Privzetapisavaodstavka"/>
    <w:link w:val="Naslov5"/>
    <w:uiPriority w:val="9"/>
    <w:rsid w:val="002522C2"/>
    <w:rPr>
      <w:rFonts w:ascii="Cambria" w:eastAsia="Times New Roman" w:hAnsi="Cambria" w:cs="Times New Roman"/>
      <w:color w:val="243F60"/>
      <w:sz w:val="20"/>
      <w:szCs w:val="20"/>
    </w:rPr>
  </w:style>
  <w:style w:type="character" w:customStyle="1" w:styleId="Naslov6Znak">
    <w:name w:val="Naslov 6 Znak"/>
    <w:basedOn w:val="Privzetapisavaodstavka"/>
    <w:link w:val="Naslov6"/>
    <w:uiPriority w:val="9"/>
    <w:rsid w:val="002522C2"/>
    <w:rPr>
      <w:rFonts w:ascii="Cambria" w:eastAsia="Times New Roman" w:hAnsi="Cambria" w:cs="Times New Roman"/>
      <w:i/>
      <w:iCs/>
      <w:color w:val="243F60"/>
      <w:sz w:val="20"/>
      <w:szCs w:val="20"/>
    </w:rPr>
  </w:style>
  <w:style w:type="character" w:customStyle="1" w:styleId="Naslov7Znak">
    <w:name w:val="Naslov 7 Znak"/>
    <w:basedOn w:val="Privzetapisavaodstavka"/>
    <w:link w:val="Naslov7"/>
    <w:uiPriority w:val="9"/>
    <w:rsid w:val="002522C2"/>
    <w:rPr>
      <w:rFonts w:ascii="Cambria" w:eastAsia="Times New Roman" w:hAnsi="Cambria" w:cs="Times New Roman"/>
      <w:i/>
      <w:iCs/>
      <w:color w:val="404040"/>
      <w:sz w:val="20"/>
      <w:szCs w:val="20"/>
    </w:rPr>
  </w:style>
  <w:style w:type="paragraph" w:styleId="Telobesedila">
    <w:name w:val="Body Text"/>
    <w:basedOn w:val="Navaden"/>
    <w:link w:val="TelobesedilaZnak"/>
    <w:rsid w:val="002522C2"/>
    <w:pPr>
      <w:widowControl/>
      <w:spacing w:after="0" w:line="240" w:lineRule="auto"/>
    </w:pPr>
    <w:rPr>
      <w:rFonts w:ascii="Arial" w:eastAsia="Times" w:hAnsi="Arial" w:cs="Times New Roman"/>
      <w:b/>
      <w:sz w:val="24"/>
      <w:szCs w:val="20"/>
      <w:lang w:val="en-US" w:eastAsia="pl-PL"/>
    </w:rPr>
  </w:style>
  <w:style w:type="character" w:customStyle="1" w:styleId="TelobesedilaZnak">
    <w:name w:val="Telo besedila Znak"/>
    <w:basedOn w:val="Privzetapisavaodstavka"/>
    <w:link w:val="Telobesedila"/>
    <w:rsid w:val="002522C2"/>
    <w:rPr>
      <w:rFonts w:ascii="Arial" w:eastAsia="Times" w:hAnsi="Arial" w:cs="Times New Roman"/>
      <w:b/>
      <w:sz w:val="24"/>
      <w:szCs w:val="20"/>
      <w:lang w:val="en-US" w:eastAsia="pl-PL"/>
    </w:rPr>
  </w:style>
  <w:style w:type="character" w:styleId="Krepko">
    <w:name w:val="Strong"/>
    <w:basedOn w:val="Privzetapisavaodstavka"/>
    <w:qFormat/>
    <w:rsid w:val="002522C2"/>
    <w:rPr>
      <w:b/>
      <w:bCs/>
    </w:rPr>
  </w:style>
  <w:style w:type="paragraph" w:styleId="HTML-oblikovano">
    <w:name w:val="HTML Preformatted"/>
    <w:basedOn w:val="Navaden"/>
    <w:link w:val="HTML-oblikovanoZnak"/>
    <w:uiPriority w:val="99"/>
    <w:rsid w:val="002522C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20"/>
      <w:szCs w:val="20"/>
      <w:lang w:eastAsia="sl-SI"/>
    </w:rPr>
  </w:style>
  <w:style w:type="character" w:customStyle="1" w:styleId="HTML-oblikovanoZnak">
    <w:name w:val="HTML-oblikovano Znak"/>
    <w:basedOn w:val="Privzetapisavaodstavka"/>
    <w:link w:val="HTML-oblikovano"/>
    <w:uiPriority w:val="99"/>
    <w:rsid w:val="002522C2"/>
    <w:rPr>
      <w:rFonts w:ascii="Courier New" w:eastAsia="Courier New" w:hAnsi="Courier New" w:cs="Courier New"/>
      <w:color w:val="000000"/>
      <w:sz w:val="20"/>
      <w:szCs w:val="20"/>
      <w:lang w:eastAsia="sl-SI"/>
    </w:rPr>
  </w:style>
  <w:style w:type="paragraph" w:styleId="Telobesedila-zamik">
    <w:name w:val="Body Text Indent"/>
    <w:basedOn w:val="Navaden"/>
    <w:link w:val="Telobesedila-zamikZnak"/>
    <w:uiPriority w:val="99"/>
    <w:rsid w:val="002522C2"/>
    <w:pPr>
      <w:widowControl/>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uiPriority w:val="99"/>
    <w:rsid w:val="002522C2"/>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2522C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basedOn w:val="Navaden"/>
    <w:link w:val="Telobesedila-zamik2Znak"/>
    <w:uiPriority w:val="99"/>
    <w:semiHidden/>
    <w:unhideWhenUsed/>
    <w:rsid w:val="002522C2"/>
    <w:pPr>
      <w:widowControl/>
      <w:spacing w:after="120" w:line="480" w:lineRule="auto"/>
      <w:ind w:left="283"/>
    </w:pPr>
    <w:rPr>
      <w:rFonts w:ascii="Times New Roman" w:eastAsia="Times New Roman" w:hAnsi="Times New Roman" w:cs="Times New Roman"/>
      <w:sz w:val="20"/>
      <w:szCs w:val="20"/>
    </w:rPr>
  </w:style>
  <w:style w:type="character" w:customStyle="1" w:styleId="Telobesedila-zamik2Znak">
    <w:name w:val="Telo besedila - zamik 2 Znak"/>
    <w:basedOn w:val="Privzetapisavaodstavka"/>
    <w:link w:val="Telobesedila-zamik2"/>
    <w:uiPriority w:val="99"/>
    <w:semiHidden/>
    <w:rsid w:val="002522C2"/>
    <w:rPr>
      <w:rFonts w:ascii="Times New Roman" w:eastAsia="Times New Roman" w:hAnsi="Times New Roman" w:cs="Times New Roman"/>
      <w:sz w:val="20"/>
      <w:szCs w:val="20"/>
    </w:rPr>
  </w:style>
  <w:style w:type="paragraph" w:styleId="Telobesedila2">
    <w:name w:val="Body Text 2"/>
    <w:basedOn w:val="Navaden"/>
    <w:link w:val="Telobesedila2Znak"/>
    <w:uiPriority w:val="99"/>
    <w:unhideWhenUsed/>
    <w:rsid w:val="002522C2"/>
    <w:pPr>
      <w:widowControl/>
      <w:spacing w:after="120" w:line="480" w:lineRule="auto"/>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uiPriority w:val="99"/>
    <w:rsid w:val="002522C2"/>
    <w:rPr>
      <w:rFonts w:ascii="Times New Roman" w:eastAsia="Times New Roman" w:hAnsi="Times New Roman" w:cs="Times New Roman"/>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2522C2"/>
    <w:pPr>
      <w:widowControl/>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2522C2"/>
    <w:rPr>
      <w:rFonts w:ascii="Times New Roman" w:eastAsia="Times New Roman" w:hAnsi="Times New Roman" w:cs="Times New Roman"/>
      <w:sz w:val="20"/>
      <w:szCs w:val="20"/>
    </w:rPr>
  </w:style>
  <w:style w:type="character" w:styleId="Sprotnaopomba-sklic">
    <w:name w:val="footnote reference"/>
    <w:basedOn w:val="Privzetapisavaodstavka"/>
    <w:uiPriority w:val="99"/>
    <w:unhideWhenUsed/>
    <w:rsid w:val="002522C2"/>
    <w:rPr>
      <w:vertAlign w:val="superscript"/>
    </w:rPr>
  </w:style>
  <w:style w:type="paragraph" w:customStyle="1" w:styleId="Default">
    <w:name w:val="Default"/>
    <w:rsid w:val="002522C2"/>
    <w:pPr>
      <w:autoSpaceDE w:val="0"/>
      <w:autoSpaceDN w:val="0"/>
      <w:adjustRightInd w:val="0"/>
      <w:spacing w:after="0" w:line="240" w:lineRule="auto"/>
    </w:pPr>
    <w:rPr>
      <w:rFonts w:ascii="Arial" w:hAnsi="Arial" w:cs="Arial"/>
      <w:color w:val="000000"/>
      <w:sz w:val="24"/>
      <w:szCs w:val="24"/>
    </w:rPr>
  </w:style>
  <w:style w:type="paragraph" w:styleId="Navadensplet">
    <w:name w:val="Normal (Web)"/>
    <w:basedOn w:val="Navaden"/>
    <w:uiPriority w:val="99"/>
    <w:unhideWhenUsed/>
    <w:rsid w:val="002522C2"/>
    <w:pPr>
      <w:widowControl/>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znaenseznam">
    <w:name w:val="List Bullet"/>
    <w:basedOn w:val="Navaden"/>
    <w:uiPriority w:val="99"/>
    <w:rsid w:val="002522C2"/>
    <w:pPr>
      <w:widowControl/>
      <w:tabs>
        <w:tab w:val="num" w:pos="360"/>
      </w:tabs>
      <w:spacing w:after="0" w:line="240" w:lineRule="auto"/>
      <w:ind w:left="360" w:hanging="360"/>
      <w:jc w:val="both"/>
    </w:pPr>
    <w:rPr>
      <w:rFonts w:ascii="Times New Roman" w:eastAsia="Times New Roman" w:hAnsi="Times New Roman" w:cs="Times New Roman"/>
      <w:sz w:val="24"/>
      <w:szCs w:val="24"/>
      <w:lang w:eastAsia="sl-SI"/>
    </w:rPr>
  </w:style>
  <w:style w:type="character" w:customStyle="1" w:styleId="Naslov4Znak">
    <w:name w:val="Naslov 4 Znak"/>
    <w:basedOn w:val="Privzetapisavaodstavka"/>
    <w:link w:val="Naslov4"/>
    <w:uiPriority w:val="9"/>
    <w:rsid w:val="002522C2"/>
    <w:rPr>
      <w:rFonts w:ascii="Cambria" w:eastAsia="Times New Roman" w:hAnsi="Cambria" w:cs="Times New Roman"/>
      <w:b/>
      <w:bCs/>
      <w:i/>
      <w:iCs/>
      <w:color w:val="4F81BD"/>
      <w:sz w:val="20"/>
      <w:szCs w:val="20"/>
    </w:rPr>
  </w:style>
  <w:style w:type="paragraph" w:customStyle="1" w:styleId="Slog1">
    <w:name w:val="Slog1"/>
    <w:basedOn w:val="Navaden"/>
    <w:uiPriority w:val="99"/>
    <w:qFormat/>
    <w:rsid w:val="002522C2"/>
    <w:pPr>
      <w:keepNext/>
      <w:numPr>
        <w:ilvl w:val="1"/>
        <w:numId w:val="12"/>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uiPriority w:val="99"/>
    <w:qFormat/>
    <w:rsid w:val="002522C2"/>
    <w:pPr>
      <w:widowControl/>
      <w:numPr>
        <w:numId w:val="12"/>
      </w:numPr>
      <w:spacing w:before="360" w:after="360" w:line="240" w:lineRule="auto"/>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2522C2"/>
    <w:pPr>
      <w:keepLines/>
      <w:spacing w:before="240"/>
      <w:jc w:val="both"/>
    </w:pPr>
    <w:rPr>
      <w:rFonts w:ascii="Times New Roman" w:eastAsia="Times New Roman" w:hAnsi="Times New Roman"/>
      <w:b w:val="0"/>
      <w:i/>
      <w:lang w:val="sl-SI" w:eastAsia="sl-SI"/>
    </w:rPr>
  </w:style>
  <w:style w:type="character" w:customStyle="1" w:styleId="TeloZnak">
    <w:name w:val="Telo Znak"/>
    <w:link w:val="Telo"/>
    <w:locked/>
    <w:rsid w:val="002522C2"/>
    <w:rPr>
      <w:rFonts w:ascii="Times New Roman" w:eastAsia="Times New Roman" w:hAnsi="Times New Roman" w:cs="Times New Roman"/>
      <w:i/>
      <w:sz w:val="24"/>
      <w:szCs w:val="20"/>
      <w:lang w:eastAsia="sl-SI"/>
    </w:rPr>
  </w:style>
  <w:style w:type="paragraph" w:customStyle="1" w:styleId="Naslov10">
    <w:name w:val="Naslov1"/>
    <w:basedOn w:val="Navaden"/>
    <w:next w:val="Navaden"/>
    <w:uiPriority w:val="10"/>
    <w:qFormat/>
    <w:rsid w:val="002522C2"/>
    <w:pPr>
      <w:widowControl/>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NaslovZnak">
    <w:name w:val="Naslov Znak"/>
    <w:basedOn w:val="Privzetapisavaodstavka"/>
    <w:link w:val="Naslov"/>
    <w:uiPriority w:val="10"/>
    <w:rsid w:val="002522C2"/>
    <w:rPr>
      <w:rFonts w:ascii="Cambria" w:eastAsia="Times New Roman" w:hAnsi="Cambria" w:cs="Times New Roman"/>
      <w:color w:val="17365D"/>
      <w:spacing w:val="5"/>
      <w:kern w:val="28"/>
      <w:sz w:val="52"/>
      <w:szCs w:val="52"/>
    </w:rPr>
  </w:style>
  <w:style w:type="paragraph" w:customStyle="1" w:styleId="01Natevanje">
    <w:name w:val="01 Naštevanje"/>
    <w:basedOn w:val="Navaden"/>
    <w:link w:val="01NatevanjeZnak"/>
    <w:uiPriority w:val="99"/>
    <w:rsid w:val="002522C2"/>
    <w:pPr>
      <w:widowControl/>
      <w:numPr>
        <w:numId w:val="13"/>
      </w:numPr>
      <w:spacing w:after="0" w:line="240" w:lineRule="auto"/>
      <w:jc w:val="both"/>
    </w:pPr>
    <w:rPr>
      <w:rFonts w:ascii="Calibri" w:eastAsia="Calibri" w:hAnsi="Calibri" w:cs="Times New Roman"/>
      <w:sz w:val="20"/>
      <w:szCs w:val="24"/>
    </w:rPr>
  </w:style>
  <w:style w:type="character" w:customStyle="1" w:styleId="01NatevanjeZnak">
    <w:name w:val="01 Naštevanje Znak"/>
    <w:basedOn w:val="Privzetapisavaodstavka"/>
    <w:link w:val="01Natevanje"/>
    <w:uiPriority w:val="99"/>
    <w:locked/>
    <w:rsid w:val="002522C2"/>
    <w:rPr>
      <w:rFonts w:ascii="Calibri" w:eastAsia="Calibri" w:hAnsi="Calibri" w:cs="Times New Roman"/>
      <w:sz w:val="20"/>
      <w:szCs w:val="24"/>
    </w:rPr>
  </w:style>
  <w:style w:type="paragraph" w:styleId="Blokbesedila">
    <w:name w:val="Block Text"/>
    <w:basedOn w:val="Navaden"/>
    <w:uiPriority w:val="99"/>
    <w:rsid w:val="002522C2"/>
    <w:pPr>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table" w:customStyle="1" w:styleId="Svetlamreapoudarek51">
    <w:name w:val="Svetla mreža – poudarek 51"/>
    <w:basedOn w:val="Navadnatabela"/>
    <w:next w:val="Svetlamreapoudarek5"/>
    <w:uiPriority w:val="62"/>
    <w:rsid w:val="002522C2"/>
    <w:pPr>
      <w:spacing w:after="0" w:line="240" w:lineRule="auto"/>
    </w:p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Svetlosenenjepoudarek11">
    <w:name w:val="Svetlo senčenje – poudarek 11"/>
    <w:basedOn w:val="Navadnatabela"/>
    <w:next w:val="Svetlosenenjepoudarek1"/>
    <w:uiPriority w:val="60"/>
    <w:rsid w:val="002522C2"/>
    <w:pPr>
      <w:spacing w:after="0" w:line="240" w:lineRule="auto"/>
    </w:pPr>
    <w:rPr>
      <w:rFonts w:ascii="Times New Roman" w:eastAsia="Times New Roman" w:hAnsi="Times New Roman" w:cs="Times New Roman"/>
      <w:color w:val="365F91"/>
      <w:sz w:val="20"/>
      <w:szCs w:val="20"/>
      <w:lang w:eastAsia="sl-SI"/>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Srednjamrea3poudarek51">
    <w:name w:val="Srednja mreža 3 – poudarek 51"/>
    <w:basedOn w:val="Navadnatabela"/>
    <w:next w:val="Srednjamrea3poudarek5"/>
    <w:uiPriority w:val="69"/>
    <w:rsid w:val="002522C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apple-style-span">
    <w:name w:val="apple-style-span"/>
    <w:basedOn w:val="Privzetapisavaodstavka"/>
    <w:rsid w:val="002522C2"/>
  </w:style>
  <w:style w:type="table" w:customStyle="1" w:styleId="Svetlamreapoudarek11">
    <w:name w:val="Svetla mreža – poudarek 11"/>
    <w:basedOn w:val="Navadnatabela"/>
    <w:next w:val="Svetlamreapoudarek1"/>
    <w:uiPriority w:val="62"/>
    <w:rsid w:val="002522C2"/>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Tabelaelegantna">
    <w:name w:val="Table Elegant"/>
    <w:basedOn w:val="Navadnatabela"/>
    <w:rsid w:val="002522C2"/>
    <w:pPr>
      <w:spacing w:after="80" w:line="288" w:lineRule="auto"/>
      <w:ind w:left="851"/>
      <w:jc w:val="both"/>
    </w:pPr>
    <w:rPr>
      <w:rFonts w:ascii="Times New Roman" w:eastAsia="Times New Roman" w:hAnsi="Times New Roman" w:cs="Times New Roman"/>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svetelseznam1poudarek11">
    <w:name w:val="Tabela – svetel seznam 1 (poudarek 1)1"/>
    <w:basedOn w:val="Navadnatabela"/>
    <w:next w:val="Tabelasvetelseznam1poudarek1"/>
    <w:uiPriority w:val="46"/>
    <w:rsid w:val="002522C2"/>
    <w:pPr>
      <w:spacing w:after="0" w:line="240" w:lineRule="auto"/>
    </w:p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Navadnatabela21">
    <w:name w:val="Navadna tabela 21"/>
    <w:basedOn w:val="Navadnatabela"/>
    <w:next w:val="Navadnatabela2"/>
    <w:uiPriority w:val="42"/>
    <w:rsid w:val="002522C2"/>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Pripombasklic">
    <w:name w:val="annotation reference"/>
    <w:basedOn w:val="Privzetapisavaodstavka"/>
    <w:uiPriority w:val="99"/>
    <w:semiHidden/>
    <w:unhideWhenUsed/>
    <w:rsid w:val="002522C2"/>
    <w:rPr>
      <w:sz w:val="16"/>
      <w:szCs w:val="16"/>
    </w:rPr>
  </w:style>
  <w:style w:type="paragraph" w:styleId="Pripombabesedilo">
    <w:name w:val="annotation text"/>
    <w:basedOn w:val="Navaden"/>
    <w:link w:val="PripombabesediloZnak"/>
    <w:uiPriority w:val="99"/>
    <w:unhideWhenUsed/>
    <w:rsid w:val="002522C2"/>
    <w:pPr>
      <w:widowControl/>
      <w:spacing w:after="0"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uiPriority w:val="99"/>
    <w:rsid w:val="002522C2"/>
    <w:rPr>
      <w:rFonts w:ascii="Times New Roman" w:eastAsia="Times New Roman"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2522C2"/>
    <w:rPr>
      <w:b/>
      <w:bCs/>
    </w:rPr>
  </w:style>
  <w:style w:type="character" w:customStyle="1" w:styleId="ZadevapripombeZnak">
    <w:name w:val="Zadeva pripombe Znak"/>
    <w:basedOn w:val="PripombabesediloZnak"/>
    <w:link w:val="Zadevapripombe"/>
    <w:uiPriority w:val="99"/>
    <w:semiHidden/>
    <w:rsid w:val="002522C2"/>
    <w:rPr>
      <w:rFonts w:ascii="Times New Roman" w:eastAsia="Times New Roman" w:hAnsi="Times New Roman" w:cs="Times New Roman"/>
      <w:b/>
      <w:bCs/>
      <w:sz w:val="20"/>
      <w:szCs w:val="20"/>
    </w:rPr>
  </w:style>
  <w:style w:type="paragraph" w:styleId="Telobesedila3">
    <w:name w:val="Body Text 3"/>
    <w:basedOn w:val="Navaden"/>
    <w:link w:val="Telobesedila3Znak"/>
    <w:rsid w:val="002522C2"/>
    <w:pPr>
      <w:widowControl/>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2522C2"/>
    <w:rPr>
      <w:rFonts w:ascii="Times New Roman" w:eastAsia="Times New Roman" w:hAnsi="Times New Roman" w:cs="Times New Roman"/>
      <w:sz w:val="16"/>
      <w:szCs w:val="16"/>
      <w:lang w:eastAsia="sl-SI"/>
    </w:rPr>
  </w:style>
  <w:style w:type="character" w:customStyle="1" w:styleId="PrvaalinejaZnak">
    <w:name w:val="Prva alineja Znak"/>
    <w:basedOn w:val="Privzetapisavaodstavka"/>
    <w:link w:val="Prvaalineja"/>
    <w:locked/>
    <w:rsid w:val="002522C2"/>
    <w:rPr>
      <w:rFonts w:eastAsia="Times New Roman" w:cs="Times New Roman"/>
      <w:bCs/>
      <w:kern w:val="32"/>
      <w:szCs w:val="28"/>
    </w:rPr>
  </w:style>
  <w:style w:type="paragraph" w:customStyle="1" w:styleId="Prvaalineja">
    <w:name w:val="Prva alineja"/>
    <w:basedOn w:val="Odstavekseznama"/>
    <w:link w:val="PrvaalinejaZnak"/>
    <w:qFormat/>
    <w:rsid w:val="002522C2"/>
    <w:pPr>
      <w:widowControl w:val="0"/>
      <w:numPr>
        <w:numId w:val="14"/>
      </w:numPr>
      <w:spacing w:before="120" w:after="60" w:line="288" w:lineRule="auto"/>
      <w:jc w:val="both"/>
    </w:pPr>
    <w:rPr>
      <w:rFonts w:asciiTheme="minorHAnsi" w:hAnsiTheme="minorHAnsi"/>
      <w:bCs/>
      <w:kern w:val="32"/>
      <w:sz w:val="22"/>
      <w:szCs w:val="28"/>
    </w:rPr>
  </w:style>
  <w:style w:type="character" w:customStyle="1" w:styleId="BrezrazmikovZnak">
    <w:name w:val="Brez razmikov Znak"/>
    <w:basedOn w:val="Privzetapisavaodstavka"/>
    <w:link w:val="Brezrazmikov"/>
    <w:uiPriority w:val="1"/>
    <w:locked/>
    <w:rsid w:val="002522C2"/>
    <w:rPr>
      <w:szCs w:val="32"/>
    </w:rPr>
  </w:style>
  <w:style w:type="paragraph" w:customStyle="1" w:styleId="Brezrazmikov1">
    <w:name w:val="Brez razmikov1"/>
    <w:basedOn w:val="Navaden"/>
    <w:next w:val="Brezrazmikov"/>
    <w:uiPriority w:val="1"/>
    <w:qFormat/>
    <w:rsid w:val="002522C2"/>
    <w:pPr>
      <w:spacing w:before="120" w:after="60" w:line="288" w:lineRule="auto"/>
      <w:jc w:val="both"/>
    </w:pPr>
    <w:rPr>
      <w:szCs w:val="32"/>
    </w:rPr>
  </w:style>
  <w:style w:type="character" w:customStyle="1" w:styleId="PogodbenipartnerZnak">
    <w:name w:val="Pogodbeni partner Znak"/>
    <w:basedOn w:val="Privzetapisavaodstavka"/>
    <w:link w:val="Pogodbenipartner"/>
    <w:locked/>
    <w:rsid w:val="002522C2"/>
    <w:rPr>
      <w:rFonts w:eastAsia="Times New Roman" w:cs="Times New Roman"/>
      <w:b/>
      <w:kern w:val="32"/>
      <w:szCs w:val="28"/>
    </w:rPr>
  </w:style>
  <w:style w:type="paragraph" w:customStyle="1" w:styleId="Pogodbenipartner">
    <w:name w:val="Pogodbeni partner"/>
    <w:basedOn w:val="Navaden"/>
    <w:link w:val="PogodbenipartnerZnak"/>
    <w:qFormat/>
    <w:rsid w:val="002522C2"/>
    <w:pPr>
      <w:spacing w:after="0"/>
    </w:pPr>
    <w:rPr>
      <w:rFonts w:eastAsia="Times New Roman" w:cs="Times New Roman"/>
      <w:b/>
      <w:kern w:val="32"/>
      <w:szCs w:val="28"/>
    </w:rPr>
  </w:style>
  <w:style w:type="table" w:customStyle="1" w:styleId="Tabelasvetlamrea1poudarek61">
    <w:name w:val="Tabela – svetla mreža 1 (poudarek 6)1"/>
    <w:basedOn w:val="Navadnatabela"/>
    <w:next w:val="Tabelasvetlamrea1poudarek6"/>
    <w:uiPriority w:val="46"/>
    <w:rsid w:val="002522C2"/>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SledenaHiperpovezava1">
    <w:name w:val="SledenaHiperpovezava1"/>
    <w:basedOn w:val="Privzetapisavaodstavka"/>
    <w:uiPriority w:val="99"/>
    <w:semiHidden/>
    <w:unhideWhenUsed/>
    <w:rsid w:val="002522C2"/>
    <w:rPr>
      <w:color w:val="800080"/>
      <w:u w:val="single"/>
    </w:rPr>
  </w:style>
  <w:style w:type="character" w:styleId="Nerazreenaomemba">
    <w:name w:val="Unresolved Mention"/>
    <w:basedOn w:val="Privzetapisavaodstavka"/>
    <w:uiPriority w:val="99"/>
    <w:semiHidden/>
    <w:unhideWhenUsed/>
    <w:rsid w:val="002522C2"/>
    <w:rPr>
      <w:color w:val="808080"/>
      <w:shd w:val="clear" w:color="auto" w:fill="E6E6E6"/>
    </w:rPr>
  </w:style>
  <w:style w:type="character" w:customStyle="1" w:styleId="Naslov3Znak1">
    <w:name w:val="Naslov 3 Znak1"/>
    <w:basedOn w:val="Privzetapisavaodstavka"/>
    <w:uiPriority w:val="9"/>
    <w:semiHidden/>
    <w:rsid w:val="002522C2"/>
    <w:rPr>
      <w:rFonts w:asciiTheme="majorHAnsi" w:eastAsiaTheme="majorEastAsia" w:hAnsiTheme="majorHAnsi" w:cstheme="majorBidi"/>
      <w:color w:val="1F3763" w:themeColor="accent1" w:themeShade="7F"/>
      <w:sz w:val="24"/>
      <w:szCs w:val="24"/>
    </w:rPr>
  </w:style>
  <w:style w:type="character" w:customStyle="1" w:styleId="Naslov5Znak1">
    <w:name w:val="Naslov 5 Znak1"/>
    <w:basedOn w:val="Privzetapisavaodstavka"/>
    <w:uiPriority w:val="9"/>
    <w:semiHidden/>
    <w:rsid w:val="002522C2"/>
    <w:rPr>
      <w:rFonts w:asciiTheme="majorHAnsi" w:eastAsiaTheme="majorEastAsia" w:hAnsiTheme="majorHAnsi" w:cstheme="majorBidi"/>
      <w:color w:val="2F5496" w:themeColor="accent1" w:themeShade="BF"/>
    </w:rPr>
  </w:style>
  <w:style w:type="character" w:customStyle="1" w:styleId="Naslov6Znak1">
    <w:name w:val="Naslov 6 Znak1"/>
    <w:basedOn w:val="Privzetapisavaodstavka"/>
    <w:uiPriority w:val="9"/>
    <w:semiHidden/>
    <w:rsid w:val="002522C2"/>
    <w:rPr>
      <w:rFonts w:asciiTheme="majorHAnsi" w:eastAsiaTheme="majorEastAsia" w:hAnsiTheme="majorHAnsi" w:cstheme="majorBidi"/>
      <w:color w:val="1F3763" w:themeColor="accent1" w:themeShade="7F"/>
    </w:rPr>
  </w:style>
  <w:style w:type="character" w:customStyle="1" w:styleId="Naslov7Znak1">
    <w:name w:val="Naslov 7 Znak1"/>
    <w:basedOn w:val="Privzetapisavaodstavka"/>
    <w:uiPriority w:val="9"/>
    <w:semiHidden/>
    <w:rsid w:val="002522C2"/>
    <w:rPr>
      <w:rFonts w:asciiTheme="majorHAnsi" w:eastAsiaTheme="majorEastAsia" w:hAnsiTheme="majorHAnsi" w:cstheme="majorBidi"/>
      <w:i/>
      <w:iCs/>
      <w:color w:val="1F3763" w:themeColor="accent1" w:themeShade="7F"/>
    </w:rPr>
  </w:style>
  <w:style w:type="character" w:customStyle="1" w:styleId="Naslov4Znak1">
    <w:name w:val="Naslov 4 Znak1"/>
    <w:basedOn w:val="Privzetapisavaodstavka"/>
    <w:uiPriority w:val="9"/>
    <w:semiHidden/>
    <w:rsid w:val="002522C2"/>
    <w:rPr>
      <w:rFonts w:asciiTheme="majorHAnsi" w:eastAsiaTheme="majorEastAsia" w:hAnsiTheme="majorHAnsi" w:cstheme="majorBidi"/>
      <w:i/>
      <w:iCs/>
      <w:color w:val="2F5496" w:themeColor="accent1" w:themeShade="BF"/>
    </w:rPr>
  </w:style>
  <w:style w:type="paragraph" w:styleId="Naslov">
    <w:name w:val="Title"/>
    <w:basedOn w:val="Navaden"/>
    <w:next w:val="Navaden"/>
    <w:link w:val="NaslovZnak"/>
    <w:uiPriority w:val="10"/>
    <w:qFormat/>
    <w:rsid w:val="002522C2"/>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NaslovZnak1">
    <w:name w:val="Naslov Znak1"/>
    <w:basedOn w:val="Privzetapisavaodstavka"/>
    <w:uiPriority w:val="10"/>
    <w:rsid w:val="002522C2"/>
    <w:rPr>
      <w:rFonts w:asciiTheme="majorHAnsi" w:eastAsiaTheme="majorEastAsia" w:hAnsiTheme="majorHAnsi" w:cstheme="majorBidi"/>
      <w:spacing w:val="-10"/>
      <w:kern w:val="28"/>
      <w:sz w:val="56"/>
      <w:szCs w:val="56"/>
    </w:rPr>
  </w:style>
  <w:style w:type="table" w:styleId="Svetlamreapoudarek5">
    <w:name w:val="Light Grid Accent 5"/>
    <w:basedOn w:val="Navadnatabela"/>
    <w:uiPriority w:val="62"/>
    <w:unhideWhenUsed/>
    <w:rsid w:val="002522C2"/>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osenenjepoudarek1">
    <w:name w:val="Light Shading Accent 1"/>
    <w:basedOn w:val="Navadnatabela"/>
    <w:uiPriority w:val="60"/>
    <w:semiHidden/>
    <w:unhideWhenUsed/>
    <w:rsid w:val="002522C2"/>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rednjamrea3poudarek5">
    <w:name w:val="Medium Grid 3 Accent 5"/>
    <w:basedOn w:val="Navadnatabela"/>
    <w:uiPriority w:val="69"/>
    <w:semiHidden/>
    <w:unhideWhenUsed/>
    <w:rsid w:val="002522C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vetlamreapoudarek1">
    <w:name w:val="Light Grid Accent 1"/>
    <w:basedOn w:val="Navadnatabela"/>
    <w:uiPriority w:val="62"/>
    <w:semiHidden/>
    <w:unhideWhenUsed/>
    <w:rsid w:val="002522C2"/>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abelasvetelseznam1poudarek1">
    <w:name w:val="List Table 1 Light Accent 1"/>
    <w:basedOn w:val="Navadnatabela"/>
    <w:uiPriority w:val="46"/>
    <w:rsid w:val="002522C2"/>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Navadnatabela2">
    <w:name w:val="Plain Table 2"/>
    <w:basedOn w:val="Navadnatabela"/>
    <w:uiPriority w:val="42"/>
    <w:rsid w:val="002522C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rezrazmikov">
    <w:name w:val="No Spacing"/>
    <w:link w:val="BrezrazmikovZnak"/>
    <w:uiPriority w:val="1"/>
    <w:qFormat/>
    <w:rsid w:val="002522C2"/>
    <w:pPr>
      <w:widowControl w:val="0"/>
      <w:spacing w:after="0" w:line="240" w:lineRule="auto"/>
    </w:pPr>
    <w:rPr>
      <w:szCs w:val="32"/>
    </w:rPr>
  </w:style>
  <w:style w:type="table" w:styleId="Tabelasvetlamrea1poudarek6">
    <w:name w:val="Grid Table 1 Light Accent 6"/>
    <w:basedOn w:val="Navadnatabela"/>
    <w:uiPriority w:val="46"/>
    <w:rsid w:val="002522C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SledenaHiperpovezava">
    <w:name w:val="FollowedHyperlink"/>
    <w:basedOn w:val="Privzetapisavaodstavka"/>
    <w:uiPriority w:val="99"/>
    <w:semiHidden/>
    <w:unhideWhenUsed/>
    <w:rsid w:val="002522C2"/>
    <w:rPr>
      <w:color w:val="954F72" w:themeColor="followedHyperlink"/>
      <w:u w:val="single"/>
    </w:rPr>
  </w:style>
  <w:style w:type="table" w:customStyle="1" w:styleId="Tabelasvetlamrea1poudarek63">
    <w:name w:val="Tabela – svetla mreža 1 (poudarek 6)3"/>
    <w:basedOn w:val="Navadnatabela"/>
    <w:next w:val="Tabelasvetlamrea1poudarek6"/>
    <w:uiPriority w:val="46"/>
    <w:rsid w:val="0074178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Navadnatabela1">
    <w:name w:val="Plain Table 1"/>
    <w:basedOn w:val="Navadnatabela"/>
    <w:uiPriority w:val="41"/>
    <w:rsid w:val="00951F66"/>
    <w:pPr>
      <w:spacing w:after="0" w:line="240" w:lineRule="auto"/>
    </w:pPr>
    <w:rPr>
      <w:rFonts w:ascii="Times New Roman" w:eastAsia="Times New Roman" w:hAnsi="Times New Roman" w:cs="Times New Roman"/>
      <w:sz w:val="20"/>
      <w:szCs w:val="20"/>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8Znak">
    <w:name w:val="Naslov 8 Znak"/>
    <w:basedOn w:val="Privzetapisavaodstavka"/>
    <w:link w:val="Naslov8"/>
    <w:uiPriority w:val="9"/>
    <w:rsid w:val="00932484"/>
    <w:rPr>
      <w:rFonts w:ascii="Segoe UI Light" w:eastAsia="Times New Roman" w:hAnsi="Segoe UI Light" w:cs="Times New Roman"/>
      <w:bCs/>
      <w:iCs/>
      <w:color w:val="1F497D"/>
      <w:sz w:val="24"/>
      <w:szCs w:val="20"/>
      <w:lang w:val="x-none" w:eastAsia="x-none"/>
    </w:rPr>
  </w:style>
  <w:style w:type="character" w:customStyle="1" w:styleId="Naslov9Znak">
    <w:name w:val="Naslov 9 Znak"/>
    <w:basedOn w:val="Privzetapisavaodstavka"/>
    <w:link w:val="Naslov9"/>
    <w:uiPriority w:val="9"/>
    <w:rsid w:val="00932484"/>
    <w:rPr>
      <w:rFonts w:ascii="Open Sans" w:eastAsia="Times New Roman" w:hAnsi="Open Sans" w:cs="Times New Roman"/>
      <w:bCs/>
      <w:iCs/>
      <w:color w:val="1F497D"/>
      <w:sz w:val="24"/>
      <w:szCs w:val="20"/>
      <w:lang w:val="x-none" w:eastAsia="x-none"/>
    </w:rPr>
  </w:style>
  <w:style w:type="paragraph" w:styleId="Podnaslov">
    <w:name w:val="Subtitle"/>
    <w:basedOn w:val="Navaden"/>
    <w:next w:val="Navaden"/>
    <w:link w:val="PodnaslovZnak"/>
    <w:uiPriority w:val="11"/>
    <w:qFormat/>
    <w:rsid w:val="00932484"/>
    <w:pPr>
      <w:widowControl/>
      <w:numPr>
        <w:ilvl w:val="1"/>
      </w:numPr>
      <w:spacing w:after="160" w:line="259" w:lineRule="auto"/>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932484"/>
    <w:rPr>
      <w:rFonts w:eastAsiaTheme="minorEastAsia"/>
      <w:color w:val="5A5A5A" w:themeColor="text1" w:themeTint="A5"/>
      <w:spacing w:val="15"/>
    </w:rPr>
  </w:style>
  <w:style w:type="paragraph" w:styleId="NaslovTOC">
    <w:name w:val="TOC Heading"/>
    <w:basedOn w:val="Naslov1"/>
    <w:next w:val="Navaden"/>
    <w:uiPriority w:val="39"/>
    <w:unhideWhenUsed/>
    <w:qFormat/>
    <w:rsid w:val="00932484"/>
    <w:pPr>
      <w:keepLines/>
      <w:spacing w:before="240" w:line="259" w:lineRule="auto"/>
      <w:jc w:val="left"/>
      <w:outlineLvl w:val="9"/>
    </w:pPr>
    <w:rPr>
      <w:rFonts w:asciiTheme="majorHAnsi" w:eastAsiaTheme="majorEastAsia" w:hAnsiTheme="majorHAnsi" w:cstheme="majorBidi"/>
      <w:i w:val="0"/>
      <w:color w:val="2F5496" w:themeColor="accent1" w:themeShade="BF"/>
      <w:sz w:val="32"/>
      <w:szCs w:val="32"/>
      <w:u w:val="none"/>
      <w:lang w:val="sl-SI" w:eastAsia="sl-SI"/>
    </w:rPr>
  </w:style>
  <w:style w:type="paragraph" w:styleId="Kazalovsebine2">
    <w:name w:val="toc 2"/>
    <w:basedOn w:val="Navaden"/>
    <w:next w:val="Navaden"/>
    <w:autoRedefine/>
    <w:uiPriority w:val="39"/>
    <w:unhideWhenUsed/>
    <w:rsid w:val="00932484"/>
    <w:pPr>
      <w:widowControl/>
      <w:spacing w:after="100" w:line="259" w:lineRule="auto"/>
      <w:ind w:left="220"/>
    </w:pPr>
    <w:rPr>
      <w:rFonts w:eastAsiaTheme="minorEastAsia" w:cs="Times New Roman"/>
      <w:lang w:eastAsia="sl-SI"/>
    </w:rPr>
  </w:style>
  <w:style w:type="paragraph" w:styleId="Kazalovsebine1">
    <w:name w:val="toc 1"/>
    <w:basedOn w:val="Navaden"/>
    <w:next w:val="Navaden"/>
    <w:autoRedefine/>
    <w:uiPriority w:val="39"/>
    <w:unhideWhenUsed/>
    <w:rsid w:val="00932484"/>
    <w:pPr>
      <w:widowControl/>
      <w:spacing w:after="100" w:line="259" w:lineRule="auto"/>
    </w:pPr>
    <w:rPr>
      <w:rFonts w:eastAsiaTheme="minorEastAsia" w:cs="Times New Roman"/>
      <w:lang w:eastAsia="sl-SI"/>
    </w:rPr>
  </w:style>
  <w:style w:type="paragraph" w:styleId="Kazalovsebine3">
    <w:name w:val="toc 3"/>
    <w:basedOn w:val="Navaden"/>
    <w:next w:val="Navaden"/>
    <w:autoRedefine/>
    <w:uiPriority w:val="39"/>
    <w:unhideWhenUsed/>
    <w:rsid w:val="00932484"/>
    <w:pPr>
      <w:widowControl/>
      <w:spacing w:after="100" w:line="259" w:lineRule="auto"/>
      <w:ind w:left="440"/>
    </w:pPr>
    <w:rPr>
      <w:rFonts w:eastAsiaTheme="minorEastAsia" w:cs="Times New Roman"/>
      <w:lang w:eastAsia="sl-SI"/>
    </w:rPr>
  </w:style>
  <w:style w:type="paragraph" w:styleId="Kazalovsebine4">
    <w:name w:val="toc 4"/>
    <w:basedOn w:val="Navaden"/>
    <w:next w:val="Navaden"/>
    <w:autoRedefine/>
    <w:uiPriority w:val="39"/>
    <w:unhideWhenUsed/>
    <w:rsid w:val="00932484"/>
    <w:pPr>
      <w:widowControl/>
      <w:spacing w:before="120" w:after="100" w:line="240" w:lineRule="auto"/>
      <w:ind w:left="1758" w:hanging="1021"/>
      <w:jc w:val="both"/>
    </w:pPr>
    <w:rPr>
      <w:rFonts w:ascii="Segoe UI" w:eastAsia="Calibri" w:hAnsi="Segoe UI" w:cs="Times New Roman"/>
    </w:rPr>
  </w:style>
  <w:style w:type="paragraph" w:styleId="Kazalovsebine5">
    <w:name w:val="toc 5"/>
    <w:basedOn w:val="Navaden"/>
    <w:next w:val="Navaden"/>
    <w:autoRedefine/>
    <w:uiPriority w:val="39"/>
    <w:unhideWhenUsed/>
    <w:rsid w:val="00932484"/>
    <w:pPr>
      <w:widowControl/>
      <w:spacing w:before="120" w:after="100" w:line="240" w:lineRule="auto"/>
      <w:ind w:left="1758" w:hanging="1021"/>
      <w:jc w:val="both"/>
    </w:pPr>
    <w:rPr>
      <w:rFonts w:ascii="Segoe UI" w:eastAsia="Calibri" w:hAnsi="Segoe UI" w:cs="Times New Roman"/>
    </w:rPr>
  </w:style>
  <w:style w:type="paragraph" w:styleId="Kazalovsebine6">
    <w:name w:val="toc 6"/>
    <w:basedOn w:val="Navaden"/>
    <w:next w:val="Navaden"/>
    <w:autoRedefine/>
    <w:uiPriority w:val="39"/>
    <w:unhideWhenUsed/>
    <w:rsid w:val="00932484"/>
    <w:pPr>
      <w:widowControl/>
      <w:spacing w:before="120" w:after="100" w:line="240" w:lineRule="auto"/>
      <w:ind w:left="1100"/>
      <w:jc w:val="both"/>
    </w:pPr>
    <w:rPr>
      <w:rFonts w:ascii="Segoe UI" w:eastAsia="Calibri" w:hAnsi="Segoe UI" w:cs="Times New Roman"/>
    </w:rPr>
  </w:style>
  <w:style w:type="paragraph" w:styleId="Kazalovsebine7">
    <w:name w:val="toc 7"/>
    <w:basedOn w:val="Navaden"/>
    <w:next w:val="Navaden"/>
    <w:autoRedefine/>
    <w:uiPriority w:val="39"/>
    <w:unhideWhenUsed/>
    <w:rsid w:val="00932484"/>
    <w:pPr>
      <w:widowControl/>
      <w:spacing w:before="120" w:after="100" w:line="240" w:lineRule="auto"/>
      <w:ind w:left="1320"/>
      <w:jc w:val="both"/>
    </w:pPr>
    <w:rPr>
      <w:rFonts w:ascii="Segoe UI" w:eastAsia="Calibri" w:hAnsi="Segoe UI" w:cs="Times New Roman"/>
    </w:rPr>
  </w:style>
  <w:style w:type="paragraph" w:customStyle="1" w:styleId="Normalalineje">
    <w:name w:val="Normal alineje"/>
    <w:basedOn w:val="Navaden"/>
    <w:uiPriority w:val="99"/>
    <w:qFormat/>
    <w:rsid w:val="00932484"/>
    <w:pPr>
      <w:widowControl/>
      <w:numPr>
        <w:numId w:val="18"/>
      </w:numPr>
      <w:spacing w:before="120" w:after="120" w:line="240" w:lineRule="auto"/>
      <w:ind w:left="1094" w:hanging="357"/>
    </w:pPr>
    <w:rPr>
      <w:rFonts w:ascii="Segoe UI" w:eastAsia="Calibri" w:hAnsi="Segoe UI" w:cs="Times New Roman"/>
    </w:rPr>
  </w:style>
  <w:style w:type="paragraph" w:styleId="Kazalovsebine8">
    <w:name w:val="toc 8"/>
    <w:basedOn w:val="Navaden"/>
    <w:next w:val="Navaden"/>
    <w:autoRedefine/>
    <w:uiPriority w:val="39"/>
    <w:unhideWhenUsed/>
    <w:rsid w:val="00932484"/>
    <w:pPr>
      <w:widowControl/>
      <w:spacing w:before="120" w:after="100" w:line="240" w:lineRule="auto"/>
      <w:ind w:left="1540"/>
      <w:jc w:val="both"/>
    </w:pPr>
    <w:rPr>
      <w:rFonts w:ascii="Segoe UI" w:eastAsia="Calibri" w:hAnsi="Segoe UI" w:cs="Times New Roman"/>
    </w:rPr>
  </w:style>
  <w:style w:type="paragraph" w:styleId="Kazalovsebine9">
    <w:name w:val="toc 9"/>
    <w:basedOn w:val="Navaden"/>
    <w:next w:val="Navaden"/>
    <w:autoRedefine/>
    <w:uiPriority w:val="39"/>
    <w:unhideWhenUsed/>
    <w:rsid w:val="00932484"/>
    <w:pPr>
      <w:widowControl/>
      <w:spacing w:before="120" w:after="100" w:line="240" w:lineRule="auto"/>
      <w:ind w:left="1760"/>
      <w:jc w:val="both"/>
    </w:pPr>
    <w:rPr>
      <w:rFonts w:ascii="Segoe UI" w:eastAsia="Calibri" w:hAnsi="Segoe UI" w:cs="Times New Roman"/>
    </w:rPr>
  </w:style>
  <w:style w:type="paragraph" w:customStyle="1" w:styleId="Mednaslov">
    <w:name w:val="Mednaslov"/>
    <w:basedOn w:val="Navaden"/>
    <w:uiPriority w:val="99"/>
    <w:qFormat/>
    <w:rsid w:val="00932484"/>
    <w:pPr>
      <w:widowControl/>
      <w:spacing w:before="120" w:after="120" w:line="240" w:lineRule="auto"/>
      <w:ind w:left="737"/>
      <w:jc w:val="both"/>
    </w:pPr>
    <w:rPr>
      <w:rFonts w:ascii="Segoe UI" w:eastAsia="Calibri" w:hAnsi="Segoe UI" w:cs="Times New Roman"/>
      <w:color w:val="1F497D"/>
      <w:sz w:val="36"/>
      <w:szCs w:val="36"/>
    </w:rPr>
  </w:style>
  <w:style w:type="paragraph" w:styleId="Napis">
    <w:name w:val="caption"/>
    <w:basedOn w:val="Navaden"/>
    <w:next w:val="Navaden"/>
    <w:uiPriority w:val="35"/>
    <w:unhideWhenUsed/>
    <w:qFormat/>
    <w:rsid w:val="00932484"/>
    <w:pPr>
      <w:widowControl/>
      <w:spacing w:before="200" w:line="240" w:lineRule="auto"/>
      <w:ind w:left="737"/>
      <w:jc w:val="both"/>
    </w:pPr>
    <w:rPr>
      <w:rFonts w:ascii="Segoe UI" w:eastAsia="Calibri" w:hAnsi="Segoe UI" w:cs="Times New Roman"/>
      <w:b/>
      <w:bCs/>
      <w:color w:val="4F81BD"/>
      <w:sz w:val="18"/>
      <w:szCs w:val="18"/>
    </w:rPr>
  </w:style>
  <w:style w:type="paragraph" w:styleId="Kazaloslik">
    <w:name w:val="table of figures"/>
    <w:basedOn w:val="Navaden"/>
    <w:next w:val="Navaden"/>
    <w:uiPriority w:val="99"/>
    <w:unhideWhenUsed/>
    <w:rsid w:val="00932484"/>
    <w:pPr>
      <w:widowControl/>
      <w:spacing w:before="120" w:after="0" w:line="240" w:lineRule="auto"/>
      <w:ind w:left="737"/>
      <w:jc w:val="both"/>
    </w:pPr>
    <w:rPr>
      <w:rFonts w:ascii="Segoe UI" w:eastAsia="Calibri" w:hAnsi="Segoe UI" w:cs="Times New Roman"/>
    </w:rPr>
  </w:style>
  <w:style w:type="paragraph" w:customStyle="1" w:styleId="Highlight">
    <w:name w:val="Highlight"/>
    <w:basedOn w:val="Navaden"/>
    <w:uiPriority w:val="99"/>
    <w:qFormat/>
    <w:rsid w:val="00932484"/>
    <w:pPr>
      <w:widowControl/>
      <w:spacing w:before="480" w:after="120" w:line="240" w:lineRule="auto"/>
      <w:ind w:left="737"/>
      <w:jc w:val="both"/>
    </w:pPr>
    <w:rPr>
      <w:rFonts w:ascii="Segoe UI" w:eastAsia="Calibri" w:hAnsi="Segoe UI" w:cs="Times New Roman"/>
      <w:color w:val="1F497D"/>
      <w:sz w:val="28"/>
      <w:szCs w:val="28"/>
    </w:rPr>
  </w:style>
  <w:style w:type="paragraph" w:customStyle="1" w:styleId="TABELA">
    <w:name w:val="TABELA"/>
    <w:basedOn w:val="Navaden"/>
    <w:uiPriority w:val="99"/>
    <w:qFormat/>
    <w:rsid w:val="00932484"/>
    <w:pPr>
      <w:widowControl/>
      <w:spacing w:before="100" w:beforeAutospacing="1" w:after="100" w:afterAutospacing="1" w:line="240" w:lineRule="auto"/>
      <w:jc w:val="both"/>
    </w:pPr>
    <w:rPr>
      <w:rFonts w:ascii="Segoe UI" w:eastAsia="Times New Roman" w:hAnsi="Segoe UI" w:cs="Segoe UI"/>
      <w:lang w:eastAsia="sl-SI"/>
    </w:rPr>
  </w:style>
  <w:style w:type="character" w:customStyle="1" w:styleId="ZgradbadokumentaZnak">
    <w:name w:val="Zgradba dokumenta Znak"/>
    <w:basedOn w:val="Privzetapisavaodstavka"/>
    <w:link w:val="Zgradbadokumenta"/>
    <w:uiPriority w:val="99"/>
    <w:semiHidden/>
    <w:rsid w:val="00932484"/>
    <w:rPr>
      <w:rFonts w:ascii="Tahoma" w:eastAsia="Calibri" w:hAnsi="Tahoma" w:cs="Times New Roman"/>
      <w:sz w:val="16"/>
      <w:szCs w:val="16"/>
      <w:lang w:val="x-none"/>
    </w:rPr>
  </w:style>
  <w:style w:type="paragraph" w:styleId="Zgradbadokumenta">
    <w:name w:val="Document Map"/>
    <w:basedOn w:val="Navaden"/>
    <w:link w:val="ZgradbadokumentaZnak"/>
    <w:uiPriority w:val="99"/>
    <w:semiHidden/>
    <w:unhideWhenUsed/>
    <w:rsid w:val="00932484"/>
    <w:pPr>
      <w:widowControl/>
      <w:spacing w:before="120" w:after="120" w:line="240" w:lineRule="auto"/>
      <w:ind w:left="737"/>
      <w:jc w:val="both"/>
    </w:pPr>
    <w:rPr>
      <w:rFonts w:ascii="Tahoma" w:eastAsia="Calibri" w:hAnsi="Tahoma" w:cs="Times New Roman"/>
      <w:sz w:val="16"/>
      <w:szCs w:val="16"/>
      <w:lang w:val="x-none"/>
    </w:rPr>
  </w:style>
  <w:style w:type="character" w:customStyle="1" w:styleId="ZgradbadokumentaZnak1">
    <w:name w:val="Zgradba dokumenta Znak1"/>
    <w:basedOn w:val="Privzetapisavaodstavka"/>
    <w:uiPriority w:val="99"/>
    <w:semiHidden/>
    <w:rsid w:val="00932484"/>
    <w:rPr>
      <w:rFonts w:ascii="Segoe UI" w:hAnsi="Segoe UI" w:cs="Segoe UI"/>
      <w:sz w:val="16"/>
      <w:szCs w:val="16"/>
    </w:rPr>
  </w:style>
  <w:style w:type="character" w:customStyle="1" w:styleId="PripombabesediloZnak1">
    <w:name w:val="Pripomba – besedilo Znak1"/>
    <w:basedOn w:val="Privzetapisavaodstavka"/>
    <w:uiPriority w:val="99"/>
    <w:semiHidden/>
    <w:rsid w:val="00932484"/>
    <w:rPr>
      <w:sz w:val="20"/>
      <w:szCs w:val="20"/>
    </w:rPr>
  </w:style>
  <w:style w:type="character" w:customStyle="1" w:styleId="ZadevapripombeZnak1">
    <w:name w:val="Zadeva pripombe Znak1"/>
    <w:basedOn w:val="PripombabesediloZnak1"/>
    <w:uiPriority w:val="99"/>
    <w:semiHidden/>
    <w:rsid w:val="00932484"/>
    <w:rPr>
      <w:b/>
      <w:bCs/>
      <w:sz w:val="20"/>
      <w:szCs w:val="20"/>
    </w:rPr>
  </w:style>
  <w:style w:type="table" w:styleId="Navadnatabela3">
    <w:name w:val="Plain Table 3"/>
    <w:basedOn w:val="Navadnatabela"/>
    <w:uiPriority w:val="43"/>
    <w:rsid w:val="00932484"/>
    <w:pPr>
      <w:spacing w:after="0" w:line="240" w:lineRule="auto"/>
    </w:pPr>
    <w:rPr>
      <w:rFonts w:ascii="Calibri" w:eastAsia="Calibri" w:hAnsi="Calibri" w:cs="Times New Roman"/>
      <w:sz w:val="20"/>
      <w:szCs w:val="20"/>
      <w:lang w:eastAsia="sl-SI"/>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svetlamrea1poudarek5">
    <w:name w:val="Grid Table 1 Light Accent 5"/>
    <w:basedOn w:val="Navadnatabela"/>
    <w:uiPriority w:val="46"/>
    <w:rsid w:val="00932484"/>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Revizija">
    <w:name w:val="Revision"/>
    <w:hidden/>
    <w:uiPriority w:val="99"/>
    <w:semiHidden/>
    <w:rsid w:val="00932484"/>
    <w:pPr>
      <w:spacing w:after="0" w:line="240" w:lineRule="auto"/>
    </w:pPr>
    <w:rPr>
      <w:rFonts w:ascii="Times New Roman" w:eastAsia="Times New Roman" w:hAnsi="Times New Roman" w:cs="Times New Roman"/>
      <w:sz w:val="20"/>
      <w:szCs w:val="20"/>
    </w:rPr>
  </w:style>
  <w:style w:type="table" w:styleId="Tabelamrea2poudarek6">
    <w:name w:val="Grid Table 2 Accent 6"/>
    <w:basedOn w:val="Navadnatabela"/>
    <w:uiPriority w:val="47"/>
    <w:rsid w:val="00932484"/>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6poudarek6">
    <w:name w:val="Grid Table 6 Colorful Accent 6"/>
    <w:basedOn w:val="Navadnatabela"/>
    <w:uiPriority w:val="51"/>
    <w:rsid w:val="00932484"/>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Navadnatabela5">
    <w:name w:val="Plain Table 5"/>
    <w:basedOn w:val="Navadnatabela"/>
    <w:uiPriority w:val="45"/>
    <w:rsid w:val="0093248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vetlamrea1poudarek1">
    <w:name w:val="Grid Table 1 Light Accent 1"/>
    <w:basedOn w:val="Navadnatabela"/>
    <w:uiPriority w:val="46"/>
    <w:rsid w:val="0093248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temnamrea5poudarek3">
    <w:name w:val="Grid Table 5 Dark Accent 3"/>
    <w:basedOn w:val="Navadnatabela"/>
    <w:uiPriority w:val="50"/>
    <w:rsid w:val="00932484"/>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Mreatabele4">
    <w:name w:val="Grid Table 4"/>
    <w:basedOn w:val="Navadnatabela"/>
    <w:uiPriority w:val="49"/>
    <w:rsid w:val="0093248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
    <w:name w:val="Grid Table Light"/>
    <w:basedOn w:val="Navadnatabela"/>
    <w:uiPriority w:val="40"/>
    <w:rsid w:val="0093248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Privzetapisavaodstavka"/>
    <w:rsid w:val="00817C46"/>
    <w:rPr>
      <w:rFonts w:ascii="ArialMT" w:hAnsi="ArialMT" w:hint="default"/>
      <w:b w:val="0"/>
      <w:bCs w:val="0"/>
      <w:i w:val="0"/>
      <w:iCs w:val="0"/>
      <w:color w:val="000000"/>
      <w:sz w:val="22"/>
      <w:szCs w:val="22"/>
    </w:rPr>
  </w:style>
  <w:style w:type="paragraph" w:customStyle="1" w:styleId="odstavek">
    <w:name w:val="odstavek"/>
    <w:basedOn w:val="Navaden"/>
    <w:rsid w:val="006B6AA1"/>
    <w:pPr>
      <w:widowControl/>
      <w:spacing w:before="100" w:beforeAutospacing="1" w:after="100" w:afterAutospacing="1" w:line="240" w:lineRule="auto"/>
    </w:pPr>
    <w:rPr>
      <w:rFonts w:ascii="Arial" w:eastAsia="Times New Roman" w:hAnsi="Arial" w:cs="Times New Roman"/>
      <w:szCs w:val="24"/>
      <w:lang w:eastAsia="sl-SI"/>
    </w:rPr>
  </w:style>
  <w:style w:type="paragraph" w:customStyle="1" w:styleId="BodyText31">
    <w:name w:val="Body Text 31"/>
    <w:basedOn w:val="Navaden"/>
    <w:rsid w:val="006B6AA1"/>
    <w:pPr>
      <w:widowControl/>
      <w:spacing w:after="0" w:line="240" w:lineRule="auto"/>
    </w:pPr>
    <w:rPr>
      <w:rFonts w:ascii="Garamond" w:eastAsia="Times New Roman" w:hAnsi="Garamond" w:cs="Times New Roman"/>
      <w:szCs w:val="20"/>
      <w:lang w:eastAsia="sl-SI"/>
    </w:rPr>
  </w:style>
  <w:style w:type="paragraph" w:customStyle="1" w:styleId="Golobesedilo1">
    <w:name w:val="Golo besedilo1"/>
    <w:basedOn w:val="Navaden"/>
    <w:rsid w:val="006B6AA1"/>
    <w:pPr>
      <w:widowControl/>
      <w:suppressAutoHyphens/>
      <w:spacing w:after="0" w:line="240" w:lineRule="auto"/>
    </w:pPr>
    <w:rPr>
      <w:rFonts w:ascii="Calibri" w:eastAsia="Times New Roman" w:hAnsi="Calibri" w:cs="Calibri"/>
      <w:szCs w:val="21"/>
      <w:lang w:val="x-none" w:eastAsia="ar-SA"/>
    </w:rPr>
  </w:style>
  <w:style w:type="table" w:customStyle="1" w:styleId="Tabelamrea3">
    <w:name w:val="Tabela – mreža3"/>
    <w:basedOn w:val="Navadnatabela"/>
    <w:next w:val="Tabelamrea"/>
    <w:uiPriority w:val="59"/>
    <w:rsid w:val="0052128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C8591D"/>
    <w:pPr>
      <w:autoSpaceDE w:val="0"/>
      <w:autoSpaceDN w:val="0"/>
      <w:spacing w:before="34" w:after="0"/>
      <w:ind w:left="829" w:right="117"/>
      <w:jc w:val="both"/>
    </w:pPr>
    <w:rPr>
      <w:rFonts w:ascii="Arial" w:eastAsia="Arial" w:hAnsi="Arial" w:cs="Times New Roman"/>
      <w:sz w:val="20"/>
      <w:szCs w:val="20"/>
      <w:lang w:val="sl" w:eastAsia="sl"/>
    </w:rPr>
  </w:style>
  <w:style w:type="table" w:customStyle="1" w:styleId="TableNormal1">
    <w:name w:val="Table Normal1"/>
    <w:uiPriority w:val="2"/>
    <w:semiHidden/>
    <w:unhideWhenUsed/>
    <w:qFormat/>
    <w:rsid w:val="00C8591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ListParagraph3">
    <w:name w:val="List Paragraph3"/>
    <w:basedOn w:val="Navaden"/>
    <w:rsid w:val="00D30634"/>
    <w:pPr>
      <w:widowControl/>
      <w:spacing w:after="0" w:line="240" w:lineRule="auto"/>
      <w:ind w:left="708"/>
    </w:pPr>
    <w:rPr>
      <w:rFonts w:ascii="Times New Roman" w:eastAsia="Calibri" w:hAnsi="Times New Roman" w:cs="Times New Roman"/>
      <w:sz w:val="20"/>
      <w:szCs w:val="20"/>
      <w:lang w:eastAsia="sl-SI"/>
    </w:rPr>
  </w:style>
  <w:style w:type="character" w:styleId="Intenzivensklic">
    <w:name w:val="Intense Reference"/>
    <w:basedOn w:val="Privzetapisavaodstavka"/>
    <w:uiPriority w:val="32"/>
    <w:qFormat/>
    <w:rsid w:val="00D30634"/>
    <w:rPr>
      <w:b/>
      <w:bCs/>
      <w:smallCaps/>
      <w:color w:val="4472C4" w:themeColor="accent1"/>
      <w:spacing w:val="5"/>
    </w:rPr>
  </w:style>
  <w:style w:type="paragraph" w:customStyle="1" w:styleId="3lpi">
    <w:name w:val="3 lpi"/>
    <w:rsid w:val="00603F0E"/>
    <w:pPr>
      <w:spacing w:after="0" w:line="480" w:lineRule="exact"/>
      <w:jc w:val="both"/>
    </w:pPr>
    <w:rPr>
      <w:rFonts w:ascii="SL Cour" w:eastAsia="Times New Roman" w:hAnsi="SL Cour" w:cs="Times New Roman"/>
      <w:sz w:val="24"/>
      <w:szCs w:val="20"/>
      <w:lang w:val="en-GB" w:eastAsia="sl-SI"/>
    </w:rPr>
  </w:style>
  <w:style w:type="table" w:styleId="Srednjesenenje1poudarek5">
    <w:name w:val="Medium Shading 1 Accent 5"/>
    <w:basedOn w:val="Navadnatabela"/>
    <w:uiPriority w:val="63"/>
    <w:rsid w:val="00603F0E"/>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paragraph" w:customStyle="1" w:styleId="a">
    <w:basedOn w:val="Navaden"/>
    <w:next w:val="Pripombabesedilo"/>
    <w:link w:val="Komentar-besediloZnak"/>
    <w:uiPriority w:val="99"/>
    <w:unhideWhenUsed/>
    <w:rsid w:val="005D7911"/>
    <w:pPr>
      <w:widowControl/>
      <w:spacing w:after="0" w:line="240" w:lineRule="auto"/>
      <w:jc w:val="both"/>
    </w:pPr>
    <w:rPr>
      <w:rFonts w:ascii="Arial" w:hAnsi="Arial"/>
      <w:sz w:val="20"/>
      <w:szCs w:val="20"/>
    </w:rPr>
  </w:style>
  <w:style w:type="character" w:customStyle="1" w:styleId="Komentar-besediloZnak">
    <w:name w:val="Komentar - besedilo Znak"/>
    <w:link w:val="a"/>
    <w:uiPriority w:val="99"/>
    <w:rsid w:val="005D7911"/>
    <w:rPr>
      <w:rFonts w:ascii="Arial" w:hAnsi="Arial"/>
      <w:sz w:val="20"/>
      <w:szCs w:val="20"/>
    </w:rPr>
  </w:style>
  <w:style w:type="table" w:customStyle="1" w:styleId="Tabelasvetlamrea1poudarek5211">
    <w:name w:val="Tabela – svetla mreža 1 (poudarek 5)211"/>
    <w:basedOn w:val="Navadnatabela"/>
    <w:next w:val="Tabelasvetlamrea1poudarek5"/>
    <w:uiPriority w:val="46"/>
    <w:rsid w:val="00655049"/>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8273">
      <w:bodyDiv w:val="1"/>
      <w:marLeft w:val="0"/>
      <w:marRight w:val="0"/>
      <w:marTop w:val="0"/>
      <w:marBottom w:val="0"/>
      <w:divBdr>
        <w:top w:val="none" w:sz="0" w:space="0" w:color="auto"/>
        <w:left w:val="none" w:sz="0" w:space="0" w:color="auto"/>
        <w:bottom w:val="none" w:sz="0" w:space="0" w:color="auto"/>
        <w:right w:val="none" w:sz="0" w:space="0" w:color="auto"/>
      </w:divBdr>
    </w:div>
    <w:div w:id="81923632">
      <w:bodyDiv w:val="1"/>
      <w:marLeft w:val="0"/>
      <w:marRight w:val="0"/>
      <w:marTop w:val="0"/>
      <w:marBottom w:val="0"/>
      <w:divBdr>
        <w:top w:val="none" w:sz="0" w:space="0" w:color="auto"/>
        <w:left w:val="none" w:sz="0" w:space="0" w:color="auto"/>
        <w:bottom w:val="none" w:sz="0" w:space="0" w:color="auto"/>
        <w:right w:val="none" w:sz="0" w:space="0" w:color="auto"/>
      </w:divBdr>
    </w:div>
    <w:div w:id="101070911">
      <w:bodyDiv w:val="1"/>
      <w:marLeft w:val="0"/>
      <w:marRight w:val="0"/>
      <w:marTop w:val="0"/>
      <w:marBottom w:val="0"/>
      <w:divBdr>
        <w:top w:val="none" w:sz="0" w:space="0" w:color="auto"/>
        <w:left w:val="none" w:sz="0" w:space="0" w:color="auto"/>
        <w:bottom w:val="none" w:sz="0" w:space="0" w:color="auto"/>
        <w:right w:val="none" w:sz="0" w:space="0" w:color="auto"/>
      </w:divBdr>
    </w:div>
    <w:div w:id="138959400">
      <w:bodyDiv w:val="1"/>
      <w:marLeft w:val="0"/>
      <w:marRight w:val="0"/>
      <w:marTop w:val="0"/>
      <w:marBottom w:val="0"/>
      <w:divBdr>
        <w:top w:val="none" w:sz="0" w:space="0" w:color="auto"/>
        <w:left w:val="none" w:sz="0" w:space="0" w:color="auto"/>
        <w:bottom w:val="none" w:sz="0" w:space="0" w:color="auto"/>
        <w:right w:val="none" w:sz="0" w:space="0" w:color="auto"/>
      </w:divBdr>
    </w:div>
    <w:div w:id="258608442">
      <w:bodyDiv w:val="1"/>
      <w:marLeft w:val="0"/>
      <w:marRight w:val="0"/>
      <w:marTop w:val="0"/>
      <w:marBottom w:val="0"/>
      <w:divBdr>
        <w:top w:val="none" w:sz="0" w:space="0" w:color="auto"/>
        <w:left w:val="none" w:sz="0" w:space="0" w:color="auto"/>
        <w:bottom w:val="none" w:sz="0" w:space="0" w:color="auto"/>
        <w:right w:val="none" w:sz="0" w:space="0" w:color="auto"/>
      </w:divBdr>
    </w:div>
    <w:div w:id="299190952">
      <w:bodyDiv w:val="1"/>
      <w:marLeft w:val="0"/>
      <w:marRight w:val="0"/>
      <w:marTop w:val="0"/>
      <w:marBottom w:val="0"/>
      <w:divBdr>
        <w:top w:val="none" w:sz="0" w:space="0" w:color="auto"/>
        <w:left w:val="none" w:sz="0" w:space="0" w:color="auto"/>
        <w:bottom w:val="none" w:sz="0" w:space="0" w:color="auto"/>
        <w:right w:val="none" w:sz="0" w:space="0" w:color="auto"/>
      </w:divBdr>
    </w:div>
    <w:div w:id="321083448">
      <w:bodyDiv w:val="1"/>
      <w:marLeft w:val="0"/>
      <w:marRight w:val="0"/>
      <w:marTop w:val="0"/>
      <w:marBottom w:val="0"/>
      <w:divBdr>
        <w:top w:val="none" w:sz="0" w:space="0" w:color="auto"/>
        <w:left w:val="none" w:sz="0" w:space="0" w:color="auto"/>
        <w:bottom w:val="none" w:sz="0" w:space="0" w:color="auto"/>
        <w:right w:val="none" w:sz="0" w:space="0" w:color="auto"/>
      </w:divBdr>
    </w:div>
    <w:div w:id="440804370">
      <w:bodyDiv w:val="1"/>
      <w:marLeft w:val="0"/>
      <w:marRight w:val="0"/>
      <w:marTop w:val="0"/>
      <w:marBottom w:val="0"/>
      <w:divBdr>
        <w:top w:val="none" w:sz="0" w:space="0" w:color="auto"/>
        <w:left w:val="none" w:sz="0" w:space="0" w:color="auto"/>
        <w:bottom w:val="none" w:sz="0" w:space="0" w:color="auto"/>
        <w:right w:val="none" w:sz="0" w:space="0" w:color="auto"/>
      </w:divBdr>
    </w:div>
    <w:div w:id="525289100">
      <w:bodyDiv w:val="1"/>
      <w:marLeft w:val="0"/>
      <w:marRight w:val="0"/>
      <w:marTop w:val="0"/>
      <w:marBottom w:val="0"/>
      <w:divBdr>
        <w:top w:val="none" w:sz="0" w:space="0" w:color="auto"/>
        <w:left w:val="none" w:sz="0" w:space="0" w:color="auto"/>
        <w:bottom w:val="none" w:sz="0" w:space="0" w:color="auto"/>
        <w:right w:val="none" w:sz="0" w:space="0" w:color="auto"/>
      </w:divBdr>
    </w:div>
    <w:div w:id="733622260">
      <w:bodyDiv w:val="1"/>
      <w:marLeft w:val="0"/>
      <w:marRight w:val="0"/>
      <w:marTop w:val="0"/>
      <w:marBottom w:val="0"/>
      <w:divBdr>
        <w:top w:val="none" w:sz="0" w:space="0" w:color="auto"/>
        <w:left w:val="none" w:sz="0" w:space="0" w:color="auto"/>
        <w:bottom w:val="none" w:sz="0" w:space="0" w:color="auto"/>
        <w:right w:val="none" w:sz="0" w:space="0" w:color="auto"/>
      </w:divBdr>
    </w:div>
    <w:div w:id="788470470">
      <w:bodyDiv w:val="1"/>
      <w:marLeft w:val="0"/>
      <w:marRight w:val="0"/>
      <w:marTop w:val="0"/>
      <w:marBottom w:val="0"/>
      <w:divBdr>
        <w:top w:val="none" w:sz="0" w:space="0" w:color="auto"/>
        <w:left w:val="none" w:sz="0" w:space="0" w:color="auto"/>
        <w:bottom w:val="none" w:sz="0" w:space="0" w:color="auto"/>
        <w:right w:val="none" w:sz="0" w:space="0" w:color="auto"/>
      </w:divBdr>
    </w:div>
    <w:div w:id="1051878521">
      <w:bodyDiv w:val="1"/>
      <w:marLeft w:val="0"/>
      <w:marRight w:val="0"/>
      <w:marTop w:val="0"/>
      <w:marBottom w:val="0"/>
      <w:divBdr>
        <w:top w:val="none" w:sz="0" w:space="0" w:color="auto"/>
        <w:left w:val="none" w:sz="0" w:space="0" w:color="auto"/>
        <w:bottom w:val="none" w:sz="0" w:space="0" w:color="auto"/>
        <w:right w:val="none" w:sz="0" w:space="0" w:color="auto"/>
      </w:divBdr>
    </w:div>
    <w:div w:id="1312829451">
      <w:bodyDiv w:val="1"/>
      <w:marLeft w:val="0"/>
      <w:marRight w:val="0"/>
      <w:marTop w:val="0"/>
      <w:marBottom w:val="0"/>
      <w:divBdr>
        <w:top w:val="none" w:sz="0" w:space="0" w:color="auto"/>
        <w:left w:val="none" w:sz="0" w:space="0" w:color="auto"/>
        <w:bottom w:val="none" w:sz="0" w:space="0" w:color="auto"/>
        <w:right w:val="none" w:sz="0" w:space="0" w:color="auto"/>
      </w:divBdr>
    </w:div>
    <w:div w:id="1441029223">
      <w:bodyDiv w:val="1"/>
      <w:marLeft w:val="0"/>
      <w:marRight w:val="0"/>
      <w:marTop w:val="0"/>
      <w:marBottom w:val="0"/>
      <w:divBdr>
        <w:top w:val="none" w:sz="0" w:space="0" w:color="auto"/>
        <w:left w:val="none" w:sz="0" w:space="0" w:color="auto"/>
        <w:bottom w:val="none" w:sz="0" w:space="0" w:color="auto"/>
        <w:right w:val="none" w:sz="0" w:space="0" w:color="auto"/>
      </w:divBdr>
    </w:div>
    <w:div w:id="1604261755">
      <w:bodyDiv w:val="1"/>
      <w:marLeft w:val="0"/>
      <w:marRight w:val="0"/>
      <w:marTop w:val="0"/>
      <w:marBottom w:val="0"/>
      <w:divBdr>
        <w:top w:val="none" w:sz="0" w:space="0" w:color="auto"/>
        <w:left w:val="none" w:sz="0" w:space="0" w:color="auto"/>
        <w:bottom w:val="none" w:sz="0" w:space="0" w:color="auto"/>
        <w:right w:val="none" w:sz="0" w:space="0" w:color="auto"/>
      </w:divBdr>
    </w:div>
    <w:div w:id="1612542110">
      <w:bodyDiv w:val="1"/>
      <w:marLeft w:val="0"/>
      <w:marRight w:val="0"/>
      <w:marTop w:val="0"/>
      <w:marBottom w:val="0"/>
      <w:divBdr>
        <w:top w:val="none" w:sz="0" w:space="0" w:color="auto"/>
        <w:left w:val="none" w:sz="0" w:space="0" w:color="auto"/>
        <w:bottom w:val="none" w:sz="0" w:space="0" w:color="auto"/>
        <w:right w:val="none" w:sz="0" w:space="0" w:color="auto"/>
      </w:divBdr>
    </w:div>
    <w:div w:id="1681393807">
      <w:bodyDiv w:val="1"/>
      <w:marLeft w:val="0"/>
      <w:marRight w:val="0"/>
      <w:marTop w:val="0"/>
      <w:marBottom w:val="0"/>
      <w:divBdr>
        <w:top w:val="none" w:sz="0" w:space="0" w:color="auto"/>
        <w:left w:val="none" w:sz="0" w:space="0" w:color="auto"/>
        <w:bottom w:val="none" w:sz="0" w:space="0" w:color="auto"/>
        <w:right w:val="none" w:sz="0" w:space="0" w:color="auto"/>
      </w:divBdr>
    </w:div>
    <w:div w:id="1784617862">
      <w:bodyDiv w:val="1"/>
      <w:marLeft w:val="0"/>
      <w:marRight w:val="0"/>
      <w:marTop w:val="0"/>
      <w:marBottom w:val="0"/>
      <w:divBdr>
        <w:top w:val="none" w:sz="0" w:space="0" w:color="auto"/>
        <w:left w:val="none" w:sz="0" w:space="0" w:color="auto"/>
        <w:bottom w:val="none" w:sz="0" w:space="0" w:color="auto"/>
        <w:right w:val="none" w:sz="0" w:space="0" w:color="auto"/>
      </w:divBdr>
    </w:div>
    <w:div w:id="1966110530">
      <w:bodyDiv w:val="1"/>
      <w:marLeft w:val="0"/>
      <w:marRight w:val="0"/>
      <w:marTop w:val="0"/>
      <w:marBottom w:val="0"/>
      <w:divBdr>
        <w:top w:val="none" w:sz="0" w:space="0" w:color="auto"/>
        <w:left w:val="none" w:sz="0" w:space="0" w:color="auto"/>
        <w:bottom w:val="none" w:sz="0" w:space="0" w:color="auto"/>
        <w:right w:val="none" w:sz="0" w:space="0" w:color="auto"/>
      </w:divBdr>
    </w:div>
    <w:div w:id="2129082563">
      <w:bodyDiv w:val="1"/>
      <w:marLeft w:val="0"/>
      <w:marRight w:val="0"/>
      <w:marTop w:val="0"/>
      <w:marBottom w:val="0"/>
      <w:divBdr>
        <w:top w:val="none" w:sz="0" w:space="0" w:color="auto"/>
        <w:left w:val="none" w:sz="0" w:space="0" w:color="auto"/>
        <w:bottom w:val="none" w:sz="0" w:space="0" w:color="auto"/>
        <w:right w:val="none" w:sz="0" w:space="0" w:color="auto"/>
      </w:divBdr>
    </w:div>
    <w:div w:id="214487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FB208E-BC02-4248-9AC5-6D3DAE645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6163</Words>
  <Characters>38151</Characters>
  <Application>Microsoft Office Word</Application>
  <DocSecurity>0</DocSecurity>
  <Lines>1467</Lines>
  <Paragraphs>963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Pavlović</dc:creator>
  <cp:keywords/>
  <dc:description/>
  <cp:lastModifiedBy>Špela Kordež</cp:lastModifiedBy>
  <cp:revision>2</cp:revision>
  <cp:lastPrinted>2026-09-03T07:01:00Z</cp:lastPrinted>
  <dcterms:created xsi:type="dcterms:W3CDTF">2026-09-03T07:02:00Z</dcterms:created>
  <dcterms:modified xsi:type="dcterms:W3CDTF">2026-09-03T07:02:00Z</dcterms:modified>
</cp:coreProperties>
</file>